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9BA" w:rsidRDefault="00CD09BA" w:rsidP="0046013C">
      <w:pPr>
        <w:rPr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D7DD21E" wp14:editId="4EF2A67C">
                <wp:simplePos x="0" y="0"/>
                <wp:positionH relativeFrom="column">
                  <wp:posOffset>-43815</wp:posOffset>
                </wp:positionH>
                <wp:positionV relativeFrom="paragraph">
                  <wp:posOffset>-76835</wp:posOffset>
                </wp:positionV>
                <wp:extent cx="6196965" cy="2327275"/>
                <wp:effectExtent l="0" t="0" r="13335" b="15875"/>
                <wp:wrapTight wrapText="bothSides">
                  <wp:wrapPolygon edited="0">
                    <wp:start x="0" y="0"/>
                    <wp:lineTo x="0" y="21571"/>
                    <wp:lineTo x="21580" y="21571"/>
                    <wp:lineTo x="21580" y="0"/>
                    <wp:lineTo x="0" y="0"/>
                  </wp:wrapPolygon>
                </wp:wrapTight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6965" cy="232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4BE2" w:rsidRDefault="00854BE2" w:rsidP="00854BE2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  <w:t>ПРОЕКТ</w:t>
                            </w:r>
                          </w:p>
                          <w:p w:rsidR="00854BE2" w:rsidRDefault="00854BE2" w:rsidP="00854BE2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</w:pPr>
                          </w:p>
                          <w:p w:rsidR="00854BE2" w:rsidRPr="00797CDB" w:rsidRDefault="00854BE2" w:rsidP="00854BE2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  <w:t>ПОсТАНОВЛени</w:t>
                            </w:r>
                            <w:r w:rsidRPr="00797CDB"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  <w:t>е</w:t>
                            </w:r>
                          </w:p>
                          <w:p w:rsidR="00854BE2" w:rsidRDefault="00854BE2" w:rsidP="00854BE2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  <w:t xml:space="preserve"> с. Красное</w:t>
                            </w:r>
                          </w:p>
                          <w:p w:rsidR="00854BE2" w:rsidRPr="00797CDB" w:rsidRDefault="00854BE2" w:rsidP="00854BE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797CD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«_____»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___________________20____г.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    №___________</w:t>
                            </w:r>
                          </w:p>
                          <w:p w:rsidR="00C87DDA" w:rsidRPr="00797CDB" w:rsidRDefault="00C87DDA" w:rsidP="00CD09B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3.45pt;margin-top:-6.05pt;width:487.95pt;height:183.2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" strokecolor="white" strokeweight=".25pt">
                <v:textbox inset="1pt,1pt,1pt,1pt">
                  <w:txbxContent>
                    <w:p w:rsidR="00854BE2" w:rsidRDefault="00854BE2" w:rsidP="00854BE2">
                      <w:pPr>
                        <w:spacing w:before="120"/>
                        <w:jc w:val="right"/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  <w:t>ПРОЕКТ</w:t>
                      </w:r>
                    </w:p>
                    <w:p w:rsidR="00854BE2" w:rsidRDefault="00854BE2" w:rsidP="00854BE2">
                      <w:pPr>
                        <w:spacing w:before="120"/>
                        <w:jc w:val="center"/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</w:pPr>
                    </w:p>
                    <w:p w:rsidR="00854BE2" w:rsidRPr="00797CDB" w:rsidRDefault="00854BE2" w:rsidP="00854BE2">
                      <w:pPr>
                        <w:spacing w:before="120"/>
                        <w:jc w:val="center"/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  <w:t>ПОсТАНОВЛени</w:t>
                      </w:r>
                      <w:r w:rsidRPr="00797CDB"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  <w:t>е</w:t>
                      </w:r>
                    </w:p>
                    <w:p w:rsidR="00854BE2" w:rsidRDefault="00854BE2" w:rsidP="00854BE2">
                      <w:pPr>
                        <w:spacing w:before="120"/>
                        <w:jc w:val="center"/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  <w:t xml:space="preserve"> с. Красное</w:t>
                      </w:r>
                    </w:p>
                    <w:p w:rsidR="00854BE2" w:rsidRPr="00797CDB" w:rsidRDefault="00854BE2" w:rsidP="00854BE2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797CD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«_____»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___________________20____г.     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  <w:t xml:space="preserve">   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  <w:t xml:space="preserve">            №___________</w:t>
                      </w:r>
                    </w:p>
                    <w:p w:rsidR="00C87DDA" w:rsidRPr="00797CDB" w:rsidRDefault="00C87DDA" w:rsidP="00CD09BA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p w:rsidR="00A71DCE" w:rsidRPr="000A45F9" w:rsidRDefault="00A71DCE" w:rsidP="00A71DCE">
      <w:pPr>
        <w:pStyle w:val="a9"/>
        <w:kinsoku w:val="0"/>
        <w:overflowPunct w:val="0"/>
        <w:spacing w:before="65"/>
        <w:ind w:right="999"/>
        <w:jc w:val="left"/>
        <w:rPr>
          <w:szCs w:val="28"/>
        </w:rPr>
      </w:pPr>
      <w:r w:rsidRPr="000A45F9">
        <w:rPr>
          <w:b/>
          <w:bCs/>
          <w:szCs w:val="28"/>
        </w:rPr>
        <w:t>О</w:t>
      </w:r>
      <w:r w:rsidRPr="000A45F9">
        <w:rPr>
          <w:b/>
          <w:bCs/>
          <w:spacing w:val="13"/>
          <w:szCs w:val="28"/>
        </w:rPr>
        <w:t xml:space="preserve"> </w:t>
      </w:r>
      <w:r w:rsidRPr="000A45F9">
        <w:rPr>
          <w:b/>
          <w:bCs/>
          <w:szCs w:val="28"/>
        </w:rPr>
        <w:t>мерах</w:t>
      </w:r>
      <w:r w:rsidRPr="000A45F9">
        <w:rPr>
          <w:b/>
          <w:bCs/>
          <w:spacing w:val="29"/>
          <w:szCs w:val="28"/>
        </w:rPr>
        <w:t xml:space="preserve"> </w:t>
      </w:r>
      <w:r w:rsidRPr="000A45F9">
        <w:rPr>
          <w:b/>
          <w:bCs/>
          <w:szCs w:val="28"/>
        </w:rPr>
        <w:t>по</w:t>
      </w:r>
      <w:r w:rsidRPr="000A45F9">
        <w:rPr>
          <w:b/>
          <w:bCs/>
          <w:spacing w:val="19"/>
          <w:szCs w:val="28"/>
        </w:rPr>
        <w:t xml:space="preserve"> </w:t>
      </w:r>
      <w:r w:rsidRPr="000A45F9">
        <w:rPr>
          <w:b/>
          <w:bCs/>
          <w:szCs w:val="28"/>
        </w:rPr>
        <w:t>предупреждению  коррупции</w:t>
      </w:r>
    </w:p>
    <w:p w:rsidR="00E27DEB" w:rsidRPr="000A45F9" w:rsidRDefault="00A71DCE" w:rsidP="00A71DCE">
      <w:pPr>
        <w:pStyle w:val="a9"/>
        <w:kinsoku w:val="0"/>
        <w:overflowPunct w:val="0"/>
        <w:spacing w:before="12" w:line="249" w:lineRule="auto"/>
        <w:ind w:right="1054"/>
        <w:jc w:val="left"/>
        <w:rPr>
          <w:b/>
          <w:bCs/>
          <w:szCs w:val="28"/>
        </w:rPr>
      </w:pPr>
      <w:r w:rsidRPr="000A45F9">
        <w:rPr>
          <w:b/>
          <w:bCs/>
          <w:szCs w:val="28"/>
        </w:rPr>
        <w:t>в</w:t>
      </w:r>
      <w:r w:rsidRPr="000A45F9">
        <w:rPr>
          <w:b/>
          <w:bCs/>
          <w:spacing w:val="8"/>
          <w:szCs w:val="28"/>
        </w:rPr>
        <w:t xml:space="preserve"> </w:t>
      </w:r>
      <w:r w:rsidRPr="000A45F9">
        <w:rPr>
          <w:b/>
          <w:bCs/>
          <w:szCs w:val="28"/>
        </w:rPr>
        <w:t>организациях,</w:t>
      </w:r>
      <w:r w:rsidRPr="000A45F9">
        <w:rPr>
          <w:b/>
          <w:bCs/>
          <w:spacing w:val="50"/>
          <w:szCs w:val="28"/>
        </w:rPr>
        <w:t xml:space="preserve"> </w:t>
      </w:r>
      <w:r w:rsidRPr="000A45F9">
        <w:rPr>
          <w:b/>
          <w:bCs/>
          <w:szCs w:val="28"/>
        </w:rPr>
        <w:t>подведомственных</w:t>
      </w:r>
    </w:p>
    <w:p w:rsidR="00E27DEB" w:rsidRPr="000A45F9" w:rsidRDefault="00A71DCE" w:rsidP="009A28D1">
      <w:pPr>
        <w:pStyle w:val="a9"/>
        <w:kinsoku w:val="0"/>
        <w:overflowPunct w:val="0"/>
        <w:spacing w:before="12" w:line="249" w:lineRule="auto"/>
        <w:ind w:right="1054"/>
        <w:jc w:val="left"/>
        <w:rPr>
          <w:b/>
          <w:bCs/>
          <w:szCs w:val="28"/>
        </w:rPr>
      </w:pPr>
      <w:r w:rsidRPr="000A45F9">
        <w:rPr>
          <w:b/>
          <w:bCs/>
          <w:szCs w:val="28"/>
        </w:rPr>
        <w:t>органам</w:t>
      </w:r>
      <w:r w:rsidR="00E27DEB" w:rsidRPr="000A45F9">
        <w:rPr>
          <w:b/>
          <w:bCs/>
          <w:szCs w:val="28"/>
        </w:rPr>
        <w:t xml:space="preserve">  </w:t>
      </w:r>
      <w:r w:rsidRPr="000A45F9">
        <w:rPr>
          <w:b/>
          <w:bCs/>
          <w:szCs w:val="28"/>
        </w:rPr>
        <w:t xml:space="preserve">местного самоуправления </w:t>
      </w:r>
    </w:p>
    <w:p w:rsidR="00A71DCE" w:rsidRPr="000A45F9" w:rsidRDefault="00A71DCE" w:rsidP="009A28D1">
      <w:pPr>
        <w:pStyle w:val="a9"/>
        <w:kinsoku w:val="0"/>
        <w:overflowPunct w:val="0"/>
        <w:spacing w:before="12" w:line="249" w:lineRule="auto"/>
        <w:ind w:right="1054"/>
        <w:jc w:val="left"/>
        <w:rPr>
          <w:b/>
          <w:bCs/>
          <w:szCs w:val="28"/>
        </w:rPr>
      </w:pPr>
      <w:r w:rsidRPr="000A45F9">
        <w:rPr>
          <w:b/>
          <w:bCs/>
          <w:szCs w:val="28"/>
        </w:rPr>
        <w:t xml:space="preserve">Красненского </w:t>
      </w:r>
      <w:r w:rsidR="009A28D1" w:rsidRPr="000A45F9">
        <w:rPr>
          <w:b/>
          <w:bCs/>
          <w:szCs w:val="28"/>
        </w:rPr>
        <w:t>муниципального округа</w:t>
      </w:r>
    </w:p>
    <w:p w:rsidR="00A71DCE" w:rsidRPr="000A45F9" w:rsidRDefault="00A71DCE" w:rsidP="00A71DCE">
      <w:pPr>
        <w:pStyle w:val="a9"/>
        <w:kinsoku w:val="0"/>
        <w:overflowPunct w:val="0"/>
        <w:rPr>
          <w:b/>
          <w:bCs/>
          <w:szCs w:val="28"/>
        </w:rPr>
      </w:pPr>
    </w:p>
    <w:p w:rsidR="00A71DCE" w:rsidRPr="000A45F9" w:rsidRDefault="00A71DCE" w:rsidP="00A71DCE">
      <w:pPr>
        <w:pStyle w:val="a9"/>
        <w:kinsoku w:val="0"/>
        <w:overflowPunct w:val="0"/>
        <w:spacing w:before="6"/>
        <w:rPr>
          <w:b/>
          <w:bCs/>
          <w:szCs w:val="28"/>
        </w:rPr>
      </w:pPr>
    </w:p>
    <w:p w:rsidR="00A71DCE" w:rsidRPr="000A45F9" w:rsidRDefault="00A71DCE" w:rsidP="000A45F9">
      <w:pPr>
        <w:ind w:firstLine="709"/>
        <w:jc w:val="both"/>
        <w:rPr>
          <w:b/>
          <w:sz w:val="28"/>
          <w:szCs w:val="28"/>
        </w:rPr>
      </w:pPr>
      <w:proofErr w:type="gramStart"/>
      <w:r w:rsidRPr="000A45F9">
        <w:rPr>
          <w:sz w:val="28"/>
          <w:szCs w:val="28"/>
        </w:rPr>
        <w:t>В</w:t>
      </w:r>
      <w:r w:rsidRPr="000A45F9">
        <w:rPr>
          <w:spacing w:val="52"/>
          <w:sz w:val="28"/>
          <w:szCs w:val="28"/>
        </w:rPr>
        <w:t xml:space="preserve"> </w:t>
      </w:r>
      <w:r w:rsidRPr="000A45F9">
        <w:rPr>
          <w:sz w:val="28"/>
          <w:szCs w:val="28"/>
        </w:rPr>
        <w:t>целях</w:t>
      </w:r>
      <w:r w:rsidRPr="000A45F9">
        <w:rPr>
          <w:spacing w:val="54"/>
          <w:sz w:val="28"/>
          <w:szCs w:val="28"/>
        </w:rPr>
        <w:t xml:space="preserve"> </w:t>
      </w:r>
      <w:r w:rsidRPr="000A45F9">
        <w:rPr>
          <w:sz w:val="28"/>
          <w:szCs w:val="28"/>
        </w:rPr>
        <w:t>обеспечения</w:t>
      </w:r>
      <w:r w:rsidRPr="000A45F9">
        <w:rPr>
          <w:spacing w:val="70"/>
          <w:sz w:val="28"/>
          <w:szCs w:val="28"/>
        </w:rPr>
        <w:t xml:space="preserve"> </w:t>
      </w:r>
      <w:r w:rsidRPr="000A45F9">
        <w:rPr>
          <w:sz w:val="28"/>
          <w:szCs w:val="28"/>
        </w:rPr>
        <w:t>единой</w:t>
      </w:r>
      <w:r w:rsidRPr="000A45F9">
        <w:rPr>
          <w:spacing w:val="58"/>
          <w:sz w:val="28"/>
          <w:szCs w:val="28"/>
        </w:rPr>
        <w:t xml:space="preserve"> </w:t>
      </w:r>
      <w:r w:rsidRPr="000A45F9">
        <w:rPr>
          <w:sz w:val="28"/>
          <w:szCs w:val="28"/>
        </w:rPr>
        <w:t>государственной</w:t>
      </w:r>
      <w:r w:rsidRPr="000A45F9">
        <w:rPr>
          <w:spacing w:val="11"/>
          <w:sz w:val="28"/>
          <w:szCs w:val="28"/>
        </w:rPr>
        <w:t xml:space="preserve"> </w:t>
      </w:r>
      <w:r w:rsidRPr="000A45F9">
        <w:rPr>
          <w:sz w:val="28"/>
          <w:szCs w:val="28"/>
        </w:rPr>
        <w:t>политики</w:t>
      </w:r>
      <w:r w:rsidRPr="000A45F9">
        <w:rPr>
          <w:spacing w:val="67"/>
          <w:sz w:val="28"/>
          <w:szCs w:val="28"/>
        </w:rPr>
        <w:t xml:space="preserve"> </w:t>
      </w:r>
      <w:r w:rsidRPr="000A45F9">
        <w:rPr>
          <w:sz w:val="28"/>
          <w:szCs w:val="28"/>
        </w:rPr>
        <w:t>в</w:t>
      </w:r>
      <w:r w:rsidRPr="000A45F9">
        <w:rPr>
          <w:spacing w:val="43"/>
          <w:sz w:val="28"/>
          <w:szCs w:val="28"/>
        </w:rPr>
        <w:t xml:space="preserve"> </w:t>
      </w:r>
      <w:r w:rsidRPr="000A45F9">
        <w:rPr>
          <w:sz w:val="28"/>
          <w:szCs w:val="28"/>
        </w:rPr>
        <w:t>области</w:t>
      </w:r>
      <w:r w:rsidRPr="000A45F9">
        <w:rPr>
          <w:w w:val="97"/>
          <w:sz w:val="28"/>
          <w:szCs w:val="28"/>
        </w:rPr>
        <w:t xml:space="preserve"> </w:t>
      </w:r>
      <w:r w:rsidRPr="000A45F9">
        <w:rPr>
          <w:sz w:val="28"/>
          <w:szCs w:val="28"/>
        </w:rPr>
        <w:t>противодействия</w:t>
      </w:r>
      <w:r w:rsidRPr="000A45F9">
        <w:rPr>
          <w:spacing w:val="29"/>
          <w:sz w:val="28"/>
          <w:szCs w:val="28"/>
        </w:rPr>
        <w:t xml:space="preserve"> </w:t>
      </w:r>
      <w:r w:rsidRPr="000A45F9">
        <w:rPr>
          <w:sz w:val="28"/>
          <w:szCs w:val="28"/>
        </w:rPr>
        <w:t>коррупции,</w:t>
      </w:r>
      <w:r w:rsidRPr="000A45F9">
        <w:rPr>
          <w:spacing w:val="27"/>
          <w:sz w:val="28"/>
          <w:szCs w:val="28"/>
        </w:rPr>
        <w:t xml:space="preserve"> </w:t>
      </w:r>
      <w:r w:rsidRPr="000A45F9">
        <w:rPr>
          <w:sz w:val="28"/>
          <w:szCs w:val="28"/>
        </w:rPr>
        <w:t>в</w:t>
      </w:r>
      <w:r w:rsidRPr="000A45F9">
        <w:rPr>
          <w:spacing w:val="69"/>
          <w:sz w:val="28"/>
          <w:szCs w:val="28"/>
        </w:rPr>
        <w:t xml:space="preserve"> </w:t>
      </w:r>
      <w:r w:rsidRPr="000A45F9">
        <w:rPr>
          <w:sz w:val="28"/>
          <w:szCs w:val="28"/>
        </w:rPr>
        <w:t>соответствии</w:t>
      </w:r>
      <w:r w:rsidRPr="000A45F9">
        <w:rPr>
          <w:spacing w:val="22"/>
          <w:sz w:val="28"/>
          <w:szCs w:val="28"/>
        </w:rPr>
        <w:t xml:space="preserve"> </w:t>
      </w:r>
      <w:r w:rsidRPr="000A45F9">
        <w:rPr>
          <w:sz w:val="28"/>
          <w:szCs w:val="28"/>
        </w:rPr>
        <w:t>со</w:t>
      </w:r>
      <w:r w:rsidRPr="000A45F9">
        <w:rPr>
          <w:spacing w:val="10"/>
          <w:sz w:val="28"/>
          <w:szCs w:val="28"/>
        </w:rPr>
        <w:t xml:space="preserve"> </w:t>
      </w:r>
      <w:r w:rsidRPr="000A45F9">
        <w:rPr>
          <w:sz w:val="28"/>
          <w:szCs w:val="28"/>
        </w:rPr>
        <w:t>статьей</w:t>
      </w:r>
      <w:r w:rsidRPr="000A45F9">
        <w:rPr>
          <w:spacing w:val="31"/>
          <w:sz w:val="28"/>
          <w:szCs w:val="28"/>
        </w:rPr>
        <w:t xml:space="preserve"> </w:t>
      </w:r>
      <w:r w:rsidRPr="000A45F9">
        <w:rPr>
          <w:sz w:val="28"/>
          <w:szCs w:val="28"/>
        </w:rPr>
        <w:t>13.3</w:t>
      </w:r>
      <w:r w:rsidRPr="000A45F9">
        <w:rPr>
          <w:spacing w:val="59"/>
          <w:sz w:val="28"/>
          <w:szCs w:val="28"/>
        </w:rPr>
        <w:t xml:space="preserve"> </w:t>
      </w:r>
      <w:r w:rsidRPr="000A45F9">
        <w:rPr>
          <w:sz w:val="28"/>
          <w:szCs w:val="28"/>
        </w:rPr>
        <w:t>Федерального</w:t>
      </w:r>
      <w:r w:rsidRPr="000A45F9">
        <w:rPr>
          <w:w w:val="97"/>
          <w:sz w:val="28"/>
          <w:szCs w:val="28"/>
        </w:rPr>
        <w:t xml:space="preserve"> </w:t>
      </w:r>
      <w:r w:rsidRPr="000A45F9">
        <w:rPr>
          <w:sz w:val="28"/>
          <w:szCs w:val="28"/>
        </w:rPr>
        <w:t>закона</w:t>
      </w:r>
      <w:r w:rsidRPr="000A45F9">
        <w:rPr>
          <w:spacing w:val="61"/>
          <w:sz w:val="28"/>
          <w:szCs w:val="28"/>
        </w:rPr>
        <w:t xml:space="preserve"> </w:t>
      </w:r>
      <w:r w:rsidRPr="000A45F9">
        <w:rPr>
          <w:sz w:val="28"/>
          <w:szCs w:val="28"/>
        </w:rPr>
        <w:t>от</w:t>
      </w:r>
      <w:r w:rsidRPr="000A45F9">
        <w:rPr>
          <w:spacing w:val="42"/>
          <w:sz w:val="28"/>
          <w:szCs w:val="28"/>
        </w:rPr>
        <w:t xml:space="preserve"> </w:t>
      </w:r>
      <w:r w:rsidRPr="000A45F9">
        <w:rPr>
          <w:sz w:val="28"/>
          <w:szCs w:val="28"/>
        </w:rPr>
        <w:t>25</w:t>
      </w:r>
      <w:r w:rsidRPr="000A45F9">
        <w:rPr>
          <w:spacing w:val="49"/>
          <w:sz w:val="28"/>
          <w:szCs w:val="28"/>
        </w:rPr>
        <w:t xml:space="preserve"> </w:t>
      </w:r>
      <w:r w:rsidRPr="000A45F9">
        <w:rPr>
          <w:sz w:val="28"/>
          <w:szCs w:val="28"/>
        </w:rPr>
        <w:t>декабря</w:t>
      </w:r>
      <w:r w:rsidRPr="000A45F9">
        <w:rPr>
          <w:spacing w:val="65"/>
          <w:sz w:val="28"/>
          <w:szCs w:val="28"/>
        </w:rPr>
        <w:t xml:space="preserve"> </w:t>
      </w:r>
      <w:r w:rsidRPr="000A45F9">
        <w:rPr>
          <w:sz w:val="28"/>
          <w:szCs w:val="28"/>
        </w:rPr>
        <w:t>2008</w:t>
      </w:r>
      <w:r w:rsidRPr="000A45F9">
        <w:rPr>
          <w:spacing w:val="61"/>
          <w:sz w:val="28"/>
          <w:szCs w:val="28"/>
        </w:rPr>
        <w:t xml:space="preserve"> </w:t>
      </w:r>
      <w:r w:rsidRPr="000A45F9">
        <w:rPr>
          <w:sz w:val="28"/>
          <w:szCs w:val="28"/>
        </w:rPr>
        <w:t>года</w:t>
      </w:r>
      <w:r w:rsidRPr="000A45F9">
        <w:rPr>
          <w:spacing w:val="46"/>
          <w:sz w:val="28"/>
          <w:szCs w:val="28"/>
        </w:rPr>
        <w:t xml:space="preserve"> </w:t>
      </w:r>
      <w:r w:rsidRPr="000A45F9">
        <w:rPr>
          <w:sz w:val="28"/>
          <w:szCs w:val="28"/>
        </w:rPr>
        <w:t>№</w:t>
      </w:r>
      <w:r w:rsidRPr="000A45F9">
        <w:rPr>
          <w:spacing w:val="57"/>
          <w:sz w:val="28"/>
          <w:szCs w:val="28"/>
        </w:rPr>
        <w:t xml:space="preserve"> </w:t>
      </w:r>
      <w:r w:rsidRPr="000A45F9">
        <w:rPr>
          <w:sz w:val="28"/>
          <w:szCs w:val="28"/>
        </w:rPr>
        <w:t>273-ФЗ</w:t>
      </w:r>
      <w:r w:rsidRPr="000A45F9">
        <w:rPr>
          <w:spacing w:val="63"/>
          <w:sz w:val="28"/>
          <w:szCs w:val="28"/>
        </w:rPr>
        <w:t xml:space="preserve"> </w:t>
      </w:r>
      <w:r w:rsidRPr="000A45F9">
        <w:rPr>
          <w:sz w:val="28"/>
          <w:szCs w:val="28"/>
        </w:rPr>
        <w:t>«О противодействии</w:t>
      </w:r>
      <w:r w:rsidRPr="000A45F9">
        <w:rPr>
          <w:spacing w:val="14"/>
          <w:sz w:val="28"/>
          <w:szCs w:val="28"/>
        </w:rPr>
        <w:t xml:space="preserve"> </w:t>
      </w:r>
      <w:r w:rsidRPr="000A45F9">
        <w:rPr>
          <w:sz w:val="28"/>
          <w:szCs w:val="28"/>
        </w:rPr>
        <w:t>коррупции», постановлением Правительства Белгородской области от 04.07.2022 г.                   № 410-пп «О мерах по предупреждению коррупции в организациях, подведомственных органам исполнительной власти, государственным органам Белгородской области»</w:t>
      </w:r>
      <w:r w:rsidR="000A45F9" w:rsidRPr="000A45F9">
        <w:rPr>
          <w:sz w:val="28"/>
          <w:szCs w:val="28"/>
        </w:rPr>
        <w:t xml:space="preserve"> Администрация Красненского муниципального округа </w:t>
      </w:r>
      <w:r w:rsidR="000A45F9" w:rsidRPr="000A45F9">
        <w:rPr>
          <w:b/>
          <w:sz w:val="28"/>
          <w:szCs w:val="28"/>
        </w:rPr>
        <w:t>постановляет:</w:t>
      </w:r>
      <w:proofErr w:type="gramEnd"/>
    </w:p>
    <w:p w:rsidR="00A71DCE" w:rsidRPr="000A45F9" w:rsidRDefault="00A71DCE" w:rsidP="00A71DCE">
      <w:pPr>
        <w:pStyle w:val="a9"/>
        <w:widowControl w:val="0"/>
        <w:numPr>
          <w:ilvl w:val="0"/>
          <w:numId w:val="7"/>
        </w:numPr>
        <w:tabs>
          <w:tab w:val="left" w:pos="1094"/>
        </w:tabs>
        <w:kinsoku w:val="0"/>
        <w:overflowPunct w:val="0"/>
        <w:autoSpaceDE w:val="0"/>
        <w:autoSpaceDN w:val="0"/>
        <w:adjustRightInd w:val="0"/>
        <w:spacing w:before="2" w:line="239" w:lineRule="auto"/>
        <w:ind w:right="114" w:firstLine="729"/>
        <w:rPr>
          <w:szCs w:val="28"/>
        </w:rPr>
      </w:pPr>
      <w:r w:rsidRPr="000A45F9">
        <w:rPr>
          <w:szCs w:val="28"/>
        </w:rPr>
        <w:t>Утвердить</w:t>
      </w:r>
      <w:r w:rsidRPr="000A45F9">
        <w:rPr>
          <w:spacing w:val="28"/>
          <w:szCs w:val="28"/>
        </w:rPr>
        <w:t xml:space="preserve"> </w:t>
      </w:r>
      <w:r w:rsidRPr="000A45F9">
        <w:rPr>
          <w:szCs w:val="28"/>
        </w:rPr>
        <w:t>антикоррупционные</w:t>
      </w:r>
      <w:r w:rsidRPr="000A45F9">
        <w:rPr>
          <w:spacing w:val="51"/>
          <w:szCs w:val="28"/>
        </w:rPr>
        <w:t xml:space="preserve"> </w:t>
      </w:r>
      <w:r w:rsidRPr="000A45F9">
        <w:rPr>
          <w:szCs w:val="28"/>
        </w:rPr>
        <w:t>стандарты</w:t>
      </w:r>
      <w:r w:rsidRPr="000A45F9">
        <w:rPr>
          <w:spacing w:val="33"/>
          <w:szCs w:val="28"/>
        </w:rPr>
        <w:t xml:space="preserve"> </w:t>
      </w:r>
      <w:r w:rsidRPr="000A45F9">
        <w:rPr>
          <w:szCs w:val="28"/>
        </w:rPr>
        <w:t>организаций,</w:t>
      </w:r>
      <w:r w:rsidRPr="000A45F9">
        <w:rPr>
          <w:w w:val="96"/>
          <w:szCs w:val="28"/>
        </w:rPr>
        <w:t xml:space="preserve"> </w:t>
      </w:r>
      <w:r w:rsidRPr="000A45F9">
        <w:rPr>
          <w:szCs w:val="28"/>
        </w:rPr>
        <w:t>подведомственных</w:t>
      </w:r>
      <w:r w:rsidRPr="000A45F9">
        <w:rPr>
          <w:spacing w:val="63"/>
          <w:szCs w:val="28"/>
        </w:rPr>
        <w:t xml:space="preserve"> </w:t>
      </w:r>
      <w:r w:rsidRPr="000A45F9">
        <w:rPr>
          <w:szCs w:val="28"/>
        </w:rPr>
        <w:t>органам</w:t>
      </w:r>
      <w:r w:rsidRPr="000A45F9">
        <w:rPr>
          <w:spacing w:val="41"/>
          <w:szCs w:val="28"/>
        </w:rPr>
        <w:t xml:space="preserve"> </w:t>
      </w:r>
      <w:r w:rsidRPr="000A45F9">
        <w:rPr>
          <w:szCs w:val="28"/>
        </w:rPr>
        <w:t xml:space="preserve">местного самоуправления Красненского </w:t>
      </w:r>
      <w:r w:rsidR="00E27DEB" w:rsidRPr="000A45F9">
        <w:rPr>
          <w:szCs w:val="28"/>
        </w:rPr>
        <w:t>муниципального округа</w:t>
      </w:r>
      <w:r w:rsidRPr="000A45F9">
        <w:rPr>
          <w:spacing w:val="61"/>
          <w:szCs w:val="28"/>
        </w:rPr>
        <w:t xml:space="preserve"> </w:t>
      </w:r>
      <w:r w:rsidRPr="000A45F9">
        <w:rPr>
          <w:szCs w:val="28"/>
        </w:rPr>
        <w:t>(далее</w:t>
      </w:r>
      <w:r w:rsidRPr="000A45F9">
        <w:rPr>
          <w:spacing w:val="53"/>
          <w:szCs w:val="28"/>
        </w:rPr>
        <w:t xml:space="preserve"> </w:t>
      </w:r>
      <w:r w:rsidRPr="000A45F9">
        <w:rPr>
          <w:w w:val="180"/>
          <w:szCs w:val="28"/>
        </w:rPr>
        <w:t>-</w:t>
      </w:r>
      <w:r w:rsidRPr="000A45F9">
        <w:rPr>
          <w:spacing w:val="21"/>
          <w:w w:val="180"/>
          <w:szCs w:val="28"/>
        </w:rPr>
        <w:t xml:space="preserve"> </w:t>
      </w:r>
      <w:r w:rsidRPr="000A45F9">
        <w:rPr>
          <w:szCs w:val="28"/>
        </w:rPr>
        <w:t>Антикоррупционные</w:t>
      </w:r>
      <w:r w:rsidRPr="000A45F9">
        <w:rPr>
          <w:spacing w:val="25"/>
          <w:szCs w:val="28"/>
        </w:rPr>
        <w:t xml:space="preserve"> </w:t>
      </w:r>
      <w:r w:rsidRPr="000A45F9">
        <w:rPr>
          <w:szCs w:val="28"/>
        </w:rPr>
        <w:t>стандарты)</w:t>
      </w:r>
      <w:r w:rsidRPr="000A45F9">
        <w:rPr>
          <w:w w:val="98"/>
          <w:szCs w:val="28"/>
        </w:rPr>
        <w:t xml:space="preserve"> </w:t>
      </w:r>
      <w:r w:rsidRPr="000A45F9">
        <w:rPr>
          <w:szCs w:val="28"/>
        </w:rPr>
        <w:t>(приложение</w:t>
      </w:r>
      <w:r w:rsidRPr="000A45F9">
        <w:rPr>
          <w:spacing w:val="3"/>
          <w:szCs w:val="28"/>
        </w:rPr>
        <w:t xml:space="preserve"> №</w:t>
      </w:r>
      <w:r w:rsidRPr="000A45F9">
        <w:rPr>
          <w:spacing w:val="11"/>
          <w:szCs w:val="28"/>
        </w:rPr>
        <w:t xml:space="preserve"> </w:t>
      </w:r>
      <w:r w:rsidRPr="000A45F9">
        <w:rPr>
          <w:szCs w:val="28"/>
        </w:rPr>
        <w:t>1).</w:t>
      </w:r>
    </w:p>
    <w:p w:rsidR="00A71DCE" w:rsidRPr="000A45F9" w:rsidRDefault="00A71DCE" w:rsidP="00A71DCE">
      <w:pPr>
        <w:pStyle w:val="a9"/>
        <w:widowControl w:val="0"/>
        <w:numPr>
          <w:ilvl w:val="0"/>
          <w:numId w:val="7"/>
        </w:numPr>
        <w:tabs>
          <w:tab w:val="left" w:pos="1099"/>
        </w:tabs>
        <w:kinsoku w:val="0"/>
        <w:overflowPunct w:val="0"/>
        <w:autoSpaceDE w:val="0"/>
        <w:autoSpaceDN w:val="0"/>
        <w:adjustRightInd w:val="0"/>
        <w:spacing w:before="1"/>
        <w:ind w:right="124" w:firstLine="705"/>
        <w:rPr>
          <w:szCs w:val="28"/>
        </w:rPr>
      </w:pPr>
      <w:r w:rsidRPr="000A45F9">
        <w:rPr>
          <w:szCs w:val="28"/>
        </w:rPr>
        <w:t>Утвердить</w:t>
      </w:r>
      <w:r w:rsidRPr="000A45F9">
        <w:rPr>
          <w:spacing w:val="-13"/>
          <w:szCs w:val="28"/>
        </w:rPr>
        <w:t xml:space="preserve"> П</w:t>
      </w:r>
      <w:r w:rsidRPr="000A45F9">
        <w:rPr>
          <w:szCs w:val="28"/>
        </w:rPr>
        <w:t>оложение</w:t>
      </w:r>
      <w:r w:rsidRPr="000A45F9">
        <w:rPr>
          <w:spacing w:val="-17"/>
          <w:szCs w:val="28"/>
        </w:rPr>
        <w:t xml:space="preserve"> </w:t>
      </w:r>
      <w:r w:rsidRPr="000A45F9">
        <w:rPr>
          <w:szCs w:val="28"/>
        </w:rPr>
        <w:t>о</w:t>
      </w:r>
      <w:r w:rsidRPr="000A45F9">
        <w:rPr>
          <w:spacing w:val="-21"/>
          <w:szCs w:val="28"/>
        </w:rPr>
        <w:t xml:space="preserve"> </w:t>
      </w:r>
      <w:r w:rsidRPr="000A45F9">
        <w:rPr>
          <w:szCs w:val="28"/>
        </w:rPr>
        <w:t>предотвращении</w:t>
      </w:r>
      <w:r w:rsidRPr="000A45F9">
        <w:rPr>
          <w:spacing w:val="3"/>
          <w:szCs w:val="28"/>
        </w:rPr>
        <w:t xml:space="preserve"> </w:t>
      </w:r>
      <w:r w:rsidRPr="000A45F9">
        <w:rPr>
          <w:szCs w:val="28"/>
        </w:rPr>
        <w:t>и</w:t>
      </w:r>
      <w:r w:rsidRPr="000A45F9">
        <w:rPr>
          <w:spacing w:val="-27"/>
          <w:szCs w:val="28"/>
        </w:rPr>
        <w:t xml:space="preserve"> </w:t>
      </w:r>
      <w:r w:rsidRPr="000A45F9">
        <w:rPr>
          <w:szCs w:val="28"/>
        </w:rPr>
        <w:t>урегулировании</w:t>
      </w:r>
      <w:r w:rsidRPr="000A45F9">
        <w:rPr>
          <w:spacing w:val="29"/>
          <w:w w:val="96"/>
          <w:szCs w:val="28"/>
        </w:rPr>
        <w:t xml:space="preserve"> </w:t>
      </w:r>
      <w:r w:rsidRPr="000A45F9">
        <w:rPr>
          <w:szCs w:val="28"/>
        </w:rPr>
        <w:t>конфликта</w:t>
      </w:r>
      <w:r w:rsidRPr="000A45F9">
        <w:rPr>
          <w:spacing w:val="-14"/>
          <w:szCs w:val="28"/>
        </w:rPr>
        <w:t xml:space="preserve"> </w:t>
      </w:r>
      <w:r w:rsidRPr="000A45F9">
        <w:rPr>
          <w:szCs w:val="28"/>
        </w:rPr>
        <w:t>интересов</w:t>
      </w:r>
      <w:r w:rsidRPr="000A45F9">
        <w:rPr>
          <w:spacing w:val="-15"/>
          <w:szCs w:val="28"/>
        </w:rPr>
        <w:t xml:space="preserve"> </w:t>
      </w:r>
      <w:r w:rsidRPr="000A45F9">
        <w:rPr>
          <w:szCs w:val="28"/>
        </w:rPr>
        <w:t>организаций,</w:t>
      </w:r>
      <w:r w:rsidRPr="000A45F9">
        <w:rPr>
          <w:spacing w:val="-15"/>
          <w:szCs w:val="28"/>
        </w:rPr>
        <w:t xml:space="preserve"> </w:t>
      </w:r>
      <w:r w:rsidRPr="000A45F9">
        <w:rPr>
          <w:szCs w:val="28"/>
        </w:rPr>
        <w:t>подведомственных органам</w:t>
      </w:r>
      <w:r w:rsidRPr="000A45F9">
        <w:rPr>
          <w:spacing w:val="-27"/>
          <w:szCs w:val="28"/>
        </w:rPr>
        <w:t xml:space="preserve"> </w:t>
      </w:r>
      <w:r w:rsidRPr="000A45F9">
        <w:rPr>
          <w:szCs w:val="28"/>
        </w:rPr>
        <w:t xml:space="preserve">местного самоуправления Красненского </w:t>
      </w:r>
      <w:r w:rsidR="00E27DEB" w:rsidRPr="000A45F9">
        <w:rPr>
          <w:szCs w:val="28"/>
        </w:rPr>
        <w:t>муниципального округа</w:t>
      </w:r>
      <w:r w:rsidRPr="000A45F9">
        <w:rPr>
          <w:spacing w:val="39"/>
          <w:szCs w:val="28"/>
        </w:rPr>
        <w:t xml:space="preserve"> </w:t>
      </w:r>
      <w:r w:rsidRPr="000A45F9">
        <w:rPr>
          <w:szCs w:val="28"/>
        </w:rPr>
        <w:t>(далее</w:t>
      </w:r>
      <w:r w:rsidRPr="000A45F9">
        <w:rPr>
          <w:spacing w:val="26"/>
          <w:szCs w:val="28"/>
        </w:rPr>
        <w:t xml:space="preserve"> </w:t>
      </w:r>
      <w:r w:rsidRPr="000A45F9">
        <w:rPr>
          <w:w w:val="180"/>
          <w:szCs w:val="28"/>
        </w:rPr>
        <w:t>-</w:t>
      </w:r>
      <w:r w:rsidRPr="000A45F9">
        <w:rPr>
          <w:spacing w:val="-72"/>
          <w:w w:val="180"/>
          <w:szCs w:val="28"/>
        </w:rPr>
        <w:t xml:space="preserve"> </w:t>
      </w:r>
      <w:r w:rsidRPr="000A45F9">
        <w:rPr>
          <w:szCs w:val="28"/>
        </w:rPr>
        <w:t>Положение</w:t>
      </w:r>
      <w:r w:rsidRPr="000A45F9">
        <w:rPr>
          <w:w w:val="97"/>
          <w:szCs w:val="28"/>
        </w:rPr>
        <w:t xml:space="preserve"> </w:t>
      </w:r>
      <w:r w:rsidRPr="000A45F9">
        <w:rPr>
          <w:szCs w:val="28"/>
        </w:rPr>
        <w:t>о</w:t>
      </w:r>
      <w:r w:rsidRPr="000A45F9">
        <w:rPr>
          <w:spacing w:val="-23"/>
          <w:szCs w:val="28"/>
        </w:rPr>
        <w:t xml:space="preserve"> </w:t>
      </w:r>
      <w:r w:rsidRPr="000A45F9">
        <w:rPr>
          <w:szCs w:val="28"/>
        </w:rPr>
        <w:t>предотвращении и</w:t>
      </w:r>
      <w:r w:rsidRPr="000A45F9">
        <w:rPr>
          <w:spacing w:val="-26"/>
          <w:szCs w:val="28"/>
        </w:rPr>
        <w:t xml:space="preserve"> </w:t>
      </w:r>
      <w:r w:rsidRPr="000A45F9">
        <w:rPr>
          <w:szCs w:val="28"/>
        </w:rPr>
        <w:t>урегулировании</w:t>
      </w:r>
      <w:r w:rsidRPr="000A45F9">
        <w:rPr>
          <w:spacing w:val="13"/>
          <w:szCs w:val="28"/>
        </w:rPr>
        <w:t xml:space="preserve"> </w:t>
      </w:r>
      <w:r w:rsidRPr="000A45F9">
        <w:rPr>
          <w:szCs w:val="28"/>
        </w:rPr>
        <w:t>конфликта</w:t>
      </w:r>
      <w:r w:rsidRPr="000A45F9">
        <w:rPr>
          <w:spacing w:val="-6"/>
          <w:szCs w:val="28"/>
        </w:rPr>
        <w:t xml:space="preserve"> </w:t>
      </w:r>
      <w:r w:rsidRPr="000A45F9">
        <w:rPr>
          <w:szCs w:val="28"/>
        </w:rPr>
        <w:t>интересов)</w:t>
      </w:r>
      <w:r w:rsidRPr="000A45F9">
        <w:rPr>
          <w:spacing w:val="-5"/>
          <w:szCs w:val="28"/>
        </w:rPr>
        <w:t xml:space="preserve"> </w:t>
      </w:r>
      <w:r w:rsidRPr="000A45F9">
        <w:rPr>
          <w:szCs w:val="28"/>
        </w:rPr>
        <w:t>(приложение</w:t>
      </w:r>
      <w:r w:rsidRPr="000A45F9">
        <w:rPr>
          <w:spacing w:val="-11"/>
          <w:szCs w:val="28"/>
        </w:rPr>
        <w:t xml:space="preserve"> </w:t>
      </w:r>
      <w:r w:rsidRPr="000A45F9">
        <w:rPr>
          <w:szCs w:val="28"/>
        </w:rPr>
        <w:t>№</w:t>
      </w:r>
      <w:r w:rsidRPr="000A45F9">
        <w:rPr>
          <w:spacing w:val="-30"/>
          <w:szCs w:val="28"/>
        </w:rPr>
        <w:t xml:space="preserve"> </w:t>
      </w:r>
      <w:r w:rsidRPr="000A45F9">
        <w:rPr>
          <w:szCs w:val="28"/>
        </w:rPr>
        <w:t>2).</w:t>
      </w:r>
    </w:p>
    <w:p w:rsidR="00A71DCE" w:rsidRPr="000A45F9" w:rsidRDefault="00A71DCE" w:rsidP="00A71DCE">
      <w:pPr>
        <w:pStyle w:val="a9"/>
        <w:widowControl w:val="0"/>
        <w:numPr>
          <w:ilvl w:val="0"/>
          <w:numId w:val="7"/>
        </w:numPr>
        <w:tabs>
          <w:tab w:val="left" w:pos="1088"/>
        </w:tabs>
        <w:kinsoku w:val="0"/>
        <w:overflowPunct w:val="0"/>
        <w:autoSpaceDE w:val="0"/>
        <w:autoSpaceDN w:val="0"/>
        <w:adjustRightInd w:val="0"/>
        <w:spacing w:before="2" w:line="238" w:lineRule="auto"/>
        <w:ind w:left="108" w:right="125" w:firstLine="704"/>
        <w:rPr>
          <w:szCs w:val="28"/>
        </w:rPr>
      </w:pPr>
      <w:r w:rsidRPr="000A45F9">
        <w:rPr>
          <w:szCs w:val="28"/>
        </w:rPr>
        <w:t>Руководителям</w:t>
      </w:r>
      <w:r w:rsidRPr="000A45F9">
        <w:rPr>
          <w:spacing w:val="21"/>
          <w:szCs w:val="28"/>
        </w:rPr>
        <w:t xml:space="preserve"> </w:t>
      </w:r>
      <w:r w:rsidRPr="000A45F9">
        <w:rPr>
          <w:szCs w:val="28"/>
        </w:rPr>
        <w:t>органов</w:t>
      </w:r>
      <w:r w:rsidRPr="000A45F9">
        <w:rPr>
          <w:spacing w:val="10"/>
          <w:szCs w:val="28"/>
        </w:rPr>
        <w:t xml:space="preserve"> </w:t>
      </w:r>
      <w:r w:rsidRPr="000A45F9">
        <w:rPr>
          <w:szCs w:val="28"/>
        </w:rPr>
        <w:t xml:space="preserve">местного самоуправления </w:t>
      </w:r>
      <w:r w:rsidR="00E27DEB" w:rsidRPr="000A45F9">
        <w:rPr>
          <w:szCs w:val="28"/>
        </w:rPr>
        <w:t>муниципального округа</w:t>
      </w:r>
      <w:r w:rsidRPr="000A45F9">
        <w:rPr>
          <w:szCs w:val="28"/>
        </w:rPr>
        <w:t>,</w:t>
      </w:r>
      <w:r w:rsidRPr="000A45F9">
        <w:rPr>
          <w:spacing w:val="57"/>
          <w:szCs w:val="28"/>
        </w:rPr>
        <w:t xml:space="preserve"> </w:t>
      </w:r>
      <w:r w:rsidRPr="000A45F9">
        <w:rPr>
          <w:szCs w:val="28"/>
        </w:rPr>
        <w:t>осуществляющих</w:t>
      </w:r>
      <w:r w:rsidRPr="000A45F9">
        <w:rPr>
          <w:spacing w:val="6"/>
          <w:szCs w:val="28"/>
        </w:rPr>
        <w:t xml:space="preserve"> </w:t>
      </w:r>
      <w:r w:rsidRPr="000A45F9">
        <w:rPr>
          <w:szCs w:val="28"/>
        </w:rPr>
        <w:t>функции</w:t>
      </w:r>
      <w:r w:rsidRPr="000A45F9">
        <w:rPr>
          <w:spacing w:val="42"/>
          <w:szCs w:val="28"/>
        </w:rPr>
        <w:t xml:space="preserve"> </w:t>
      </w:r>
      <w:r w:rsidRPr="000A45F9">
        <w:rPr>
          <w:szCs w:val="28"/>
        </w:rPr>
        <w:t>и</w:t>
      </w:r>
      <w:r w:rsidRPr="000A45F9">
        <w:rPr>
          <w:spacing w:val="35"/>
          <w:szCs w:val="28"/>
        </w:rPr>
        <w:t xml:space="preserve"> </w:t>
      </w:r>
      <w:r w:rsidRPr="000A45F9">
        <w:rPr>
          <w:szCs w:val="28"/>
        </w:rPr>
        <w:t>полномочия</w:t>
      </w:r>
      <w:r w:rsidRPr="000A45F9">
        <w:rPr>
          <w:w w:val="96"/>
          <w:szCs w:val="28"/>
        </w:rPr>
        <w:t xml:space="preserve"> </w:t>
      </w:r>
      <w:r w:rsidRPr="000A45F9">
        <w:rPr>
          <w:szCs w:val="28"/>
        </w:rPr>
        <w:t>учредителей</w:t>
      </w:r>
      <w:r w:rsidRPr="000A45F9">
        <w:rPr>
          <w:spacing w:val="-16"/>
          <w:szCs w:val="28"/>
        </w:rPr>
        <w:t xml:space="preserve"> </w:t>
      </w:r>
      <w:r w:rsidRPr="000A45F9">
        <w:rPr>
          <w:szCs w:val="28"/>
        </w:rPr>
        <w:t>организаций,</w:t>
      </w:r>
      <w:r w:rsidRPr="000A45F9">
        <w:rPr>
          <w:spacing w:val="-18"/>
          <w:szCs w:val="28"/>
        </w:rPr>
        <w:t xml:space="preserve"> </w:t>
      </w:r>
      <w:r w:rsidRPr="000A45F9">
        <w:rPr>
          <w:szCs w:val="28"/>
        </w:rPr>
        <w:t>обеспечить:</w:t>
      </w:r>
    </w:p>
    <w:p w:rsidR="00A71DCE" w:rsidRPr="000A45F9" w:rsidRDefault="00A71DCE" w:rsidP="00A71DCE">
      <w:pPr>
        <w:pStyle w:val="a9"/>
        <w:widowControl w:val="0"/>
        <w:numPr>
          <w:ilvl w:val="0"/>
          <w:numId w:val="6"/>
        </w:numPr>
        <w:tabs>
          <w:tab w:val="left" w:pos="974"/>
        </w:tabs>
        <w:kinsoku w:val="0"/>
        <w:overflowPunct w:val="0"/>
        <w:autoSpaceDE w:val="0"/>
        <w:autoSpaceDN w:val="0"/>
        <w:adjustRightInd w:val="0"/>
        <w:spacing w:before="1"/>
        <w:ind w:right="120" w:firstLine="710"/>
        <w:rPr>
          <w:szCs w:val="28"/>
        </w:rPr>
      </w:pPr>
      <w:r w:rsidRPr="000A45F9">
        <w:rPr>
          <w:szCs w:val="28"/>
        </w:rPr>
        <w:t>реализацию</w:t>
      </w:r>
      <w:r w:rsidRPr="000A45F9">
        <w:rPr>
          <w:spacing w:val="1"/>
          <w:szCs w:val="28"/>
        </w:rPr>
        <w:t xml:space="preserve"> </w:t>
      </w:r>
      <w:r w:rsidRPr="000A45F9">
        <w:rPr>
          <w:szCs w:val="28"/>
        </w:rPr>
        <w:t>мер</w:t>
      </w:r>
      <w:r w:rsidRPr="000A45F9">
        <w:rPr>
          <w:spacing w:val="45"/>
          <w:szCs w:val="28"/>
        </w:rPr>
        <w:t xml:space="preserve"> </w:t>
      </w:r>
      <w:r w:rsidRPr="000A45F9">
        <w:rPr>
          <w:szCs w:val="28"/>
        </w:rPr>
        <w:t>по</w:t>
      </w:r>
      <w:r w:rsidRPr="000A45F9">
        <w:rPr>
          <w:spacing w:val="43"/>
          <w:szCs w:val="28"/>
        </w:rPr>
        <w:t xml:space="preserve"> </w:t>
      </w:r>
      <w:r w:rsidRPr="000A45F9">
        <w:rPr>
          <w:szCs w:val="28"/>
        </w:rPr>
        <w:t>предупреждению</w:t>
      </w:r>
      <w:r w:rsidRPr="000A45F9">
        <w:rPr>
          <w:spacing w:val="69"/>
          <w:szCs w:val="28"/>
        </w:rPr>
        <w:t xml:space="preserve"> </w:t>
      </w:r>
      <w:r w:rsidRPr="000A45F9">
        <w:rPr>
          <w:szCs w:val="28"/>
        </w:rPr>
        <w:t>коррупции</w:t>
      </w:r>
      <w:r w:rsidRPr="000A45F9">
        <w:rPr>
          <w:spacing w:val="56"/>
          <w:szCs w:val="28"/>
        </w:rPr>
        <w:t xml:space="preserve"> </w:t>
      </w:r>
      <w:r w:rsidRPr="000A45F9">
        <w:rPr>
          <w:szCs w:val="28"/>
        </w:rPr>
        <w:t>в</w:t>
      </w:r>
      <w:r w:rsidRPr="000A45F9">
        <w:rPr>
          <w:spacing w:val="39"/>
          <w:szCs w:val="28"/>
        </w:rPr>
        <w:t xml:space="preserve"> </w:t>
      </w:r>
      <w:r w:rsidRPr="000A45F9">
        <w:rPr>
          <w:szCs w:val="28"/>
        </w:rPr>
        <w:t>подведомственных</w:t>
      </w:r>
      <w:r w:rsidRPr="000A45F9">
        <w:rPr>
          <w:w w:val="97"/>
          <w:szCs w:val="28"/>
        </w:rPr>
        <w:t xml:space="preserve"> </w:t>
      </w:r>
      <w:r w:rsidRPr="000A45F9">
        <w:rPr>
          <w:szCs w:val="28"/>
        </w:rPr>
        <w:t>организациях</w:t>
      </w:r>
      <w:r w:rsidRPr="000A45F9">
        <w:rPr>
          <w:spacing w:val="1"/>
          <w:szCs w:val="28"/>
        </w:rPr>
        <w:t xml:space="preserve"> </w:t>
      </w:r>
      <w:r w:rsidRPr="000A45F9">
        <w:rPr>
          <w:szCs w:val="28"/>
        </w:rPr>
        <w:t>посредством</w:t>
      </w:r>
      <w:r w:rsidRPr="000A45F9">
        <w:rPr>
          <w:spacing w:val="65"/>
          <w:szCs w:val="28"/>
        </w:rPr>
        <w:t xml:space="preserve"> </w:t>
      </w:r>
      <w:r w:rsidRPr="000A45F9">
        <w:rPr>
          <w:szCs w:val="28"/>
        </w:rPr>
        <w:t>разработки</w:t>
      </w:r>
      <w:r w:rsidRPr="000A45F9">
        <w:rPr>
          <w:spacing w:val="1"/>
          <w:szCs w:val="28"/>
        </w:rPr>
        <w:t xml:space="preserve"> </w:t>
      </w:r>
      <w:r w:rsidRPr="000A45F9">
        <w:rPr>
          <w:szCs w:val="28"/>
        </w:rPr>
        <w:t>и</w:t>
      </w:r>
      <w:r w:rsidRPr="000A45F9">
        <w:rPr>
          <w:spacing w:val="47"/>
          <w:szCs w:val="28"/>
        </w:rPr>
        <w:t xml:space="preserve"> </w:t>
      </w:r>
      <w:r w:rsidRPr="000A45F9">
        <w:rPr>
          <w:szCs w:val="28"/>
        </w:rPr>
        <w:t>внедрения</w:t>
      </w:r>
      <w:r w:rsidRPr="000A45F9">
        <w:rPr>
          <w:spacing w:val="58"/>
          <w:szCs w:val="28"/>
        </w:rPr>
        <w:t xml:space="preserve"> </w:t>
      </w:r>
      <w:r w:rsidRPr="000A45F9">
        <w:rPr>
          <w:szCs w:val="28"/>
        </w:rPr>
        <w:t>в</w:t>
      </w:r>
      <w:r w:rsidRPr="000A45F9">
        <w:rPr>
          <w:spacing w:val="37"/>
          <w:szCs w:val="28"/>
        </w:rPr>
        <w:t xml:space="preserve"> </w:t>
      </w:r>
      <w:r w:rsidRPr="000A45F9">
        <w:rPr>
          <w:szCs w:val="28"/>
        </w:rPr>
        <w:t>практику</w:t>
      </w:r>
      <w:r w:rsidRPr="000A45F9">
        <w:rPr>
          <w:w w:val="96"/>
          <w:szCs w:val="28"/>
        </w:rPr>
        <w:t xml:space="preserve"> </w:t>
      </w:r>
      <w:r w:rsidRPr="000A45F9">
        <w:rPr>
          <w:szCs w:val="28"/>
        </w:rPr>
        <w:t>Антикоррупционных</w:t>
      </w:r>
      <w:r w:rsidRPr="000A45F9">
        <w:rPr>
          <w:spacing w:val="61"/>
          <w:szCs w:val="28"/>
        </w:rPr>
        <w:t xml:space="preserve"> </w:t>
      </w:r>
      <w:r w:rsidRPr="000A45F9">
        <w:rPr>
          <w:szCs w:val="28"/>
        </w:rPr>
        <w:t>стандартов, Положения о</w:t>
      </w:r>
      <w:r w:rsidR="008B21DA">
        <w:rPr>
          <w:szCs w:val="28"/>
        </w:rPr>
        <w:t xml:space="preserve"> </w:t>
      </w:r>
      <w:r w:rsidRPr="000A45F9">
        <w:rPr>
          <w:szCs w:val="28"/>
        </w:rPr>
        <w:t>предотвращении</w:t>
      </w:r>
      <w:r w:rsidRPr="000A45F9">
        <w:rPr>
          <w:w w:val="97"/>
          <w:szCs w:val="28"/>
        </w:rPr>
        <w:t xml:space="preserve"> </w:t>
      </w:r>
      <w:r w:rsidRPr="000A45F9">
        <w:rPr>
          <w:szCs w:val="28"/>
        </w:rPr>
        <w:t>и</w:t>
      </w:r>
      <w:r w:rsidRPr="000A45F9">
        <w:rPr>
          <w:spacing w:val="-39"/>
          <w:szCs w:val="28"/>
        </w:rPr>
        <w:t xml:space="preserve">  </w:t>
      </w:r>
      <w:r w:rsidRPr="000A45F9">
        <w:rPr>
          <w:szCs w:val="28"/>
        </w:rPr>
        <w:t>урегулировании</w:t>
      </w:r>
      <w:r w:rsidRPr="000A45F9">
        <w:rPr>
          <w:spacing w:val="-10"/>
          <w:szCs w:val="28"/>
        </w:rPr>
        <w:t xml:space="preserve"> </w:t>
      </w:r>
      <w:r w:rsidRPr="000A45F9">
        <w:rPr>
          <w:szCs w:val="28"/>
        </w:rPr>
        <w:t>конфликта</w:t>
      </w:r>
      <w:r w:rsidRPr="000A45F9">
        <w:rPr>
          <w:spacing w:val="-20"/>
          <w:szCs w:val="28"/>
        </w:rPr>
        <w:t xml:space="preserve"> </w:t>
      </w:r>
      <w:r w:rsidRPr="000A45F9">
        <w:rPr>
          <w:szCs w:val="28"/>
        </w:rPr>
        <w:t>интересов;</w:t>
      </w:r>
    </w:p>
    <w:p w:rsidR="00A71DCE" w:rsidRPr="000A45F9" w:rsidRDefault="00A71DCE" w:rsidP="00A71DCE">
      <w:pPr>
        <w:pStyle w:val="a9"/>
        <w:widowControl w:val="0"/>
        <w:numPr>
          <w:ilvl w:val="0"/>
          <w:numId w:val="6"/>
        </w:numPr>
        <w:tabs>
          <w:tab w:val="left" w:pos="986"/>
        </w:tabs>
        <w:kinsoku w:val="0"/>
        <w:overflowPunct w:val="0"/>
        <w:autoSpaceDE w:val="0"/>
        <w:autoSpaceDN w:val="0"/>
        <w:adjustRightInd w:val="0"/>
        <w:ind w:left="113" w:right="98" w:firstLine="711"/>
        <w:rPr>
          <w:szCs w:val="28"/>
        </w:rPr>
      </w:pPr>
      <w:r w:rsidRPr="000A45F9">
        <w:rPr>
          <w:szCs w:val="28"/>
        </w:rPr>
        <w:t>направление</w:t>
      </w:r>
      <w:r w:rsidRPr="000A45F9">
        <w:rPr>
          <w:spacing w:val="5"/>
          <w:szCs w:val="28"/>
        </w:rPr>
        <w:t xml:space="preserve"> </w:t>
      </w:r>
      <w:r w:rsidRPr="000A45F9">
        <w:rPr>
          <w:szCs w:val="28"/>
        </w:rPr>
        <w:t xml:space="preserve">в отдел муниципальной службы и кадров аппарата  </w:t>
      </w:r>
      <w:r w:rsidR="000A45F9" w:rsidRPr="000A45F9">
        <w:rPr>
          <w:szCs w:val="28"/>
        </w:rPr>
        <w:t>А</w:t>
      </w:r>
      <w:r w:rsidRPr="000A45F9">
        <w:rPr>
          <w:szCs w:val="28"/>
        </w:rPr>
        <w:t xml:space="preserve">дминистрации Красненского </w:t>
      </w:r>
      <w:r w:rsidR="000A45F9" w:rsidRPr="000A45F9">
        <w:rPr>
          <w:szCs w:val="28"/>
        </w:rPr>
        <w:t>муниципального округа</w:t>
      </w:r>
      <w:r w:rsidRPr="000A45F9">
        <w:rPr>
          <w:szCs w:val="28"/>
        </w:rPr>
        <w:t xml:space="preserve"> информации (в срок не позднее 3 (трех) рабочих дней со дня ее поступления от организаций)</w:t>
      </w:r>
      <w:r w:rsidRPr="000A45F9">
        <w:rPr>
          <w:spacing w:val="6"/>
          <w:szCs w:val="28"/>
        </w:rPr>
        <w:t xml:space="preserve"> </w:t>
      </w:r>
      <w:r w:rsidRPr="000A45F9">
        <w:rPr>
          <w:szCs w:val="28"/>
        </w:rPr>
        <w:t>о</w:t>
      </w:r>
      <w:r w:rsidRPr="000A45F9">
        <w:rPr>
          <w:spacing w:val="50"/>
          <w:szCs w:val="28"/>
        </w:rPr>
        <w:t xml:space="preserve"> </w:t>
      </w:r>
      <w:r w:rsidRPr="000A45F9">
        <w:rPr>
          <w:szCs w:val="28"/>
        </w:rPr>
        <w:t>случаях</w:t>
      </w:r>
      <w:r w:rsidRPr="000A45F9">
        <w:rPr>
          <w:spacing w:val="57"/>
          <w:szCs w:val="28"/>
        </w:rPr>
        <w:t xml:space="preserve"> </w:t>
      </w:r>
      <w:r w:rsidRPr="000A45F9">
        <w:rPr>
          <w:szCs w:val="28"/>
        </w:rPr>
        <w:t>возникновения</w:t>
      </w:r>
      <w:r w:rsidRPr="000A45F9">
        <w:rPr>
          <w:w w:val="96"/>
          <w:szCs w:val="28"/>
        </w:rPr>
        <w:t xml:space="preserve"> </w:t>
      </w:r>
      <w:r w:rsidRPr="000A45F9">
        <w:rPr>
          <w:szCs w:val="28"/>
        </w:rPr>
        <w:t>(возможности</w:t>
      </w:r>
      <w:r w:rsidRPr="000A45F9">
        <w:rPr>
          <w:spacing w:val="7"/>
          <w:szCs w:val="28"/>
        </w:rPr>
        <w:t xml:space="preserve"> </w:t>
      </w:r>
      <w:r w:rsidRPr="000A45F9">
        <w:rPr>
          <w:szCs w:val="28"/>
        </w:rPr>
        <w:t>возникновения)</w:t>
      </w:r>
      <w:r w:rsidRPr="000A45F9">
        <w:rPr>
          <w:spacing w:val="4"/>
          <w:szCs w:val="28"/>
        </w:rPr>
        <w:t xml:space="preserve"> </w:t>
      </w:r>
      <w:r w:rsidRPr="000A45F9">
        <w:rPr>
          <w:szCs w:val="28"/>
        </w:rPr>
        <w:t>конфликта</w:t>
      </w:r>
      <w:r w:rsidRPr="000A45F9">
        <w:rPr>
          <w:spacing w:val="6"/>
          <w:szCs w:val="28"/>
        </w:rPr>
        <w:t xml:space="preserve"> </w:t>
      </w:r>
      <w:r w:rsidRPr="000A45F9">
        <w:rPr>
          <w:szCs w:val="28"/>
        </w:rPr>
        <w:t>интересов</w:t>
      </w:r>
      <w:r w:rsidRPr="000A45F9">
        <w:rPr>
          <w:spacing w:val="-10"/>
          <w:szCs w:val="28"/>
        </w:rPr>
        <w:t xml:space="preserve"> </w:t>
      </w:r>
      <w:r w:rsidRPr="000A45F9">
        <w:rPr>
          <w:szCs w:val="28"/>
        </w:rPr>
        <w:t>у</w:t>
      </w:r>
      <w:r w:rsidRPr="000A45F9">
        <w:rPr>
          <w:spacing w:val="-14"/>
          <w:szCs w:val="28"/>
        </w:rPr>
        <w:t xml:space="preserve"> </w:t>
      </w:r>
      <w:r w:rsidRPr="000A45F9">
        <w:rPr>
          <w:szCs w:val="28"/>
        </w:rPr>
        <w:t>работников</w:t>
      </w:r>
      <w:r w:rsidRPr="000A45F9">
        <w:rPr>
          <w:spacing w:val="5"/>
          <w:szCs w:val="28"/>
        </w:rPr>
        <w:t xml:space="preserve"> </w:t>
      </w:r>
      <w:r w:rsidRPr="000A45F9">
        <w:rPr>
          <w:szCs w:val="28"/>
        </w:rPr>
        <w:t>организаций,</w:t>
      </w:r>
      <w:r w:rsidRPr="000A45F9">
        <w:rPr>
          <w:w w:val="96"/>
          <w:szCs w:val="28"/>
        </w:rPr>
        <w:t xml:space="preserve"> </w:t>
      </w:r>
      <w:r w:rsidRPr="000A45F9">
        <w:rPr>
          <w:szCs w:val="28"/>
        </w:rPr>
        <w:t>об</w:t>
      </w:r>
      <w:r w:rsidRPr="000A45F9">
        <w:rPr>
          <w:spacing w:val="-7"/>
          <w:szCs w:val="28"/>
        </w:rPr>
        <w:t xml:space="preserve"> </w:t>
      </w:r>
      <w:r w:rsidRPr="000A45F9">
        <w:rPr>
          <w:szCs w:val="28"/>
        </w:rPr>
        <w:t>утвердительных</w:t>
      </w:r>
      <w:r w:rsidRPr="000A45F9">
        <w:rPr>
          <w:spacing w:val="29"/>
          <w:szCs w:val="28"/>
        </w:rPr>
        <w:t xml:space="preserve"> </w:t>
      </w:r>
      <w:r w:rsidRPr="000A45F9">
        <w:rPr>
          <w:szCs w:val="28"/>
        </w:rPr>
        <w:t>ответах,</w:t>
      </w:r>
      <w:r w:rsidRPr="000A45F9">
        <w:rPr>
          <w:spacing w:val="3"/>
          <w:szCs w:val="28"/>
        </w:rPr>
        <w:t xml:space="preserve"> </w:t>
      </w:r>
      <w:r w:rsidRPr="000A45F9">
        <w:rPr>
          <w:szCs w:val="28"/>
        </w:rPr>
        <w:t>данных</w:t>
      </w:r>
      <w:r w:rsidRPr="000A45F9">
        <w:rPr>
          <w:spacing w:val="5"/>
          <w:szCs w:val="28"/>
        </w:rPr>
        <w:t xml:space="preserve"> </w:t>
      </w:r>
      <w:r w:rsidRPr="000A45F9">
        <w:rPr>
          <w:szCs w:val="28"/>
        </w:rPr>
        <w:t>работниками</w:t>
      </w:r>
      <w:r w:rsidRPr="000A45F9">
        <w:rPr>
          <w:spacing w:val="31"/>
          <w:szCs w:val="28"/>
        </w:rPr>
        <w:t xml:space="preserve"> </w:t>
      </w:r>
      <w:r w:rsidRPr="000A45F9">
        <w:rPr>
          <w:szCs w:val="28"/>
        </w:rPr>
        <w:t>организаций</w:t>
      </w:r>
      <w:r w:rsidRPr="000A45F9">
        <w:rPr>
          <w:spacing w:val="21"/>
          <w:szCs w:val="28"/>
        </w:rPr>
        <w:t xml:space="preserve"> </w:t>
      </w:r>
      <w:r w:rsidRPr="000A45F9">
        <w:rPr>
          <w:szCs w:val="28"/>
        </w:rPr>
        <w:t>при</w:t>
      </w:r>
      <w:r w:rsidRPr="000A45F9">
        <w:rPr>
          <w:spacing w:val="-2"/>
          <w:szCs w:val="28"/>
        </w:rPr>
        <w:t xml:space="preserve"> </w:t>
      </w:r>
      <w:r w:rsidRPr="000A45F9">
        <w:rPr>
          <w:szCs w:val="28"/>
        </w:rPr>
        <w:t>заполнении</w:t>
      </w:r>
      <w:r w:rsidRPr="000A45F9">
        <w:rPr>
          <w:w w:val="97"/>
          <w:szCs w:val="28"/>
        </w:rPr>
        <w:t xml:space="preserve"> </w:t>
      </w:r>
      <w:r w:rsidRPr="000A45F9">
        <w:rPr>
          <w:szCs w:val="28"/>
        </w:rPr>
        <w:t>декларации</w:t>
      </w:r>
      <w:r w:rsidRPr="000A45F9">
        <w:rPr>
          <w:spacing w:val="-24"/>
          <w:szCs w:val="28"/>
        </w:rPr>
        <w:t xml:space="preserve"> </w:t>
      </w:r>
      <w:r w:rsidRPr="000A45F9">
        <w:rPr>
          <w:szCs w:val="28"/>
        </w:rPr>
        <w:t>конфликта</w:t>
      </w:r>
      <w:r w:rsidRPr="000A45F9">
        <w:rPr>
          <w:spacing w:val="-22"/>
          <w:szCs w:val="28"/>
        </w:rPr>
        <w:t xml:space="preserve"> </w:t>
      </w:r>
      <w:r w:rsidRPr="000A45F9">
        <w:rPr>
          <w:szCs w:val="28"/>
        </w:rPr>
        <w:t>интересов.</w:t>
      </w:r>
    </w:p>
    <w:p w:rsidR="00A71DCE" w:rsidRPr="000A45F9" w:rsidRDefault="00A71DCE" w:rsidP="00A71DCE">
      <w:pPr>
        <w:pStyle w:val="a9"/>
        <w:widowControl w:val="0"/>
        <w:numPr>
          <w:ilvl w:val="0"/>
          <w:numId w:val="7"/>
        </w:numPr>
        <w:tabs>
          <w:tab w:val="left" w:pos="1094"/>
        </w:tabs>
        <w:kinsoku w:val="0"/>
        <w:overflowPunct w:val="0"/>
        <w:autoSpaceDE w:val="0"/>
        <w:autoSpaceDN w:val="0"/>
        <w:adjustRightInd w:val="0"/>
        <w:spacing w:line="242" w:lineRule="auto"/>
        <w:ind w:right="117" w:firstLine="705"/>
        <w:rPr>
          <w:szCs w:val="28"/>
        </w:rPr>
      </w:pPr>
      <w:r w:rsidRPr="000A45F9">
        <w:rPr>
          <w:szCs w:val="28"/>
        </w:rPr>
        <w:t>Рекомендовать</w:t>
      </w:r>
      <w:r w:rsidRPr="000A45F9">
        <w:rPr>
          <w:spacing w:val="22"/>
          <w:szCs w:val="28"/>
        </w:rPr>
        <w:t xml:space="preserve"> </w:t>
      </w:r>
      <w:r w:rsidRPr="000A45F9">
        <w:rPr>
          <w:szCs w:val="28"/>
        </w:rPr>
        <w:t>руководителям</w:t>
      </w:r>
      <w:r w:rsidRPr="000A45F9">
        <w:rPr>
          <w:spacing w:val="-18"/>
          <w:w w:val="80"/>
          <w:szCs w:val="28"/>
        </w:rPr>
        <w:t xml:space="preserve"> </w:t>
      </w:r>
      <w:r w:rsidRPr="000A45F9">
        <w:rPr>
          <w:szCs w:val="28"/>
        </w:rPr>
        <w:t>органов</w:t>
      </w:r>
      <w:r w:rsidRPr="000A45F9">
        <w:rPr>
          <w:spacing w:val="11"/>
          <w:szCs w:val="28"/>
        </w:rPr>
        <w:t xml:space="preserve"> </w:t>
      </w:r>
      <w:r w:rsidRPr="000A45F9">
        <w:rPr>
          <w:szCs w:val="28"/>
        </w:rPr>
        <w:t>местного</w:t>
      </w:r>
      <w:r w:rsidRPr="000A45F9">
        <w:rPr>
          <w:spacing w:val="22"/>
          <w:szCs w:val="28"/>
        </w:rPr>
        <w:t xml:space="preserve"> </w:t>
      </w:r>
      <w:r w:rsidRPr="000A45F9">
        <w:rPr>
          <w:szCs w:val="28"/>
        </w:rPr>
        <w:t>самоуправления</w:t>
      </w:r>
      <w:r w:rsidRPr="000A45F9">
        <w:rPr>
          <w:w w:val="96"/>
          <w:szCs w:val="28"/>
        </w:rPr>
        <w:t xml:space="preserve"> </w:t>
      </w:r>
      <w:r w:rsidRPr="000A45F9">
        <w:rPr>
          <w:szCs w:val="28"/>
        </w:rPr>
        <w:t xml:space="preserve">Красненского </w:t>
      </w:r>
      <w:r w:rsidR="00E27DEB" w:rsidRPr="000A45F9">
        <w:rPr>
          <w:szCs w:val="28"/>
        </w:rPr>
        <w:t>муниципального округа</w:t>
      </w:r>
      <w:r w:rsidRPr="000A45F9">
        <w:rPr>
          <w:szCs w:val="28"/>
        </w:rPr>
        <w:t xml:space="preserve"> руководствоваться настоящим   </w:t>
      </w:r>
      <w:r w:rsidRPr="000A45F9">
        <w:rPr>
          <w:spacing w:val="65"/>
          <w:szCs w:val="28"/>
        </w:rPr>
        <w:t xml:space="preserve"> </w:t>
      </w:r>
      <w:r w:rsidRPr="000A45F9">
        <w:rPr>
          <w:szCs w:val="28"/>
        </w:rPr>
        <w:lastRenderedPageBreak/>
        <w:t>постановлением</w:t>
      </w:r>
      <w:r w:rsidRPr="000A45F9">
        <w:rPr>
          <w:w w:val="96"/>
          <w:szCs w:val="28"/>
        </w:rPr>
        <w:t xml:space="preserve"> </w:t>
      </w:r>
      <w:r w:rsidRPr="000A45F9">
        <w:rPr>
          <w:szCs w:val="28"/>
        </w:rPr>
        <w:t>при</w:t>
      </w:r>
      <w:r w:rsidRPr="000A45F9">
        <w:rPr>
          <w:spacing w:val="19"/>
          <w:szCs w:val="28"/>
        </w:rPr>
        <w:t xml:space="preserve"> </w:t>
      </w:r>
      <w:r w:rsidRPr="000A45F9">
        <w:rPr>
          <w:szCs w:val="28"/>
        </w:rPr>
        <w:t>организации</w:t>
      </w:r>
      <w:r w:rsidRPr="000A45F9">
        <w:rPr>
          <w:spacing w:val="26"/>
          <w:szCs w:val="28"/>
        </w:rPr>
        <w:t xml:space="preserve"> </w:t>
      </w:r>
      <w:r w:rsidRPr="000A45F9">
        <w:rPr>
          <w:szCs w:val="28"/>
        </w:rPr>
        <w:t>работы</w:t>
      </w:r>
      <w:r w:rsidRPr="000A45F9">
        <w:rPr>
          <w:spacing w:val="32"/>
          <w:szCs w:val="28"/>
        </w:rPr>
        <w:t xml:space="preserve"> </w:t>
      </w:r>
      <w:r w:rsidRPr="000A45F9">
        <w:rPr>
          <w:szCs w:val="28"/>
        </w:rPr>
        <w:t>по</w:t>
      </w:r>
      <w:r w:rsidRPr="000A45F9">
        <w:rPr>
          <w:spacing w:val="15"/>
          <w:szCs w:val="28"/>
        </w:rPr>
        <w:t xml:space="preserve"> </w:t>
      </w:r>
      <w:r w:rsidRPr="000A45F9">
        <w:rPr>
          <w:szCs w:val="28"/>
        </w:rPr>
        <w:t>предупреждению</w:t>
      </w:r>
      <w:r w:rsidRPr="000A45F9">
        <w:rPr>
          <w:spacing w:val="44"/>
          <w:szCs w:val="28"/>
        </w:rPr>
        <w:t xml:space="preserve"> </w:t>
      </w:r>
      <w:r w:rsidRPr="000A45F9">
        <w:rPr>
          <w:szCs w:val="28"/>
        </w:rPr>
        <w:t>коррупции</w:t>
      </w:r>
      <w:r w:rsidRPr="000A45F9">
        <w:rPr>
          <w:spacing w:val="28"/>
          <w:szCs w:val="28"/>
        </w:rPr>
        <w:t xml:space="preserve"> </w:t>
      </w:r>
      <w:r w:rsidRPr="000A45F9">
        <w:rPr>
          <w:szCs w:val="28"/>
        </w:rPr>
        <w:t>в</w:t>
      </w:r>
      <w:r w:rsidRPr="000A45F9">
        <w:rPr>
          <w:spacing w:val="10"/>
          <w:szCs w:val="28"/>
        </w:rPr>
        <w:t xml:space="preserve"> </w:t>
      </w:r>
      <w:r w:rsidRPr="000A45F9">
        <w:rPr>
          <w:szCs w:val="28"/>
        </w:rPr>
        <w:t>подведомственных</w:t>
      </w:r>
      <w:r w:rsidRPr="000A45F9">
        <w:rPr>
          <w:w w:val="97"/>
          <w:szCs w:val="28"/>
        </w:rPr>
        <w:t xml:space="preserve"> </w:t>
      </w:r>
      <w:r w:rsidRPr="000A45F9">
        <w:rPr>
          <w:szCs w:val="28"/>
        </w:rPr>
        <w:t>им</w:t>
      </w:r>
      <w:r w:rsidRPr="000A45F9">
        <w:rPr>
          <w:spacing w:val="-35"/>
          <w:szCs w:val="28"/>
        </w:rPr>
        <w:t xml:space="preserve"> </w:t>
      </w:r>
      <w:r w:rsidRPr="000A45F9">
        <w:rPr>
          <w:szCs w:val="28"/>
        </w:rPr>
        <w:t>организациях.</w:t>
      </w:r>
    </w:p>
    <w:p w:rsidR="000A45F9" w:rsidRPr="008B21DA" w:rsidRDefault="000A45F9" w:rsidP="000A45F9">
      <w:pPr>
        <w:pStyle w:val="Style7"/>
        <w:widowControl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A45F9">
        <w:rPr>
          <w:rFonts w:ascii="Times New Roman" w:hAnsi="Times New Roman" w:cs="Times New Roman"/>
          <w:sz w:val="28"/>
          <w:szCs w:val="28"/>
        </w:rPr>
        <w:t>5. Признать утратившим силу 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45F9">
        <w:rPr>
          <w:rFonts w:ascii="Times New Roman" w:hAnsi="Times New Roman" w:cs="Times New Roman"/>
          <w:sz w:val="28"/>
          <w:szCs w:val="28"/>
        </w:rPr>
        <w:t xml:space="preserve"> администрации Красненского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от 23.11.2022 г. № 99</w:t>
      </w:r>
      <w:r w:rsidRPr="000A45F9">
        <w:rPr>
          <w:rFonts w:ascii="Times New Roman" w:hAnsi="Times New Roman" w:cs="Times New Roman"/>
          <w:sz w:val="28"/>
          <w:szCs w:val="28"/>
        </w:rPr>
        <w:t xml:space="preserve"> «</w:t>
      </w:r>
      <w:r w:rsidRPr="000A45F9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О мерах по </w:t>
      </w:r>
      <w:r w:rsidRPr="000A45F9">
        <w:rPr>
          <w:rFonts w:ascii="Times New Roman" w:hAnsi="Times New Roman" w:cs="Times New Roman"/>
          <w:bCs/>
          <w:sz w:val="28"/>
          <w:szCs w:val="28"/>
        </w:rPr>
        <w:t>предупреждению коррупции</w:t>
      </w:r>
      <w:r w:rsidRPr="000A45F9">
        <w:rPr>
          <w:bCs/>
          <w:szCs w:val="28"/>
        </w:rPr>
        <w:t xml:space="preserve"> </w:t>
      </w:r>
      <w:r w:rsidRPr="000A45F9">
        <w:rPr>
          <w:rFonts w:ascii="Times New Roman" w:hAnsi="Times New Roman" w:cs="Times New Roman"/>
          <w:bCs/>
          <w:sz w:val="28"/>
          <w:szCs w:val="28"/>
        </w:rPr>
        <w:t>в</w:t>
      </w:r>
      <w:r w:rsidRPr="000A45F9">
        <w:rPr>
          <w:rFonts w:ascii="Times New Roman" w:hAnsi="Times New Roman" w:cs="Times New Roman"/>
          <w:bCs/>
          <w:spacing w:val="8"/>
          <w:sz w:val="28"/>
          <w:szCs w:val="28"/>
        </w:rPr>
        <w:t xml:space="preserve"> </w:t>
      </w:r>
      <w:r w:rsidRPr="000A45F9">
        <w:rPr>
          <w:rFonts w:ascii="Times New Roman" w:hAnsi="Times New Roman" w:cs="Times New Roman"/>
          <w:bCs/>
          <w:sz w:val="28"/>
          <w:szCs w:val="28"/>
        </w:rPr>
        <w:t>организациях,</w:t>
      </w:r>
      <w:r w:rsidRPr="000A45F9">
        <w:rPr>
          <w:rFonts w:ascii="Times New Roman" w:hAnsi="Times New Roman" w:cs="Times New Roman"/>
          <w:bCs/>
          <w:spacing w:val="50"/>
          <w:sz w:val="28"/>
          <w:szCs w:val="28"/>
        </w:rPr>
        <w:t xml:space="preserve"> </w:t>
      </w:r>
      <w:r w:rsidRPr="000A45F9">
        <w:rPr>
          <w:rFonts w:ascii="Times New Roman" w:hAnsi="Times New Roman" w:cs="Times New Roman"/>
          <w:bCs/>
          <w:sz w:val="28"/>
          <w:szCs w:val="28"/>
        </w:rPr>
        <w:t>подведомственных</w:t>
      </w:r>
      <w:r w:rsidRPr="000A45F9">
        <w:rPr>
          <w:bCs/>
          <w:szCs w:val="28"/>
        </w:rPr>
        <w:t xml:space="preserve"> </w:t>
      </w:r>
      <w:r w:rsidRPr="000A45F9">
        <w:rPr>
          <w:rFonts w:ascii="Times New Roman" w:hAnsi="Times New Roman" w:cs="Times New Roman"/>
          <w:bCs/>
          <w:sz w:val="28"/>
          <w:szCs w:val="28"/>
        </w:rPr>
        <w:t xml:space="preserve">органам местного самоуправления </w:t>
      </w:r>
      <w:r w:rsidRPr="008B21DA">
        <w:rPr>
          <w:rFonts w:ascii="Times New Roman" w:hAnsi="Times New Roman" w:cs="Times New Roman"/>
          <w:bCs/>
          <w:sz w:val="28"/>
          <w:szCs w:val="28"/>
        </w:rPr>
        <w:t>Красненского района».</w:t>
      </w:r>
    </w:p>
    <w:p w:rsidR="008B21DA" w:rsidRPr="008B21DA" w:rsidRDefault="008B21DA" w:rsidP="008B21DA">
      <w:pPr>
        <w:ind w:firstLine="709"/>
        <w:jc w:val="both"/>
        <w:rPr>
          <w:sz w:val="28"/>
          <w:szCs w:val="28"/>
        </w:rPr>
      </w:pPr>
      <w:r w:rsidRPr="008B21DA">
        <w:rPr>
          <w:sz w:val="28"/>
          <w:szCs w:val="28"/>
        </w:rPr>
        <w:t xml:space="preserve">6. Опубликовать настоящее постановление в порядке, предусмотренном Уставом Красненского муниципального округа, и разместить на официальном сайте Администрации Красненского муниципального округа в сети «Интернет» по адресу: </w:t>
      </w:r>
      <w:hyperlink r:id="rId7" w:tgtFrame="_blank" w:history="1">
        <w:r w:rsidRPr="008B21DA">
          <w:rPr>
            <w:rStyle w:val="a5"/>
            <w:color w:val="000000"/>
            <w:sz w:val="28"/>
            <w:szCs w:val="28"/>
            <w:u w:val="none"/>
            <w:shd w:val="clear" w:color="auto" w:fill="FFFFFF"/>
          </w:rPr>
          <w:t>https://krasnenskijkra</w:t>
        </w:r>
        <w:bookmarkStart w:id="0" w:name="_Hlt214441321"/>
        <w:r w:rsidRPr="008B21DA">
          <w:rPr>
            <w:rStyle w:val="a5"/>
            <w:color w:val="000000"/>
            <w:sz w:val="28"/>
            <w:szCs w:val="28"/>
            <w:u w:val="none"/>
            <w:shd w:val="clear" w:color="auto" w:fill="FFFFFF"/>
          </w:rPr>
          <w:t>s</w:t>
        </w:r>
        <w:bookmarkEnd w:id="0"/>
        <w:r w:rsidRPr="008B21DA">
          <w:rPr>
            <w:rStyle w:val="a5"/>
            <w:color w:val="000000"/>
            <w:sz w:val="28"/>
            <w:szCs w:val="28"/>
            <w:u w:val="none"/>
            <w:shd w:val="clear" w:color="auto" w:fill="FFFFFF"/>
          </w:rPr>
          <w:t>nenskij-r31.gosweb.gosuslugi.ru/</w:t>
        </w:r>
      </w:hyperlink>
      <w:r w:rsidRPr="008B21DA">
        <w:rPr>
          <w:sz w:val="28"/>
          <w:szCs w:val="28"/>
        </w:rPr>
        <w:t>.</w:t>
      </w:r>
    </w:p>
    <w:p w:rsidR="008B21DA" w:rsidRPr="008B21DA" w:rsidRDefault="008B21DA" w:rsidP="008B21DA">
      <w:pPr>
        <w:ind w:firstLine="709"/>
        <w:jc w:val="both"/>
        <w:rPr>
          <w:sz w:val="28"/>
          <w:szCs w:val="28"/>
        </w:rPr>
      </w:pPr>
      <w:r w:rsidRPr="008B21DA">
        <w:rPr>
          <w:sz w:val="28"/>
          <w:szCs w:val="28"/>
        </w:rPr>
        <w:t>7. Настоящее постановление вступает в силу со дня его опубликования.</w:t>
      </w:r>
    </w:p>
    <w:p w:rsidR="000A45F9" w:rsidRPr="008B21DA" w:rsidRDefault="000A45F9" w:rsidP="000A45F9">
      <w:pPr>
        <w:jc w:val="both"/>
        <w:rPr>
          <w:sz w:val="28"/>
          <w:szCs w:val="28"/>
        </w:rPr>
      </w:pPr>
      <w:r w:rsidRPr="008B21DA">
        <w:rPr>
          <w:sz w:val="28"/>
          <w:szCs w:val="28"/>
        </w:rPr>
        <w:tab/>
      </w:r>
      <w:r w:rsidR="008B21DA" w:rsidRPr="008B21DA">
        <w:rPr>
          <w:sz w:val="28"/>
          <w:szCs w:val="28"/>
        </w:rPr>
        <w:t>8</w:t>
      </w:r>
      <w:r w:rsidRPr="008B21DA">
        <w:rPr>
          <w:sz w:val="28"/>
          <w:szCs w:val="28"/>
        </w:rPr>
        <w:t xml:space="preserve">. </w:t>
      </w:r>
      <w:proofErr w:type="gramStart"/>
      <w:r w:rsidRPr="008B21DA">
        <w:rPr>
          <w:sz w:val="28"/>
          <w:szCs w:val="28"/>
        </w:rPr>
        <w:t>Контроль за</w:t>
      </w:r>
      <w:proofErr w:type="gramEnd"/>
      <w:r w:rsidRPr="008B21DA">
        <w:rPr>
          <w:sz w:val="28"/>
          <w:szCs w:val="28"/>
        </w:rPr>
        <w:t xml:space="preserve"> исполнением постановления возложить на первого заместителя Главы Красненского муниципального округа – руководителя аппарата Администрации Красненского муниципального округа </w:t>
      </w:r>
      <w:proofErr w:type="spellStart"/>
      <w:r w:rsidRPr="008B21DA">
        <w:rPr>
          <w:sz w:val="28"/>
          <w:szCs w:val="28"/>
        </w:rPr>
        <w:t>Боеву</w:t>
      </w:r>
      <w:proofErr w:type="spellEnd"/>
      <w:r w:rsidRPr="008B21DA">
        <w:rPr>
          <w:sz w:val="28"/>
          <w:szCs w:val="28"/>
        </w:rPr>
        <w:t xml:space="preserve"> Г.И.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8"/>
        <w:gridCol w:w="4854"/>
      </w:tblGrid>
      <w:tr w:rsidR="000A45F9" w:rsidRPr="000A45F9" w:rsidTr="00C87DDA">
        <w:tc>
          <w:tcPr>
            <w:tcW w:w="4858" w:type="dxa"/>
          </w:tcPr>
          <w:p w:rsidR="000A45F9" w:rsidRPr="000A45F9" w:rsidRDefault="000A45F9" w:rsidP="00C87DDA">
            <w:pPr>
              <w:pStyle w:val="4"/>
              <w:jc w:val="left"/>
              <w:outlineLvl w:val="3"/>
              <w:rPr>
                <w:sz w:val="28"/>
                <w:szCs w:val="28"/>
              </w:rPr>
            </w:pPr>
          </w:p>
          <w:p w:rsidR="000A45F9" w:rsidRPr="000A45F9" w:rsidRDefault="000A45F9" w:rsidP="00C87DDA">
            <w:pPr>
              <w:rPr>
                <w:sz w:val="28"/>
                <w:szCs w:val="28"/>
              </w:rPr>
            </w:pPr>
          </w:p>
          <w:p w:rsidR="000A45F9" w:rsidRPr="000A45F9" w:rsidRDefault="000A45F9" w:rsidP="00C87DDA">
            <w:pPr>
              <w:rPr>
                <w:sz w:val="28"/>
                <w:szCs w:val="28"/>
              </w:rPr>
            </w:pPr>
          </w:p>
          <w:p w:rsidR="000A45F9" w:rsidRPr="000A45F9" w:rsidRDefault="000A45F9" w:rsidP="00C87DDA">
            <w:pPr>
              <w:pStyle w:val="4"/>
              <w:jc w:val="left"/>
              <w:outlineLvl w:val="3"/>
              <w:rPr>
                <w:bCs/>
                <w:sz w:val="28"/>
                <w:szCs w:val="28"/>
              </w:rPr>
            </w:pPr>
            <w:r w:rsidRPr="000A45F9">
              <w:rPr>
                <w:sz w:val="28"/>
                <w:szCs w:val="28"/>
              </w:rPr>
              <w:t xml:space="preserve">   Глава </w:t>
            </w:r>
            <w:r w:rsidRPr="000A45F9">
              <w:rPr>
                <w:bCs/>
                <w:sz w:val="28"/>
                <w:szCs w:val="28"/>
              </w:rPr>
              <w:t xml:space="preserve">Красненского </w:t>
            </w:r>
          </w:p>
          <w:p w:rsidR="000A45F9" w:rsidRPr="000A45F9" w:rsidRDefault="000A45F9" w:rsidP="00C87DDA">
            <w:pPr>
              <w:pStyle w:val="4"/>
              <w:jc w:val="left"/>
              <w:outlineLvl w:val="3"/>
              <w:rPr>
                <w:sz w:val="28"/>
                <w:szCs w:val="28"/>
              </w:rPr>
            </w:pPr>
            <w:r w:rsidRPr="000A45F9">
              <w:rPr>
                <w:bCs/>
                <w:sz w:val="28"/>
                <w:szCs w:val="28"/>
              </w:rPr>
              <w:t>муниципального округа</w:t>
            </w:r>
          </w:p>
        </w:tc>
        <w:tc>
          <w:tcPr>
            <w:tcW w:w="4854" w:type="dxa"/>
          </w:tcPr>
          <w:p w:rsidR="000A45F9" w:rsidRPr="000A45F9" w:rsidRDefault="000A45F9" w:rsidP="00C87DDA">
            <w:pPr>
              <w:pStyle w:val="4"/>
              <w:jc w:val="left"/>
              <w:outlineLvl w:val="3"/>
              <w:rPr>
                <w:sz w:val="28"/>
                <w:szCs w:val="28"/>
              </w:rPr>
            </w:pPr>
          </w:p>
          <w:p w:rsidR="000A45F9" w:rsidRPr="000A45F9" w:rsidRDefault="000A45F9" w:rsidP="00C87DDA">
            <w:pPr>
              <w:rPr>
                <w:sz w:val="28"/>
                <w:szCs w:val="28"/>
              </w:rPr>
            </w:pPr>
          </w:p>
          <w:p w:rsidR="000A45F9" w:rsidRPr="000A45F9" w:rsidRDefault="000A45F9" w:rsidP="00C87DDA">
            <w:pPr>
              <w:rPr>
                <w:sz w:val="28"/>
                <w:szCs w:val="28"/>
              </w:rPr>
            </w:pPr>
          </w:p>
          <w:p w:rsidR="000A45F9" w:rsidRPr="000A45F9" w:rsidRDefault="000A45F9" w:rsidP="00C87DDA">
            <w:pPr>
              <w:rPr>
                <w:sz w:val="28"/>
                <w:szCs w:val="28"/>
              </w:rPr>
            </w:pPr>
          </w:p>
          <w:p w:rsidR="000A45F9" w:rsidRPr="000A45F9" w:rsidRDefault="000A45F9" w:rsidP="00C87DDA">
            <w:pPr>
              <w:pStyle w:val="4"/>
              <w:jc w:val="left"/>
              <w:outlineLvl w:val="3"/>
              <w:rPr>
                <w:sz w:val="28"/>
                <w:szCs w:val="28"/>
              </w:rPr>
            </w:pPr>
            <w:r w:rsidRPr="000A45F9">
              <w:rPr>
                <w:sz w:val="28"/>
                <w:szCs w:val="28"/>
              </w:rPr>
              <w:t xml:space="preserve">                             А.Ф. </w:t>
            </w:r>
            <w:proofErr w:type="spellStart"/>
            <w:r w:rsidRPr="000A45F9">
              <w:rPr>
                <w:sz w:val="28"/>
                <w:szCs w:val="28"/>
              </w:rPr>
              <w:t>Полторабатько</w:t>
            </w:r>
            <w:proofErr w:type="spellEnd"/>
          </w:p>
        </w:tc>
      </w:tr>
    </w:tbl>
    <w:p w:rsidR="000A45F9" w:rsidRDefault="000A45F9" w:rsidP="000A45F9">
      <w:pPr>
        <w:pStyle w:val="a9"/>
        <w:widowControl w:val="0"/>
        <w:tabs>
          <w:tab w:val="left" w:pos="1094"/>
        </w:tabs>
        <w:kinsoku w:val="0"/>
        <w:overflowPunct w:val="0"/>
        <w:autoSpaceDE w:val="0"/>
        <w:autoSpaceDN w:val="0"/>
        <w:adjustRightInd w:val="0"/>
        <w:spacing w:line="242" w:lineRule="auto"/>
        <w:ind w:right="117"/>
        <w:sectPr w:rsidR="000A45F9" w:rsidSect="00C87DDA">
          <w:pgSz w:w="11910" w:h="16880"/>
          <w:pgMar w:top="460" w:right="580" w:bottom="280" w:left="1480" w:header="720" w:footer="720" w:gutter="0"/>
          <w:cols w:space="720" w:equalWidth="0">
            <w:col w:w="9850"/>
          </w:cols>
          <w:noEndnote/>
        </w:sectPr>
      </w:pPr>
    </w:p>
    <w:p w:rsidR="00A71DCE" w:rsidRDefault="00A71DCE" w:rsidP="00A71DCE">
      <w:pPr>
        <w:pStyle w:val="a9"/>
        <w:kinsoku w:val="0"/>
        <w:overflowPunct w:val="0"/>
        <w:spacing w:before="42"/>
        <w:ind w:left="701"/>
        <w:jc w:val="center"/>
        <w:rPr>
          <w:sz w:val="26"/>
          <w:szCs w:val="26"/>
        </w:rPr>
      </w:pPr>
    </w:p>
    <w:p w:rsidR="00A04FD6" w:rsidRPr="004C10A4" w:rsidRDefault="00A04FD6" w:rsidP="00A04FD6">
      <w:pPr>
        <w:tabs>
          <w:tab w:val="left" w:pos="5103"/>
        </w:tabs>
        <w:ind w:left="3544"/>
        <w:jc w:val="center"/>
        <w:rPr>
          <w:sz w:val="26"/>
          <w:szCs w:val="26"/>
        </w:rPr>
      </w:pPr>
      <w:r w:rsidRPr="004C10A4">
        <w:rPr>
          <w:rFonts w:eastAsia="Tinos"/>
          <w:sz w:val="26"/>
          <w:szCs w:val="26"/>
        </w:rPr>
        <w:t>Утверждено</w:t>
      </w:r>
    </w:p>
    <w:p w:rsidR="00A04FD6" w:rsidRPr="004C10A4" w:rsidRDefault="00A04FD6" w:rsidP="00A04FD6">
      <w:pPr>
        <w:tabs>
          <w:tab w:val="left" w:pos="5103"/>
        </w:tabs>
        <w:ind w:left="3544"/>
        <w:jc w:val="center"/>
        <w:rPr>
          <w:sz w:val="26"/>
          <w:szCs w:val="26"/>
        </w:rPr>
      </w:pPr>
      <w:r w:rsidRPr="004C10A4">
        <w:rPr>
          <w:rFonts w:eastAsia="Tinos"/>
          <w:sz w:val="26"/>
          <w:szCs w:val="26"/>
        </w:rPr>
        <w:t>постановлением Администрации</w:t>
      </w:r>
    </w:p>
    <w:p w:rsidR="00A04FD6" w:rsidRPr="004C10A4" w:rsidRDefault="00A04FD6" w:rsidP="00A04FD6">
      <w:pPr>
        <w:tabs>
          <w:tab w:val="left" w:pos="5103"/>
        </w:tabs>
        <w:ind w:left="3544"/>
        <w:jc w:val="center"/>
        <w:rPr>
          <w:sz w:val="26"/>
          <w:szCs w:val="26"/>
        </w:rPr>
      </w:pPr>
      <w:r w:rsidRPr="004C10A4">
        <w:rPr>
          <w:rFonts w:eastAsia="Tinos"/>
          <w:sz w:val="26"/>
          <w:szCs w:val="26"/>
        </w:rPr>
        <w:t>Красненского муниципального округа                                                                                            от «____» ___________ 2026 г.</w:t>
      </w:r>
    </w:p>
    <w:p w:rsidR="00A04FD6" w:rsidRPr="004C10A4" w:rsidRDefault="00A04FD6" w:rsidP="00A04FD6">
      <w:pPr>
        <w:tabs>
          <w:tab w:val="left" w:pos="5103"/>
        </w:tabs>
        <w:ind w:left="3544"/>
        <w:jc w:val="center"/>
        <w:rPr>
          <w:sz w:val="26"/>
          <w:szCs w:val="26"/>
        </w:rPr>
      </w:pPr>
      <w:r w:rsidRPr="004C10A4">
        <w:rPr>
          <w:rFonts w:eastAsia="Tinos"/>
          <w:sz w:val="26"/>
          <w:szCs w:val="26"/>
        </w:rPr>
        <w:t>№ _______</w:t>
      </w:r>
    </w:p>
    <w:p w:rsidR="008770B4" w:rsidRPr="004C10A4" w:rsidRDefault="008770B4" w:rsidP="008770B4">
      <w:pPr>
        <w:pStyle w:val="42"/>
        <w:shd w:val="clear" w:color="auto" w:fill="auto"/>
        <w:spacing w:after="0" w:line="240" w:lineRule="auto"/>
        <w:jc w:val="right"/>
        <w:rPr>
          <w:b w:val="0"/>
          <w:sz w:val="26"/>
          <w:szCs w:val="26"/>
        </w:rPr>
      </w:pPr>
    </w:p>
    <w:p w:rsidR="008770B4" w:rsidRPr="004C10A4" w:rsidRDefault="008770B4" w:rsidP="008770B4">
      <w:pPr>
        <w:pStyle w:val="42"/>
        <w:shd w:val="clear" w:color="auto" w:fill="auto"/>
        <w:spacing w:after="0" w:line="240" w:lineRule="auto"/>
        <w:jc w:val="right"/>
        <w:rPr>
          <w:b w:val="0"/>
          <w:sz w:val="26"/>
          <w:szCs w:val="26"/>
        </w:rPr>
      </w:pPr>
    </w:p>
    <w:p w:rsidR="000A45F9" w:rsidRPr="00A840F8" w:rsidRDefault="00A71DCE" w:rsidP="00A71DCE">
      <w:pPr>
        <w:pStyle w:val="a9"/>
        <w:kinsoku w:val="0"/>
        <w:overflowPunct w:val="0"/>
        <w:spacing w:line="250" w:lineRule="auto"/>
        <w:ind w:left="678" w:right="567" w:firstLine="1404"/>
        <w:jc w:val="center"/>
        <w:rPr>
          <w:b/>
          <w:bCs/>
          <w:sz w:val="26"/>
          <w:szCs w:val="26"/>
        </w:rPr>
      </w:pPr>
      <w:r w:rsidRPr="00A840F8">
        <w:rPr>
          <w:b/>
          <w:bCs/>
          <w:sz w:val="26"/>
          <w:szCs w:val="26"/>
        </w:rPr>
        <w:t xml:space="preserve">Антикоррупционные </w:t>
      </w:r>
      <w:r w:rsidRPr="00A840F8">
        <w:rPr>
          <w:b/>
          <w:bCs/>
          <w:spacing w:val="14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стандарты</w:t>
      </w:r>
      <w:r w:rsidRPr="00A840F8">
        <w:rPr>
          <w:b/>
          <w:bCs/>
          <w:w w:val="101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организаций,</w:t>
      </w:r>
      <w:r w:rsidRPr="00A840F8">
        <w:rPr>
          <w:b/>
          <w:bCs/>
          <w:spacing w:val="50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 xml:space="preserve">подведомственных </w:t>
      </w:r>
      <w:r w:rsidRPr="00A840F8">
        <w:rPr>
          <w:b/>
          <w:bCs/>
          <w:spacing w:val="9"/>
          <w:sz w:val="26"/>
          <w:szCs w:val="26"/>
        </w:rPr>
        <w:t xml:space="preserve"> </w:t>
      </w:r>
      <w:r w:rsidRPr="00A840F8">
        <w:rPr>
          <w:b/>
          <w:bCs/>
          <w:spacing w:val="-3"/>
          <w:sz w:val="26"/>
          <w:szCs w:val="26"/>
        </w:rPr>
        <w:t>органам</w:t>
      </w:r>
      <w:r w:rsidRPr="00A840F8">
        <w:rPr>
          <w:b/>
          <w:bCs/>
          <w:spacing w:val="39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местного самоуправления</w:t>
      </w:r>
    </w:p>
    <w:p w:rsidR="00A71DCE" w:rsidRPr="00A840F8" w:rsidRDefault="00A71DCE" w:rsidP="00A71DCE">
      <w:pPr>
        <w:pStyle w:val="a9"/>
        <w:kinsoku w:val="0"/>
        <w:overflowPunct w:val="0"/>
        <w:spacing w:line="250" w:lineRule="auto"/>
        <w:ind w:left="678" w:right="567" w:firstLine="1404"/>
        <w:jc w:val="center"/>
        <w:rPr>
          <w:sz w:val="26"/>
          <w:szCs w:val="26"/>
        </w:rPr>
      </w:pPr>
      <w:r w:rsidRPr="00A840F8">
        <w:rPr>
          <w:b/>
          <w:bCs/>
          <w:sz w:val="26"/>
          <w:szCs w:val="26"/>
        </w:rPr>
        <w:t xml:space="preserve"> Красненского </w:t>
      </w:r>
      <w:r w:rsidR="000A45F9" w:rsidRPr="00A840F8">
        <w:rPr>
          <w:b/>
          <w:bCs/>
          <w:sz w:val="26"/>
          <w:szCs w:val="26"/>
        </w:rPr>
        <w:t>муниципального округа</w:t>
      </w:r>
    </w:p>
    <w:p w:rsidR="00A71DCE" w:rsidRPr="00A840F8" w:rsidRDefault="00A71DCE" w:rsidP="00A71DCE">
      <w:pPr>
        <w:pStyle w:val="a9"/>
        <w:kinsoku w:val="0"/>
        <w:overflowPunct w:val="0"/>
        <w:spacing w:before="10"/>
        <w:jc w:val="center"/>
        <w:rPr>
          <w:b/>
          <w:bCs/>
          <w:sz w:val="26"/>
          <w:szCs w:val="26"/>
        </w:rPr>
      </w:pPr>
    </w:p>
    <w:p w:rsidR="00A71DCE" w:rsidRPr="00A840F8" w:rsidRDefault="00A71DCE" w:rsidP="00A71DCE">
      <w:pPr>
        <w:pStyle w:val="a9"/>
        <w:widowControl w:val="0"/>
        <w:numPr>
          <w:ilvl w:val="0"/>
          <w:numId w:val="29"/>
        </w:numPr>
        <w:tabs>
          <w:tab w:val="left" w:pos="3882"/>
        </w:tabs>
        <w:kinsoku w:val="0"/>
        <w:overflowPunct w:val="0"/>
        <w:autoSpaceDE w:val="0"/>
        <w:autoSpaceDN w:val="0"/>
        <w:adjustRightInd w:val="0"/>
        <w:jc w:val="left"/>
        <w:rPr>
          <w:sz w:val="26"/>
          <w:szCs w:val="26"/>
        </w:rPr>
      </w:pPr>
      <w:r w:rsidRPr="00A840F8">
        <w:rPr>
          <w:b/>
          <w:bCs/>
          <w:sz w:val="26"/>
          <w:szCs w:val="26"/>
        </w:rPr>
        <w:t>Общие</w:t>
      </w:r>
      <w:r w:rsidRPr="00A840F8">
        <w:rPr>
          <w:b/>
          <w:bCs/>
          <w:spacing w:val="23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положения</w:t>
      </w:r>
    </w:p>
    <w:p w:rsidR="00A71DCE" w:rsidRPr="00A840F8" w:rsidRDefault="00A71DCE" w:rsidP="00A71DCE">
      <w:pPr>
        <w:pStyle w:val="a9"/>
        <w:kinsoku w:val="0"/>
        <w:overflowPunct w:val="0"/>
        <w:spacing w:before="6"/>
        <w:rPr>
          <w:b/>
          <w:bCs/>
          <w:sz w:val="26"/>
          <w:szCs w:val="26"/>
        </w:rPr>
      </w:pPr>
    </w:p>
    <w:p w:rsidR="00A71DCE" w:rsidRPr="00A840F8" w:rsidRDefault="00A71DCE" w:rsidP="00A71DCE">
      <w:pPr>
        <w:pStyle w:val="a9"/>
        <w:widowControl w:val="0"/>
        <w:numPr>
          <w:ilvl w:val="1"/>
          <w:numId w:val="26"/>
        </w:numPr>
        <w:tabs>
          <w:tab w:val="left" w:pos="1686"/>
        </w:tabs>
        <w:kinsoku w:val="0"/>
        <w:overflowPunct w:val="0"/>
        <w:autoSpaceDE w:val="0"/>
        <w:autoSpaceDN w:val="0"/>
        <w:adjustRightInd w:val="0"/>
        <w:spacing w:line="248" w:lineRule="auto"/>
        <w:ind w:right="99" w:firstLine="732"/>
        <w:rPr>
          <w:sz w:val="26"/>
          <w:szCs w:val="26"/>
        </w:rPr>
      </w:pPr>
      <w:r w:rsidRPr="00A840F8">
        <w:rPr>
          <w:w w:val="105"/>
          <w:position w:val="1"/>
          <w:sz w:val="26"/>
          <w:szCs w:val="26"/>
        </w:rPr>
        <w:t>Антикоррупционные</w:t>
      </w:r>
      <w:r w:rsidRPr="00A840F8">
        <w:rPr>
          <w:spacing w:val="2"/>
          <w:w w:val="105"/>
          <w:position w:val="1"/>
          <w:sz w:val="26"/>
          <w:szCs w:val="26"/>
        </w:rPr>
        <w:t xml:space="preserve"> </w:t>
      </w:r>
      <w:r w:rsidRPr="00A840F8">
        <w:rPr>
          <w:w w:val="105"/>
          <w:position w:val="1"/>
          <w:sz w:val="26"/>
          <w:szCs w:val="26"/>
        </w:rPr>
        <w:t>стандарты</w:t>
      </w:r>
      <w:r w:rsidRPr="00A840F8">
        <w:rPr>
          <w:spacing w:val="47"/>
          <w:w w:val="105"/>
          <w:position w:val="1"/>
          <w:sz w:val="26"/>
          <w:szCs w:val="26"/>
        </w:rPr>
        <w:t xml:space="preserve"> </w:t>
      </w:r>
      <w:r w:rsidRPr="00A840F8">
        <w:rPr>
          <w:w w:val="105"/>
          <w:position w:val="1"/>
          <w:sz w:val="26"/>
          <w:szCs w:val="26"/>
        </w:rPr>
        <w:t>организаций,</w:t>
      </w:r>
      <w:r w:rsidRPr="00A840F8">
        <w:rPr>
          <w:position w:val="1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подведомственных органам</w:t>
      </w:r>
      <w:r w:rsidRPr="00A840F8">
        <w:rPr>
          <w:spacing w:val="-8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 xml:space="preserve">местного самоуправления Красненского </w:t>
      </w:r>
      <w:r w:rsidR="000A45F9" w:rsidRPr="00A840F8">
        <w:rPr>
          <w:w w:val="105"/>
          <w:sz w:val="26"/>
          <w:szCs w:val="26"/>
        </w:rPr>
        <w:t>муниципального округа</w:t>
      </w:r>
      <w:r w:rsidRPr="00A840F8">
        <w:rPr>
          <w:w w:val="105"/>
          <w:sz w:val="26"/>
          <w:szCs w:val="26"/>
        </w:rPr>
        <w:t xml:space="preserve"> (далее</w:t>
      </w:r>
      <w:r w:rsidRPr="00A840F8">
        <w:rPr>
          <w:spacing w:val="-20"/>
          <w:w w:val="105"/>
          <w:sz w:val="26"/>
          <w:szCs w:val="26"/>
        </w:rPr>
        <w:t xml:space="preserve"> </w:t>
      </w:r>
      <w:r w:rsidRPr="00A840F8">
        <w:rPr>
          <w:w w:val="195"/>
          <w:sz w:val="26"/>
          <w:szCs w:val="26"/>
        </w:rPr>
        <w:t>-</w:t>
      </w:r>
      <w:r w:rsidRPr="00A840F8">
        <w:rPr>
          <w:spacing w:val="-107"/>
          <w:w w:val="19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Антикоррупционные</w:t>
      </w:r>
      <w:r w:rsidRPr="00A840F8">
        <w:rPr>
          <w:spacing w:val="14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стандарты),</w:t>
      </w:r>
      <w:r w:rsidRPr="00A840F8">
        <w:rPr>
          <w:spacing w:val="-1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представляют</w:t>
      </w:r>
      <w:r w:rsidRPr="00A840F8">
        <w:rPr>
          <w:w w:val="101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 xml:space="preserve">собой базовые положения,  </w:t>
      </w:r>
      <w:r w:rsidRPr="00A840F8">
        <w:rPr>
          <w:spacing w:val="33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определяющие основные</w:t>
      </w:r>
      <w:r w:rsidRPr="00A840F8">
        <w:rPr>
          <w:spacing w:val="14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задачи, принципы</w:t>
      </w:r>
      <w:r w:rsidRPr="00A840F8">
        <w:rPr>
          <w:w w:val="101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и</w:t>
      </w:r>
      <w:r w:rsidRPr="00A840F8">
        <w:rPr>
          <w:spacing w:val="61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мероприятия,</w:t>
      </w:r>
      <w:r w:rsidRPr="00A840F8">
        <w:rPr>
          <w:spacing w:val="20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направленные</w:t>
      </w:r>
      <w:r w:rsidRPr="00A840F8">
        <w:rPr>
          <w:spacing w:val="26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на</w:t>
      </w:r>
      <w:r w:rsidRPr="00A840F8">
        <w:rPr>
          <w:spacing w:val="69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предупреждение</w:t>
      </w:r>
      <w:r w:rsidRPr="00A840F8">
        <w:rPr>
          <w:spacing w:val="32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коррупции,</w:t>
      </w:r>
      <w:r w:rsidRPr="00A840F8">
        <w:rPr>
          <w:spacing w:val="17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в</w:t>
      </w:r>
      <w:r w:rsidRPr="00A840F8">
        <w:rPr>
          <w:spacing w:val="64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целях</w:t>
      </w:r>
      <w:r w:rsidRPr="00A840F8">
        <w:rPr>
          <w:w w:val="103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обеспечения добросовестной</w:t>
      </w:r>
      <w:r w:rsidRPr="00A840F8">
        <w:rPr>
          <w:spacing w:val="4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работы</w:t>
      </w:r>
      <w:r w:rsidRPr="00A840F8">
        <w:rPr>
          <w:spacing w:val="3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организаций,</w:t>
      </w:r>
      <w:r w:rsidRPr="00A840F8">
        <w:rPr>
          <w:spacing w:val="6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подведомственных</w:t>
      </w:r>
      <w:r w:rsidRPr="00A840F8">
        <w:rPr>
          <w:spacing w:val="17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органам</w:t>
      </w:r>
      <w:r w:rsidRPr="00A840F8">
        <w:rPr>
          <w:w w:val="101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 xml:space="preserve">местного самоуправления Красненского </w:t>
      </w:r>
      <w:r w:rsidR="000A45F9" w:rsidRPr="00A840F8">
        <w:rPr>
          <w:w w:val="105"/>
          <w:sz w:val="26"/>
          <w:szCs w:val="26"/>
        </w:rPr>
        <w:t>муниципального округа</w:t>
      </w:r>
      <w:r w:rsidRPr="00A840F8">
        <w:rPr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(далее</w:t>
      </w:r>
      <w:r w:rsidRPr="00A840F8">
        <w:rPr>
          <w:spacing w:val="-47"/>
          <w:w w:val="105"/>
          <w:sz w:val="26"/>
          <w:szCs w:val="26"/>
        </w:rPr>
        <w:t xml:space="preserve"> </w:t>
      </w:r>
      <w:r w:rsidRPr="00A840F8">
        <w:rPr>
          <w:w w:val="195"/>
          <w:sz w:val="26"/>
          <w:szCs w:val="26"/>
        </w:rPr>
        <w:t>-</w:t>
      </w:r>
      <w:r w:rsidRPr="00A840F8">
        <w:rPr>
          <w:spacing w:val="-122"/>
          <w:w w:val="19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организации).</w:t>
      </w:r>
    </w:p>
    <w:p w:rsidR="000A45F9" w:rsidRPr="00A840F8" w:rsidRDefault="00A71DCE" w:rsidP="00A71DCE">
      <w:pPr>
        <w:pStyle w:val="a9"/>
        <w:widowControl w:val="0"/>
        <w:numPr>
          <w:ilvl w:val="1"/>
          <w:numId w:val="26"/>
        </w:numPr>
        <w:tabs>
          <w:tab w:val="left" w:pos="1308"/>
          <w:tab w:val="left" w:pos="2195"/>
          <w:tab w:val="left" w:pos="4211"/>
          <w:tab w:val="left" w:pos="5801"/>
          <w:tab w:val="left" w:pos="7847"/>
        </w:tabs>
        <w:kinsoku w:val="0"/>
        <w:overflowPunct w:val="0"/>
        <w:autoSpaceDE w:val="0"/>
        <w:autoSpaceDN w:val="0"/>
        <w:adjustRightInd w:val="0"/>
        <w:spacing w:line="250" w:lineRule="auto"/>
        <w:ind w:left="816" w:right="133" w:firstLine="24"/>
        <w:jc w:val="left"/>
        <w:rPr>
          <w:sz w:val="26"/>
          <w:szCs w:val="26"/>
        </w:rPr>
      </w:pPr>
      <w:r w:rsidRPr="00A840F8">
        <w:rPr>
          <w:sz w:val="26"/>
          <w:szCs w:val="26"/>
        </w:rPr>
        <w:t>Задачами</w:t>
      </w:r>
      <w:r w:rsidRPr="00A840F8">
        <w:rPr>
          <w:spacing w:val="40"/>
          <w:sz w:val="26"/>
          <w:szCs w:val="26"/>
        </w:rPr>
        <w:t xml:space="preserve"> </w:t>
      </w:r>
      <w:r w:rsidRPr="00A840F8">
        <w:rPr>
          <w:sz w:val="26"/>
          <w:szCs w:val="26"/>
        </w:rPr>
        <w:t>внедрения</w:t>
      </w:r>
      <w:r w:rsidRPr="00A840F8">
        <w:rPr>
          <w:spacing w:val="50"/>
          <w:sz w:val="26"/>
          <w:szCs w:val="26"/>
        </w:rPr>
        <w:t xml:space="preserve"> </w:t>
      </w:r>
      <w:r w:rsidRPr="00A840F8">
        <w:rPr>
          <w:sz w:val="26"/>
          <w:szCs w:val="26"/>
        </w:rPr>
        <w:t xml:space="preserve">Антикоррупционных </w:t>
      </w:r>
      <w:r w:rsidRPr="00A840F8">
        <w:rPr>
          <w:spacing w:val="9"/>
          <w:sz w:val="26"/>
          <w:szCs w:val="26"/>
        </w:rPr>
        <w:t xml:space="preserve"> </w:t>
      </w:r>
      <w:r w:rsidRPr="00A840F8">
        <w:rPr>
          <w:sz w:val="26"/>
          <w:szCs w:val="26"/>
        </w:rPr>
        <w:t>стандартов</w:t>
      </w:r>
      <w:r w:rsidRPr="00A840F8">
        <w:rPr>
          <w:spacing w:val="25"/>
          <w:sz w:val="26"/>
          <w:szCs w:val="26"/>
        </w:rPr>
        <w:t xml:space="preserve"> </w:t>
      </w:r>
      <w:r w:rsidRPr="00A840F8">
        <w:rPr>
          <w:sz w:val="26"/>
          <w:szCs w:val="26"/>
        </w:rPr>
        <w:t>являются:</w:t>
      </w:r>
      <w:r w:rsidRPr="00A840F8">
        <w:rPr>
          <w:w w:val="101"/>
          <w:sz w:val="26"/>
          <w:szCs w:val="26"/>
        </w:rPr>
        <w:t xml:space="preserve"> </w:t>
      </w:r>
    </w:p>
    <w:p w:rsidR="00A71DCE" w:rsidRPr="00A840F8" w:rsidRDefault="000A45F9" w:rsidP="000A45F9">
      <w:pPr>
        <w:pStyle w:val="a9"/>
        <w:widowControl w:val="0"/>
        <w:tabs>
          <w:tab w:val="left" w:pos="1308"/>
          <w:tab w:val="left" w:pos="2195"/>
          <w:tab w:val="left" w:pos="4211"/>
          <w:tab w:val="left" w:pos="5801"/>
          <w:tab w:val="left" w:pos="7847"/>
        </w:tabs>
        <w:kinsoku w:val="0"/>
        <w:overflowPunct w:val="0"/>
        <w:autoSpaceDE w:val="0"/>
        <w:autoSpaceDN w:val="0"/>
        <w:adjustRightInd w:val="0"/>
        <w:spacing w:line="250" w:lineRule="auto"/>
        <w:ind w:left="840" w:right="133"/>
        <w:jc w:val="left"/>
        <w:rPr>
          <w:sz w:val="26"/>
          <w:szCs w:val="26"/>
        </w:rPr>
      </w:pPr>
      <w:r w:rsidRPr="00A840F8">
        <w:rPr>
          <w:w w:val="101"/>
          <w:sz w:val="26"/>
          <w:szCs w:val="26"/>
        </w:rPr>
        <w:t xml:space="preserve">- </w:t>
      </w:r>
      <w:r w:rsidR="00A71DCE" w:rsidRPr="00A840F8">
        <w:rPr>
          <w:sz w:val="26"/>
          <w:szCs w:val="26"/>
        </w:rPr>
        <w:t>повышение</w:t>
      </w:r>
      <w:r w:rsidR="00A71DCE" w:rsidRPr="00A840F8">
        <w:rPr>
          <w:spacing w:val="44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открытости</w:t>
      </w:r>
      <w:r w:rsidR="00A71DCE" w:rsidRPr="00A840F8">
        <w:rPr>
          <w:spacing w:val="31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и</w:t>
      </w:r>
      <w:r w:rsidR="00A71DCE" w:rsidRPr="00A840F8">
        <w:rPr>
          <w:spacing w:val="21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прозрачности</w:t>
      </w:r>
      <w:r w:rsidR="00A71DCE" w:rsidRPr="00A840F8">
        <w:rPr>
          <w:spacing w:val="49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деятельности</w:t>
      </w:r>
      <w:r w:rsidR="00A71DCE" w:rsidRPr="00A840F8">
        <w:rPr>
          <w:spacing w:val="54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 xml:space="preserve">организации; </w:t>
      </w:r>
    </w:p>
    <w:p w:rsidR="00A71DCE" w:rsidRPr="00A840F8" w:rsidRDefault="000A45F9" w:rsidP="00A71DCE">
      <w:pPr>
        <w:pStyle w:val="a9"/>
        <w:widowControl w:val="0"/>
        <w:tabs>
          <w:tab w:val="left" w:pos="1308"/>
          <w:tab w:val="left" w:pos="2195"/>
          <w:tab w:val="left" w:pos="4211"/>
          <w:tab w:val="left" w:pos="5801"/>
          <w:tab w:val="left" w:pos="7847"/>
        </w:tabs>
        <w:kinsoku w:val="0"/>
        <w:overflowPunct w:val="0"/>
        <w:autoSpaceDE w:val="0"/>
        <w:autoSpaceDN w:val="0"/>
        <w:adjustRightInd w:val="0"/>
        <w:spacing w:line="250" w:lineRule="auto"/>
        <w:ind w:left="840" w:right="133"/>
        <w:jc w:val="left"/>
        <w:rPr>
          <w:sz w:val="26"/>
          <w:szCs w:val="26"/>
        </w:rPr>
      </w:pPr>
      <w:r w:rsidRPr="00A840F8">
        <w:rPr>
          <w:sz w:val="26"/>
          <w:szCs w:val="26"/>
        </w:rPr>
        <w:t xml:space="preserve">- </w:t>
      </w:r>
      <w:r w:rsidR="00A71DCE" w:rsidRPr="00A840F8">
        <w:rPr>
          <w:sz w:val="26"/>
          <w:szCs w:val="26"/>
        </w:rPr>
        <w:t>создание</w:t>
      </w:r>
      <w:r w:rsidR="00A71DCE" w:rsidRPr="00A840F8">
        <w:rPr>
          <w:sz w:val="26"/>
          <w:szCs w:val="26"/>
        </w:rPr>
        <w:tab/>
        <w:t>эффе</w:t>
      </w:r>
      <w:r w:rsidR="00F333C1">
        <w:rPr>
          <w:sz w:val="26"/>
          <w:szCs w:val="26"/>
        </w:rPr>
        <w:t>ктивного</w:t>
      </w:r>
      <w:r w:rsidR="00F333C1">
        <w:rPr>
          <w:sz w:val="26"/>
          <w:szCs w:val="26"/>
        </w:rPr>
        <w:tab/>
        <w:t>механизма</w:t>
      </w:r>
      <w:r w:rsidR="00F333C1">
        <w:rPr>
          <w:sz w:val="26"/>
          <w:szCs w:val="26"/>
        </w:rPr>
        <w:tab/>
        <w:t xml:space="preserve">профилактики </w:t>
      </w:r>
      <w:r w:rsidR="00A71DCE" w:rsidRPr="00A840F8">
        <w:rPr>
          <w:sz w:val="26"/>
          <w:szCs w:val="26"/>
        </w:rPr>
        <w:t>коррупционных</w:t>
      </w:r>
    </w:p>
    <w:p w:rsidR="00A71DCE" w:rsidRPr="00A840F8" w:rsidRDefault="00A71DCE" w:rsidP="00A71DCE">
      <w:pPr>
        <w:pStyle w:val="a9"/>
        <w:kinsoku w:val="0"/>
        <w:overflowPunct w:val="0"/>
        <w:spacing w:line="245" w:lineRule="auto"/>
        <w:ind w:left="120" w:right="133"/>
        <w:rPr>
          <w:sz w:val="26"/>
          <w:szCs w:val="26"/>
        </w:rPr>
      </w:pPr>
      <w:r w:rsidRPr="00A840F8">
        <w:rPr>
          <w:sz w:val="26"/>
          <w:szCs w:val="26"/>
        </w:rPr>
        <w:t>проявлений,</w:t>
      </w:r>
      <w:r w:rsidRPr="00A840F8">
        <w:rPr>
          <w:spacing w:val="53"/>
          <w:sz w:val="26"/>
          <w:szCs w:val="26"/>
        </w:rPr>
        <w:t xml:space="preserve"> </w:t>
      </w:r>
      <w:r w:rsidRPr="00A840F8">
        <w:rPr>
          <w:sz w:val="26"/>
          <w:szCs w:val="26"/>
        </w:rPr>
        <w:t>минимизации рисков вовлечения организации и ее</w:t>
      </w:r>
      <w:r w:rsidRPr="00A840F8">
        <w:rPr>
          <w:spacing w:val="16"/>
          <w:sz w:val="26"/>
          <w:szCs w:val="26"/>
        </w:rPr>
        <w:t xml:space="preserve"> </w:t>
      </w:r>
      <w:r w:rsidRPr="00A840F8">
        <w:rPr>
          <w:sz w:val="26"/>
          <w:szCs w:val="26"/>
        </w:rPr>
        <w:t>работников в</w:t>
      </w:r>
      <w:r w:rsidRPr="00A840F8">
        <w:rPr>
          <w:spacing w:val="17"/>
          <w:sz w:val="26"/>
          <w:szCs w:val="26"/>
        </w:rPr>
        <w:t xml:space="preserve"> </w:t>
      </w:r>
      <w:r w:rsidRPr="00A840F8">
        <w:rPr>
          <w:sz w:val="26"/>
          <w:szCs w:val="26"/>
        </w:rPr>
        <w:t>коррупционную</w:t>
      </w:r>
      <w:r w:rsidRPr="00A840F8">
        <w:rPr>
          <w:spacing w:val="1"/>
          <w:sz w:val="26"/>
          <w:szCs w:val="26"/>
        </w:rPr>
        <w:t xml:space="preserve"> </w:t>
      </w:r>
      <w:r w:rsidRPr="00A840F8">
        <w:rPr>
          <w:sz w:val="26"/>
          <w:szCs w:val="26"/>
        </w:rPr>
        <w:t>деятельность;</w:t>
      </w:r>
    </w:p>
    <w:p w:rsidR="00A71DCE" w:rsidRPr="00A840F8" w:rsidRDefault="000A45F9" w:rsidP="00A71DCE">
      <w:pPr>
        <w:pStyle w:val="a9"/>
        <w:kinsoku w:val="0"/>
        <w:overflowPunct w:val="0"/>
        <w:spacing w:before="6" w:line="245" w:lineRule="auto"/>
        <w:ind w:left="120" w:right="103" w:firstLine="708"/>
        <w:rPr>
          <w:sz w:val="26"/>
          <w:szCs w:val="26"/>
        </w:rPr>
      </w:pPr>
      <w:r w:rsidRPr="00A840F8">
        <w:rPr>
          <w:sz w:val="26"/>
          <w:szCs w:val="26"/>
        </w:rPr>
        <w:t xml:space="preserve">- </w:t>
      </w:r>
      <w:r w:rsidR="00A71DCE" w:rsidRPr="00A840F8">
        <w:rPr>
          <w:sz w:val="26"/>
          <w:szCs w:val="26"/>
        </w:rPr>
        <w:t>формирование</w:t>
      </w:r>
      <w:r w:rsidR="00A71DCE" w:rsidRPr="00A840F8">
        <w:rPr>
          <w:spacing w:val="42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у</w:t>
      </w:r>
      <w:r w:rsidR="00A71DCE" w:rsidRPr="00A840F8">
        <w:rPr>
          <w:spacing w:val="23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работников организации негативного отношения</w:t>
      </w:r>
      <w:r w:rsidR="00A71DCE" w:rsidRPr="00A840F8">
        <w:rPr>
          <w:w w:val="101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к</w:t>
      </w:r>
      <w:r w:rsidR="00A71DCE" w:rsidRPr="00A840F8">
        <w:rPr>
          <w:spacing w:val="3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коррупционным</w:t>
      </w:r>
      <w:r w:rsidR="00A71DCE" w:rsidRPr="00A840F8">
        <w:rPr>
          <w:spacing w:val="50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проявлениям,</w:t>
      </w:r>
      <w:r w:rsidR="00A71DCE" w:rsidRPr="00A840F8">
        <w:rPr>
          <w:spacing w:val="41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а</w:t>
      </w:r>
      <w:r w:rsidR="00A71DCE" w:rsidRPr="00A840F8">
        <w:rPr>
          <w:spacing w:val="56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также</w:t>
      </w:r>
      <w:r w:rsidR="00A71DCE" w:rsidRPr="00A840F8">
        <w:rPr>
          <w:spacing w:val="17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навыков</w:t>
      </w:r>
      <w:r w:rsidR="00A71DCE" w:rsidRPr="00A840F8">
        <w:rPr>
          <w:spacing w:val="22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антикоррупционного</w:t>
      </w:r>
      <w:r w:rsidR="00A71DCE" w:rsidRPr="00A840F8">
        <w:rPr>
          <w:w w:val="101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поведения;</w:t>
      </w:r>
    </w:p>
    <w:p w:rsidR="00A71DCE" w:rsidRPr="00A840F8" w:rsidRDefault="000A45F9" w:rsidP="00A71DCE">
      <w:pPr>
        <w:pStyle w:val="a9"/>
        <w:kinsoku w:val="0"/>
        <w:overflowPunct w:val="0"/>
        <w:spacing w:before="6" w:line="250" w:lineRule="auto"/>
        <w:ind w:left="120" w:right="118" w:firstLine="702"/>
        <w:rPr>
          <w:sz w:val="26"/>
          <w:szCs w:val="26"/>
        </w:rPr>
      </w:pPr>
      <w:r w:rsidRPr="00A840F8">
        <w:rPr>
          <w:sz w:val="26"/>
          <w:szCs w:val="26"/>
        </w:rPr>
        <w:t xml:space="preserve">- </w:t>
      </w:r>
      <w:r w:rsidR="00A71DCE" w:rsidRPr="00A840F8">
        <w:rPr>
          <w:sz w:val="26"/>
          <w:szCs w:val="26"/>
        </w:rPr>
        <w:t>минимизация</w:t>
      </w:r>
      <w:r w:rsidR="00A71DCE" w:rsidRPr="00A840F8">
        <w:rPr>
          <w:spacing w:val="9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имущественного</w:t>
      </w:r>
      <w:r w:rsidR="00A71DCE" w:rsidRPr="00A840F8">
        <w:rPr>
          <w:spacing w:val="16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и</w:t>
      </w:r>
      <w:r w:rsidR="00A71DCE" w:rsidRPr="00A840F8">
        <w:rPr>
          <w:spacing w:val="37"/>
          <w:sz w:val="26"/>
          <w:szCs w:val="26"/>
        </w:rPr>
        <w:t xml:space="preserve"> </w:t>
      </w:r>
      <w:proofErr w:type="spellStart"/>
      <w:r w:rsidR="00A71DCE" w:rsidRPr="00A840F8">
        <w:rPr>
          <w:sz w:val="26"/>
          <w:szCs w:val="26"/>
        </w:rPr>
        <w:t>репутационного</w:t>
      </w:r>
      <w:proofErr w:type="spellEnd"/>
      <w:r w:rsidR="00A71DCE" w:rsidRPr="00A840F8">
        <w:rPr>
          <w:spacing w:val="19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ущерба</w:t>
      </w:r>
      <w:r w:rsidR="00A71DCE" w:rsidRPr="00A840F8">
        <w:rPr>
          <w:spacing w:val="63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организации путем</w:t>
      </w:r>
      <w:r w:rsidR="00A71DCE" w:rsidRPr="00A840F8">
        <w:rPr>
          <w:spacing w:val="35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предотвращения</w:t>
      </w:r>
      <w:r w:rsidR="00A71DCE" w:rsidRPr="00A840F8">
        <w:rPr>
          <w:spacing w:val="65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коррупционных</w:t>
      </w:r>
      <w:r w:rsidR="00A71DCE" w:rsidRPr="00A840F8">
        <w:rPr>
          <w:spacing w:val="55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действий.</w:t>
      </w:r>
    </w:p>
    <w:p w:rsidR="00A71DCE" w:rsidRPr="00A840F8" w:rsidRDefault="00A71DCE" w:rsidP="00A71DCE">
      <w:pPr>
        <w:pStyle w:val="a9"/>
        <w:kinsoku w:val="0"/>
        <w:overflowPunct w:val="0"/>
        <w:spacing w:before="2"/>
        <w:rPr>
          <w:sz w:val="26"/>
          <w:szCs w:val="26"/>
        </w:rPr>
      </w:pPr>
    </w:p>
    <w:p w:rsidR="00A71DCE" w:rsidRPr="00A840F8" w:rsidRDefault="00A71DCE" w:rsidP="00A71DCE">
      <w:pPr>
        <w:pStyle w:val="a9"/>
        <w:kinsoku w:val="0"/>
        <w:overflowPunct w:val="0"/>
        <w:spacing w:line="250" w:lineRule="auto"/>
        <w:ind w:left="2832" w:right="567" w:hanging="2010"/>
        <w:rPr>
          <w:sz w:val="26"/>
          <w:szCs w:val="26"/>
        </w:rPr>
      </w:pPr>
      <w:r w:rsidRPr="00A840F8">
        <w:rPr>
          <w:b/>
          <w:bCs/>
          <w:sz w:val="26"/>
          <w:szCs w:val="26"/>
          <w:lang w:val="en-US"/>
        </w:rPr>
        <w:t>II</w:t>
      </w:r>
      <w:r w:rsidRPr="00A840F8">
        <w:rPr>
          <w:b/>
          <w:bCs/>
          <w:sz w:val="26"/>
          <w:szCs w:val="26"/>
        </w:rPr>
        <w:t>.</w:t>
      </w:r>
      <w:r w:rsidRPr="00A840F8">
        <w:rPr>
          <w:b/>
          <w:bCs/>
          <w:spacing w:val="-13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Должностные</w:t>
      </w:r>
      <w:r w:rsidRPr="00A840F8">
        <w:rPr>
          <w:b/>
          <w:bCs/>
          <w:spacing w:val="43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лица</w:t>
      </w:r>
      <w:r w:rsidRPr="00A840F8">
        <w:rPr>
          <w:b/>
          <w:bCs/>
          <w:spacing w:val="34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организации,</w:t>
      </w:r>
      <w:r w:rsidRPr="00A840F8">
        <w:rPr>
          <w:b/>
          <w:bCs/>
          <w:spacing w:val="35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ответственные</w:t>
      </w:r>
      <w:r w:rsidRPr="00A840F8">
        <w:rPr>
          <w:b/>
          <w:bCs/>
          <w:spacing w:val="30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за</w:t>
      </w:r>
      <w:r w:rsidRPr="00A840F8">
        <w:rPr>
          <w:b/>
          <w:bCs/>
          <w:spacing w:val="27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 xml:space="preserve">внедрение Антикоррупционных </w:t>
      </w:r>
      <w:r w:rsidRPr="00A840F8">
        <w:rPr>
          <w:b/>
          <w:bCs/>
          <w:spacing w:val="32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стандартов</w:t>
      </w:r>
    </w:p>
    <w:p w:rsidR="00A71DCE" w:rsidRPr="00A840F8" w:rsidRDefault="00A71DCE" w:rsidP="00A71DCE">
      <w:pPr>
        <w:pStyle w:val="a9"/>
        <w:kinsoku w:val="0"/>
        <w:overflowPunct w:val="0"/>
        <w:spacing w:before="8"/>
        <w:rPr>
          <w:b/>
          <w:bCs/>
          <w:sz w:val="26"/>
          <w:szCs w:val="26"/>
        </w:rPr>
      </w:pPr>
    </w:p>
    <w:p w:rsidR="00A71DCE" w:rsidRPr="00A840F8" w:rsidRDefault="00A71DCE" w:rsidP="00A71DCE">
      <w:pPr>
        <w:pStyle w:val="a9"/>
        <w:kinsoku w:val="0"/>
        <w:overflowPunct w:val="0"/>
        <w:spacing w:line="250" w:lineRule="auto"/>
        <w:ind w:left="125" w:right="110" w:firstLine="708"/>
        <w:rPr>
          <w:sz w:val="26"/>
          <w:szCs w:val="26"/>
        </w:rPr>
      </w:pPr>
      <w:r w:rsidRPr="00A840F8">
        <w:rPr>
          <w:sz w:val="26"/>
          <w:szCs w:val="26"/>
        </w:rPr>
        <w:t>2.1.</w:t>
      </w:r>
      <w:r w:rsidRPr="00A840F8">
        <w:rPr>
          <w:spacing w:val="9"/>
          <w:sz w:val="26"/>
          <w:szCs w:val="26"/>
        </w:rPr>
        <w:t xml:space="preserve"> </w:t>
      </w:r>
      <w:r w:rsidRPr="00A840F8">
        <w:rPr>
          <w:sz w:val="26"/>
          <w:szCs w:val="26"/>
        </w:rPr>
        <w:t>Реализацию</w:t>
      </w:r>
      <w:r w:rsidRPr="00A840F8">
        <w:rPr>
          <w:spacing w:val="37"/>
          <w:sz w:val="26"/>
          <w:szCs w:val="26"/>
        </w:rPr>
        <w:t xml:space="preserve"> </w:t>
      </w:r>
      <w:r w:rsidRPr="00A840F8">
        <w:rPr>
          <w:sz w:val="26"/>
          <w:szCs w:val="26"/>
        </w:rPr>
        <w:t>мер,</w:t>
      </w:r>
      <w:r w:rsidRPr="00A840F8">
        <w:rPr>
          <w:spacing w:val="18"/>
          <w:sz w:val="26"/>
          <w:szCs w:val="26"/>
        </w:rPr>
        <w:t xml:space="preserve"> </w:t>
      </w:r>
      <w:r w:rsidRPr="00A840F8">
        <w:rPr>
          <w:sz w:val="26"/>
          <w:szCs w:val="26"/>
        </w:rPr>
        <w:t>направленных</w:t>
      </w:r>
      <w:r w:rsidRPr="00A840F8">
        <w:rPr>
          <w:spacing w:val="39"/>
          <w:sz w:val="26"/>
          <w:szCs w:val="26"/>
        </w:rPr>
        <w:t xml:space="preserve"> </w:t>
      </w:r>
      <w:r w:rsidRPr="00A840F8">
        <w:rPr>
          <w:sz w:val="26"/>
          <w:szCs w:val="26"/>
        </w:rPr>
        <w:t>на</w:t>
      </w:r>
      <w:r w:rsidRPr="00A840F8">
        <w:rPr>
          <w:spacing w:val="7"/>
          <w:sz w:val="26"/>
          <w:szCs w:val="26"/>
        </w:rPr>
        <w:t xml:space="preserve"> </w:t>
      </w:r>
      <w:r w:rsidRPr="00A840F8">
        <w:rPr>
          <w:sz w:val="26"/>
          <w:szCs w:val="26"/>
        </w:rPr>
        <w:t>внедрение</w:t>
      </w:r>
      <w:r w:rsidRPr="00A840F8">
        <w:rPr>
          <w:spacing w:val="31"/>
          <w:sz w:val="26"/>
          <w:szCs w:val="26"/>
        </w:rPr>
        <w:t xml:space="preserve"> </w:t>
      </w:r>
      <w:r w:rsidRPr="00A840F8">
        <w:rPr>
          <w:sz w:val="26"/>
          <w:szCs w:val="26"/>
        </w:rPr>
        <w:t>Антикоррупционных стандартов</w:t>
      </w:r>
      <w:r w:rsidRPr="00A840F8">
        <w:rPr>
          <w:spacing w:val="48"/>
          <w:sz w:val="26"/>
          <w:szCs w:val="26"/>
        </w:rPr>
        <w:t xml:space="preserve"> </w:t>
      </w:r>
      <w:r w:rsidRPr="00A840F8">
        <w:rPr>
          <w:sz w:val="26"/>
          <w:szCs w:val="26"/>
        </w:rPr>
        <w:t>в</w:t>
      </w:r>
      <w:r w:rsidRPr="00A840F8">
        <w:rPr>
          <w:spacing w:val="23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организации,</w:t>
      </w:r>
      <w:r w:rsidRPr="00A840F8">
        <w:rPr>
          <w:spacing w:val="46"/>
          <w:sz w:val="26"/>
          <w:szCs w:val="26"/>
        </w:rPr>
        <w:t xml:space="preserve"> </w:t>
      </w:r>
      <w:r w:rsidRPr="00A840F8">
        <w:rPr>
          <w:sz w:val="26"/>
          <w:szCs w:val="26"/>
        </w:rPr>
        <w:t>осуществляют</w:t>
      </w:r>
      <w:r w:rsidRPr="00A840F8">
        <w:rPr>
          <w:spacing w:val="37"/>
          <w:sz w:val="26"/>
          <w:szCs w:val="26"/>
        </w:rPr>
        <w:t xml:space="preserve"> </w:t>
      </w:r>
      <w:r w:rsidRPr="00A840F8">
        <w:rPr>
          <w:sz w:val="26"/>
          <w:szCs w:val="26"/>
        </w:rPr>
        <w:t>руководитель,</w:t>
      </w:r>
      <w:r w:rsidRPr="00A840F8">
        <w:rPr>
          <w:spacing w:val="55"/>
          <w:sz w:val="26"/>
          <w:szCs w:val="26"/>
        </w:rPr>
        <w:t xml:space="preserve"> </w:t>
      </w:r>
      <w:r w:rsidR="00EF707C">
        <w:rPr>
          <w:sz w:val="26"/>
          <w:szCs w:val="26"/>
        </w:rPr>
        <w:t>заместитель руководителя,</w:t>
      </w:r>
      <w:r w:rsidRPr="00A840F8">
        <w:rPr>
          <w:spacing w:val="18"/>
          <w:sz w:val="26"/>
          <w:szCs w:val="26"/>
        </w:rPr>
        <w:t xml:space="preserve"> </w:t>
      </w:r>
      <w:r w:rsidRPr="00A840F8">
        <w:rPr>
          <w:sz w:val="26"/>
          <w:szCs w:val="26"/>
        </w:rPr>
        <w:t>работник</w:t>
      </w:r>
      <w:r w:rsidRPr="00A840F8">
        <w:rPr>
          <w:spacing w:val="15"/>
          <w:sz w:val="26"/>
          <w:szCs w:val="26"/>
        </w:rPr>
        <w:t xml:space="preserve"> </w:t>
      </w:r>
      <w:r w:rsidRPr="00A840F8">
        <w:rPr>
          <w:sz w:val="26"/>
          <w:szCs w:val="26"/>
        </w:rPr>
        <w:t>либо должностное</w:t>
      </w:r>
      <w:r w:rsidRPr="00A840F8">
        <w:rPr>
          <w:spacing w:val="12"/>
          <w:sz w:val="26"/>
          <w:szCs w:val="26"/>
        </w:rPr>
        <w:t xml:space="preserve"> </w:t>
      </w:r>
      <w:r w:rsidRPr="00A840F8">
        <w:rPr>
          <w:sz w:val="26"/>
          <w:szCs w:val="26"/>
        </w:rPr>
        <w:t>лицо,</w:t>
      </w:r>
      <w:r w:rsidRPr="00A840F8">
        <w:rPr>
          <w:spacing w:val="12"/>
          <w:sz w:val="26"/>
          <w:szCs w:val="26"/>
        </w:rPr>
        <w:t xml:space="preserve"> </w:t>
      </w:r>
      <w:r w:rsidRPr="00A840F8">
        <w:rPr>
          <w:sz w:val="26"/>
          <w:szCs w:val="26"/>
        </w:rPr>
        <w:t>ответственное</w:t>
      </w:r>
      <w:r w:rsidRPr="00A840F8">
        <w:rPr>
          <w:spacing w:val="4"/>
          <w:sz w:val="26"/>
          <w:szCs w:val="26"/>
        </w:rPr>
        <w:t xml:space="preserve"> </w:t>
      </w:r>
      <w:r w:rsidRPr="00A840F8">
        <w:rPr>
          <w:sz w:val="26"/>
          <w:szCs w:val="26"/>
        </w:rPr>
        <w:t>за работу</w:t>
      </w:r>
      <w:r w:rsidRPr="00A840F8">
        <w:rPr>
          <w:spacing w:val="23"/>
          <w:sz w:val="26"/>
          <w:szCs w:val="26"/>
        </w:rPr>
        <w:t xml:space="preserve"> </w:t>
      </w:r>
      <w:r w:rsidRPr="00A840F8">
        <w:rPr>
          <w:sz w:val="26"/>
          <w:szCs w:val="26"/>
        </w:rPr>
        <w:t>по</w:t>
      </w:r>
      <w:r w:rsidRPr="00A840F8">
        <w:rPr>
          <w:spacing w:val="14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профилактике</w:t>
      </w:r>
      <w:r w:rsidRPr="00A840F8">
        <w:rPr>
          <w:spacing w:val="57"/>
          <w:sz w:val="26"/>
          <w:szCs w:val="26"/>
        </w:rPr>
        <w:t xml:space="preserve"> </w:t>
      </w:r>
      <w:r w:rsidRPr="00A840F8">
        <w:rPr>
          <w:sz w:val="26"/>
          <w:szCs w:val="26"/>
        </w:rPr>
        <w:t>коррупционных</w:t>
      </w:r>
      <w:r w:rsidRPr="00A840F8">
        <w:rPr>
          <w:spacing w:val="57"/>
          <w:sz w:val="26"/>
          <w:szCs w:val="26"/>
        </w:rPr>
        <w:t xml:space="preserve"> </w:t>
      </w:r>
      <w:r w:rsidRPr="00A840F8">
        <w:rPr>
          <w:sz w:val="26"/>
          <w:szCs w:val="26"/>
        </w:rPr>
        <w:t>и</w:t>
      </w:r>
      <w:r w:rsidRPr="00A840F8">
        <w:rPr>
          <w:spacing w:val="4"/>
          <w:sz w:val="26"/>
          <w:szCs w:val="26"/>
        </w:rPr>
        <w:t xml:space="preserve"> </w:t>
      </w:r>
      <w:r w:rsidRPr="00A840F8">
        <w:rPr>
          <w:sz w:val="26"/>
          <w:szCs w:val="26"/>
        </w:rPr>
        <w:t>иных</w:t>
      </w:r>
      <w:r w:rsidRPr="00A840F8">
        <w:rPr>
          <w:spacing w:val="26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правонарушений</w:t>
      </w:r>
      <w:r w:rsidRPr="00A840F8">
        <w:rPr>
          <w:spacing w:val="56"/>
          <w:sz w:val="26"/>
          <w:szCs w:val="26"/>
        </w:rPr>
        <w:t xml:space="preserve"> </w:t>
      </w:r>
      <w:r w:rsidRPr="00A840F8">
        <w:rPr>
          <w:sz w:val="26"/>
          <w:szCs w:val="26"/>
        </w:rPr>
        <w:t>в</w:t>
      </w:r>
      <w:r w:rsidRPr="00A840F8">
        <w:rPr>
          <w:spacing w:val="7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организации.</w:t>
      </w:r>
    </w:p>
    <w:p w:rsidR="00A71DCE" w:rsidRPr="00A840F8" w:rsidRDefault="00A71DCE" w:rsidP="00A71DCE">
      <w:pPr>
        <w:pStyle w:val="a9"/>
        <w:kinsoku w:val="0"/>
        <w:overflowPunct w:val="0"/>
        <w:spacing w:before="5"/>
        <w:rPr>
          <w:sz w:val="26"/>
          <w:szCs w:val="26"/>
        </w:rPr>
      </w:pPr>
    </w:p>
    <w:p w:rsidR="00A71DCE" w:rsidRPr="00A840F8" w:rsidRDefault="00A71DCE" w:rsidP="00A71DCE">
      <w:pPr>
        <w:pStyle w:val="a9"/>
        <w:kinsoku w:val="0"/>
        <w:overflowPunct w:val="0"/>
        <w:ind w:left="1828"/>
        <w:rPr>
          <w:sz w:val="26"/>
          <w:szCs w:val="26"/>
        </w:rPr>
      </w:pPr>
      <w:r w:rsidRPr="00A840F8">
        <w:rPr>
          <w:b/>
          <w:bCs/>
          <w:spacing w:val="-32"/>
          <w:sz w:val="26"/>
          <w:szCs w:val="26"/>
          <w:lang w:val="en-US"/>
        </w:rPr>
        <w:t>III</w:t>
      </w:r>
      <w:r w:rsidRPr="00A840F8">
        <w:rPr>
          <w:b/>
          <w:bCs/>
          <w:sz w:val="26"/>
          <w:szCs w:val="26"/>
        </w:rPr>
        <w:t>. Принципы</w:t>
      </w:r>
      <w:r w:rsidRPr="00A840F8">
        <w:rPr>
          <w:b/>
          <w:bCs/>
          <w:spacing w:val="35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 xml:space="preserve">Антикоррупционных </w:t>
      </w:r>
      <w:r w:rsidRPr="00A840F8">
        <w:rPr>
          <w:b/>
          <w:bCs/>
          <w:spacing w:val="2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стандартов</w:t>
      </w:r>
    </w:p>
    <w:p w:rsidR="00A71DCE" w:rsidRPr="00A840F8" w:rsidRDefault="00A71DCE" w:rsidP="00A71DCE">
      <w:pPr>
        <w:pStyle w:val="a9"/>
        <w:kinsoku w:val="0"/>
        <w:overflowPunct w:val="0"/>
        <w:spacing w:before="11"/>
        <w:rPr>
          <w:b/>
          <w:bCs/>
          <w:sz w:val="26"/>
          <w:szCs w:val="26"/>
        </w:rPr>
      </w:pPr>
    </w:p>
    <w:p w:rsidR="00A71DCE" w:rsidRPr="00A840F8" w:rsidRDefault="00A71DCE" w:rsidP="00A71DCE">
      <w:pPr>
        <w:pStyle w:val="a9"/>
        <w:kinsoku w:val="0"/>
        <w:overflowPunct w:val="0"/>
        <w:spacing w:line="250" w:lineRule="auto"/>
        <w:ind w:right="211" w:firstLine="702"/>
        <w:rPr>
          <w:sz w:val="26"/>
          <w:szCs w:val="26"/>
        </w:rPr>
      </w:pPr>
      <w:r w:rsidRPr="00A840F8">
        <w:rPr>
          <w:spacing w:val="2"/>
          <w:sz w:val="26"/>
          <w:szCs w:val="26"/>
        </w:rPr>
        <w:t>3.1.</w:t>
      </w:r>
      <w:r w:rsidRPr="00A840F8">
        <w:rPr>
          <w:spacing w:val="22"/>
          <w:sz w:val="26"/>
          <w:szCs w:val="26"/>
        </w:rPr>
        <w:t xml:space="preserve"> </w:t>
      </w:r>
      <w:r w:rsidRPr="00A840F8">
        <w:rPr>
          <w:sz w:val="26"/>
          <w:szCs w:val="26"/>
        </w:rPr>
        <w:t>Антикоррупционные</w:t>
      </w:r>
      <w:r w:rsidRPr="00A840F8">
        <w:rPr>
          <w:spacing w:val="9"/>
          <w:sz w:val="26"/>
          <w:szCs w:val="26"/>
        </w:rPr>
        <w:t xml:space="preserve"> </w:t>
      </w:r>
      <w:r w:rsidRPr="00A840F8">
        <w:rPr>
          <w:sz w:val="26"/>
          <w:szCs w:val="26"/>
        </w:rPr>
        <w:t>стандарты</w:t>
      </w:r>
      <w:r w:rsidRPr="00A840F8">
        <w:rPr>
          <w:spacing w:val="51"/>
          <w:sz w:val="26"/>
          <w:szCs w:val="26"/>
        </w:rPr>
        <w:t xml:space="preserve"> </w:t>
      </w:r>
      <w:r w:rsidRPr="00A840F8">
        <w:rPr>
          <w:sz w:val="26"/>
          <w:szCs w:val="26"/>
        </w:rPr>
        <w:t>основываются</w:t>
      </w:r>
      <w:r w:rsidRPr="00A840F8">
        <w:rPr>
          <w:spacing w:val="53"/>
          <w:sz w:val="26"/>
          <w:szCs w:val="26"/>
        </w:rPr>
        <w:t xml:space="preserve"> </w:t>
      </w:r>
      <w:r w:rsidRPr="00A840F8">
        <w:rPr>
          <w:sz w:val="26"/>
          <w:szCs w:val="26"/>
        </w:rPr>
        <w:t>на</w:t>
      </w:r>
      <w:r w:rsidRPr="00A840F8">
        <w:rPr>
          <w:spacing w:val="36"/>
          <w:sz w:val="26"/>
          <w:szCs w:val="26"/>
        </w:rPr>
        <w:t xml:space="preserve"> </w:t>
      </w:r>
      <w:r w:rsidRPr="00A840F8">
        <w:rPr>
          <w:sz w:val="26"/>
          <w:szCs w:val="26"/>
        </w:rPr>
        <w:t>следующих</w:t>
      </w:r>
      <w:r w:rsidRPr="00A840F8">
        <w:rPr>
          <w:spacing w:val="22"/>
          <w:w w:val="97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принципах:</w:t>
      </w:r>
    </w:p>
    <w:p w:rsidR="00A71DCE" w:rsidRPr="00A840F8" w:rsidRDefault="00A71DCE" w:rsidP="00A71DCE">
      <w:pPr>
        <w:pStyle w:val="a9"/>
        <w:kinsoku w:val="0"/>
        <w:overflowPunct w:val="0"/>
        <w:spacing w:line="299" w:lineRule="exact"/>
        <w:rPr>
          <w:sz w:val="26"/>
          <w:szCs w:val="26"/>
        </w:rPr>
      </w:pPr>
      <w:r w:rsidRPr="00A840F8">
        <w:rPr>
          <w:sz w:val="26"/>
          <w:szCs w:val="26"/>
        </w:rPr>
        <w:t xml:space="preserve">          </w:t>
      </w:r>
      <w:r w:rsidR="008B21DA" w:rsidRPr="00A840F8">
        <w:rPr>
          <w:sz w:val="26"/>
          <w:szCs w:val="26"/>
        </w:rPr>
        <w:t>-</w:t>
      </w:r>
      <w:r w:rsidRPr="00A840F8">
        <w:rPr>
          <w:sz w:val="26"/>
          <w:szCs w:val="26"/>
        </w:rPr>
        <w:t xml:space="preserve"> законность;</w:t>
      </w:r>
    </w:p>
    <w:p w:rsidR="008B21DA" w:rsidRPr="00A840F8" w:rsidRDefault="00A71DCE" w:rsidP="00A71DCE">
      <w:pPr>
        <w:pStyle w:val="a9"/>
        <w:kinsoku w:val="0"/>
        <w:overflowPunct w:val="0"/>
        <w:spacing w:line="241" w:lineRule="auto"/>
        <w:ind w:right="4147" w:firstLine="6"/>
        <w:rPr>
          <w:w w:val="97"/>
          <w:sz w:val="26"/>
          <w:szCs w:val="26"/>
        </w:rPr>
      </w:pPr>
      <w:r w:rsidRPr="00A840F8">
        <w:rPr>
          <w:sz w:val="26"/>
          <w:szCs w:val="26"/>
        </w:rPr>
        <w:tab/>
      </w:r>
      <w:r w:rsidR="008B21DA" w:rsidRPr="00A840F8">
        <w:rPr>
          <w:sz w:val="26"/>
          <w:szCs w:val="26"/>
        </w:rPr>
        <w:t xml:space="preserve">- </w:t>
      </w:r>
      <w:r w:rsidRPr="00A840F8">
        <w:rPr>
          <w:sz w:val="26"/>
          <w:szCs w:val="26"/>
        </w:rPr>
        <w:t>открытость</w:t>
      </w:r>
      <w:r w:rsidRPr="00A840F8">
        <w:rPr>
          <w:spacing w:val="-24"/>
          <w:sz w:val="26"/>
          <w:szCs w:val="26"/>
        </w:rPr>
        <w:t xml:space="preserve"> </w:t>
      </w:r>
      <w:r w:rsidRPr="00A840F8">
        <w:rPr>
          <w:sz w:val="26"/>
          <w:szCs w:val="26"/>
        </w:rPr>
        <w:t>и</w:t>
      </w:r>
      <w:r w:rsidRPr="00A840F8">
        <w:rPr>
          <w:spacing w:val="-32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прозрачность</w:t>
      </w:r>
      <w:r w:rsidRPr="00A840F8">
        <w:rPr>
          <w:spacing w:val="-20"/>
          <w:sz w:val="26"/>
          <w:szCs w:val="26"/>
        </w:rPr>
        <w:t xml:space="preserve"> </w:t>
      </w:r>
      <w:r w:rsidRPr="00A840F8">
        <w:rPr>
          <w:sz w:val="26"/>
          <w:szCs w:val="26"/>
        </w:rPr>
        <w:t>деятельности;</w:t>
      </w:r>
      <w:r w:rsidRPr="00A840F8">
        <w:rPr>
          <w:w w:val="97"/>
          <w:sz w:val="26"/>
          <w:szCs w:val="26"/>
        </w:rPr>
        <w:t xml:space="preserve"> </w:t>
      </w:r>
    </w:p>
    <w:p w:rsidR="00A71DCE" w:rsidRPr="00A840F8" w:rsidRDefault="00A71DCE" w:rsidP="00A71DCE">
      <w:pPr>
        <w:pStyle w:val="a9"/>
        <w:kinsoku w:val="0"/>
        <w:overflowPunct w:val="0"/>
        <w:spacing w:line="241" w:lineRule="auto"/>
        <w:ind w:right="4147" w:firstLine="6"/>
        <w:rPr>
          <w:sz w:val="26"/>
          <w:szCs w:val="26"/>
        </w:rPr>
      </w:pPr>
      <w:r w:rsidRPr="00A840F8">
        <w:rPr>
          <w:w w:val="97"/>
          <w:sz w:val="26"/>
          <w:szCs w:val="26"/>
        </w:rPr>
        <w:tab/>
      </w:r>
      <w:r w:rsidR="008B21DA" w:rsidRPr="00A840F8">
        <w:rPr>
          <w:w w:val="97"/>
          <w:sz w:val="26"/>
          <w:szCs w:val="26"/>
        </w:rPr>
        <w:t xml:space="preserve">- </w:t>
      </w:r>
      <w:r w:rsidRPr="00A840F8">
        <w:rPr>
          <w:w w:val="95"/>
          <w:sz w:val="26"/>
          <w:szCs w:val="26"/>
        </w:rPr>
        <w:t>добросовестная конкуренция;</w:t>
      </w:r>
    </w:p>
    <w:p w:rsidR="00A71DCE" w:rsidRPr="00A840F8" w:rsidRDefault="008B21DA" w:rsidP="00A71DCE">
      <w:pPr>
        <w:pStyle w:val="a9"/>
        <w:kinsoku w:val="0"/>
        <w:overflowPunct w:val="0"/>
        <w:spacing w:line="237" w:lineRule="auto"/>
        <w:ind w:firstLine="709"/>
        <w:rPr>
          <w:w w:val="97"/>
          <w:sz w:val="26"/>
          <w:szCs w:val="26"/>
        </w:rPr>
      </w:pPr>
      <w:r w:rsidRPr="00A840F8">
        <w:rPr>
          <w:sz w:val="26"/>
          <w:szCs w:val="26"/>
        </w:rPr>
        <w:t xml:space="preserve">- </w:t>
      </w:r>
      <w:r w:rsidR="00A71DCE" w:rsidRPr="00A840F8">
        <w:rPr>
          <w:sz w:val="26"/>
          <w:szCs w:val="26"/>
        </w:rPr>
        <w:t>приоритетное</w:t>
      </w:r>
      <w:r w:rsidR="00A71DCE" w:rsidRPr="00A840F8">
        <w:rPr>
          <w:spacing w:val="-12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применение</w:t>
      </w:r>
      <w:r w:rsidR="00A71DCE" w:rsidRPr="00A840F8">
        <w:rPr>
          <w:spacing w:val="-17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мер</w:t>
      </w:r>
      <w:r w:rsidR="00A71DCE" w:rsidRPr="00A840F8">
        <w:rPr>
          <w:spacing w:val="-24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по</w:t>
      </w:r>
      <w:r w:rsidR="00A71DCE" w:rsidRPr="00A840F8">
        <w:rPr>
          <w:spacing w:val="-26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предупреждению коррупции;</w:t>
      </w:r>
      <w:r w:rsidR="00A71DCE" w:rsidRPr="00A840F8">
        <w:rPr>
          <w:w w:val="97"/>
          <w:sz w:val="26"/>
          <w:szCs w:val="26"/>
        </w:rPr>
        <w:t xml:space="preserve"> </w:t>
      </w:r>
    </w:p>
    <w:p w:rsidR="00A71DCE" w:rsidRPr="00A840F8" w:rsidRDefault="008B21DA" w:rsidP="00A71DCE">
      <w:pPr>
        <w:pStyle w:val="a9"/>
        <w:kinsoku w:val="0"/>
        <w:overflowPunct w:val="0"/>
        <w:spacing w:line="237" w:lineRule="auto"/>
        <w:ind w:firstLine="709"/>
        <w:rPr>
          <w:w w:val="98"/>
          <w:sz w:val="26"/>
          <w:szCs w:val="26"/>
        </w:rPr>
      </w:pPr>
      <w:r w:rsidRPr="00A840F8">
        <w:rPr>
          <w:sz w:val="26"/>
          <w:szCs w:val="26"/>
        </w:rPr>
        <w:t xml:space="preserve">- </w:t>
      </w:r>
      <w:r w:rsidR="00A71DCE" w:rsidRPr="00A840F8">
        <w:rPr>
          <w:sz w:val="26"/>
          <w:szCs w:val="26"/>
        </w:rPr>
        <w:t>сотрудничество</w:t>
      </w:r>
      <w:r w:rsidR="00A71DCE" w:rsidRPr="00A840F8">
        <w:rPr>
          <w:spacing w:val="-6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с</w:t>
      </w:r>
      <w:r w:rsidR="00A71DCE" w:rsidRPr="00A840F8">
        <w:rPr>
          <w:spacing w:val="-32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институтами</w:t>
      </w:r>
      <w:r w:rsidR="00A71DCE" w:rsidRPr="00A840F8">
        <w:rPr>
          <w:spacing w:val="-5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гражданского</w:t>
      </w:r>
      <w:r w:rsidR="00A71DCE" w:rsidRPr="00A840F8">
        <w:rPr>
          <w:spacing w:val="-2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общества,</w:t>
      </w:r>
      <w:r w:rsidR="00A71DCE" w:rsidRPr="00A840F8">
        <w:rPr>
          <w:spacing w:val="-16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международными организациями</w:t>
      </w:r>
      <w:r w:rsidR="00A71DCE" w:rsidRPr="00A840F8">
        <w:rPr>
          <w:spacing w:val="-6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и</w:t>
      </w:r>
      <w:r w:rsidR="00A71DCE" w:rsidRPr="00A840F8">
        <w:rPr>
          <w:spacing w:val="-26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физическими</w:t>
      </w:r>
      <w:r w:rsidR="00A71DCE" w:rsidRPr="00A840F8">
        <w:rPr>
          <w:spacing w:val="-22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лицами;</w:t>
      </w:r>
      <w:r w:rsidR="00A71DCE" w:rsidRPr="00A840F8">
        <w:rPr>
          <w:w w:val="98"/>
          <w:sz w:val="26"/>
          <w:szCs w:val="26"/>
        </w:rPr>
        <w:t xml:space="preserve"> </w:t>
      </w:r>
    </w:p>
    <w:p w:rsidR="00A71DCE" w:rsidRPr="00A840F8" w:rsidRDefault="008B21DA" w:rsidP="00A71DCE">
      <w:pPr>
        <w:pStyle w:val="a9"/>
        <w:kinsoku w:val="0"/>
        <w:overflowPunct w:val="0"/>
        <w:spacing w:line="237" w:lineRule="auto"/>
        <w:ind w:firstLine="709"/>
        <w:rPr>
          <w:sz w:val="26"/>
          <w:szCs w:val="26"/>
        </w:rPr>
      </w:pPr>
      <w:r w:rsidRPr="00A840F8">
        <w:rPr>
          <w:sz w:val="26"/>
          <w:szCs w:val="26"/>
        </w:rPr>
        <w:t xml:space="preserve">- </w:t>
      </w:r>
      <w:r w:rsidR="00A71DCE" w:rsidRPr="00A840F8">
        <w:rPr>
          <w:sz w:val="26"/>
          <w:szCs w:val="26"/>
        </w:rPr>
        <w:t>постоянный</w:t>
      </w:r>
      <w:r w:rsidR="00A71DCE" w:rsidRPr="00A840F8">
        <w:rPr>
          <w:spacing w:val="-14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контроль</w:t>
      </w:r>
      <w:r w:rsidR="00A71DCE" w:rsidRPr="00A840F8">
        <w:rPr>
          <w:spacing w:val="-18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и</w:t>
      </w:r>
      <w:r w:rsidR="00A71DCE" w:rsidRPr="00A840F8">
        <w:rPr>
          <w:spacing w:val="-28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мониторинг.</w:t>
      </w:r>
    </w:p>
    <w:p w:rsidR="00A71DCE" w:rsidRDefault="00A71DCE" w:rsidP="00A71DCE">
      <w:pPr>
        <w:pStyle w:val="a9"/>
        <w:kinsoku w:val="0"/>
        <w:overflowPunct w:val="0"/>
        <w:spacing w:before="8"/>
        <w:rPr>
          <w:sz w:val="26"/>
          <w:szCs w:val="26"/>
        </w:rPr>
      </w:pPr>
    </w:p>
    <w:p w:rsidR="00F333C1" w:rsidRPr="00A840F8" w:rsidRDefault="00F333C1" w:rsidP="00A71DCE">
      <w:pPr>
        <w:pStyle w:val="a9"/>
        <w:kinsoku w:val="0"/>
        <w:overflowPunct w:val="0"/>
        <w:spacing w:before="8"/>
        <w:rPr>
          <w:sz w:val="26"/>
          <w:szCs w:val="26"/>
        </w:rPr>
      </w:pPr>
    </w:p>
    <w:p w:rsidR="00A71DCE" w:rsidRPr="00A840F8" w:rsidRDefault="00A71DCE" w:rsidP="00A71DCE">
      <w:pPr>
        <w:pStyle w:val="a9"/>
        <w:kinsoku w:val="0"/>
        <w:overflowPunct w:val="0"/>
        <w:ind w:left="820"/>
        <w:rPr>
          <w:sz w:val="26"/>
          <w:szCs w:val="26"/>
        </w:rPr>
      </w:pPr>
      <w:r w:rsidRPr="00A840F8">
        <w:rPr>
          <w:b/>
          <w:sz w:val="26"/>
          <w:szCs w:val="26"/>
        </w:rPr>
        <w:lastRenderedPageBreak/>
        <w:t>IV.</w:t>
      </w:r>
      <w:r w:rsidRPr="00A840F8">
        <w:rPr>
          <w:spacing w:val="3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Мероприятия,</w:t>
      </w:r>
      <w:r w:rsidRPr="00A840F8">
        <w:rPr>
          <w:b/>
          <w:bCs/>
          <w:spacing w:val="64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направленные</w:t>
      </w:r>
      <w:r w:rsidRPr="00A840F8">
        <w:rPr>
          <w:b/>
          <w:bCs/>
          <w:spacing w:val="65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на</w:t>
      </w:r>
      <w:r w:rsidRPr="00A840F8">
        <w:rPr>
          <w:b/>
          <w:bCs/>
          <w:spacing w:val="29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 xml:space="preserve">предупреждение </w:t>
      </w:r>
      <w:r w:rsidRPr="00A840F8">
        <w:rPr>
          <w:b/>
          <w:bCs/>
          <w:spacing w:val="1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коррупции</w:t>
      </w:r>
    </w:p>
    <w:p w:rsidR="00A71DCE" w:rsidRPr="00A840F8" w:rsidRDefault="00A71DCE" w:rsidP="00A71DCE">
      <w:pPr>
        <w:pStyle w:val="a9"/>
        <w:kinsoku w:val="0"/>
        <w:overflowPunct w:val="0"/>
        <w:spacing w:before="10"/>
        <w:rPr>
          <w:b/>
          <w:bCs/>
          <w:sz w:val="26"/>
          <w:szCs w:val="26"/>
        </w:rPr>
      </w:pPr>
    </w:p>
    <w:p w:rsidR="00A71DCE" w:rsidRPr="00A840F8" w:rsidRDefault="00A71DCE" w:rsidP="008B21DA">
      <w:pPr>
        <w:pStyle w:val="a9"/>
        <w:widowControl w:val="0"/>
        <w:numPr>
          <w:ilvl w:val="1"/>
          <w:numId w:val="25"/>
        </w:numPr>
        <w:tabs>
          <w:tab w:val="left" w:pos="1618"/>
        </w:tabs>
        <w:kinsoku w:val="0"/>
        <w:overflowPunct w:val="0"/>
        <w:autoSpaceDE w:val="0"/>
        <w:autoSpaceDN w:val="0"/>
        <w:adjustRightInd w:val="0"/>
        <w:spacing w:line="241" w:lineRule="auto"/>
        <w:ind w:left="0" w:right="196" w:firstLine="709"/>
        <w:rPr>
          <w:sz w:val="26"/>
          <w:szCs w:val="26"/>
        </w:rPr>
      </w:pPr>
      <w:r w:rsidRPr="00A840F8">
        <w:rPr>
          <w:sz w:val="26"/>
          <w:szCs w:val="26"/>
        </w:rPr>
        <w:t>Реализация</w:t>
      </w:r>
      <w:r w:rsidRPr="00A840F8">
        <w:rPr>
          <w:spacing w:val="20"/>
          <w:sz w:val="26"/>
          <w:szCs w:val="26"/>
        </w:rPr>
        <w:t xml:space="preserve"> </w:t>
      </w:r>
      <w:r w:rsidRPr="00A840F8">
        <w:rPr>
          <w:sz w:val="26"/>
          <w:szCs w:val="26"/>
        </w:rPr>
        <w:t>мероприятий по предупреждению коррупции</w:t>
      </w:r>
      <w:r w:rsidRPr="00A840F8">
        <w:rPr>
          <w:w w:val="97"/>
          <w:sz w:val="26"/>
          <w:szCs w:val="26"/>
        </w:rPr>
        <w:t xml:space="preserve"> </w:t>
      </w:r>
      <w:r w:rsidRPr="00A840F8">
        <w:rPr>
          <w:sz w:val="26"/>
          <w:szCs w:val="26"/>
        </w:rPr>
        <w:t>в</w:t>
      </w:r>
      <w:r w:rsidRPr="00A840F8">
        <w:rPr>
          <w:spacing w:val="1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</w:t>
      </w:r>
      <w:r w:rsidRPr="00A840F8">
        <w:rPr>
          <w:spacing w:val="18"/>
          <w:sz w:val="26"/>
          <w:szCs w:val="26"/>
        </w:rPr>
        <w:t xml:space="preserve"> </w:t>
      </w:r>
      <w:r w:rsidRPr="00A840F8">
        <w:rPr>
          <w:sz w:val="26"/>
          <w:szCs w:val="26"/>
        </w:rPr>
        <w:t>осуществляется</w:t>
      </w:r>
      <w:r w:rsidRPr="00A840F8">
        <w:rPr>
          <w:spacing w:val="28"/>
          <w:sz w:val="26"/>
          <w:szCs w:val="26"/>
        </w:rPr>
        <w:t xml:space="preserve"> </w:t>
      </w:r>
      <w:r w:rsidRPr="00A840F8">
        <w:rPr>
          <w:sz w:val="26"/>
          <w:szCs w:val="26"/>
        </w:rPr>
        <w:t>в</w:t>
      </w:r>
      <w:r w:rsidRPr="00A840F8">
        <w:rPr>
          <w:spacing w:val="2"/>
          <w:sz w:val="26"/>
          <w:szCs w:val="26"/>
        </w:rPr>
        <w:t xml:space="preserve"> </w:t>
      </w:r>
      <w:r w:rsidRPr="00A840F8">
        <w:rPr>
          <w:sz w:val="26"/>
          <w:szCs w:val="26"/>
        </w:rPr>
        <w:t>соответствии</w:t>
      </w:r>
      <w:r w:rsidRPr="00A840F8">
        <w:rPr>
          <w:spacing w:val="29"/>
          <w:sz w:val="26"/>
          <w:szCs w:val="26"/>
        </w:rPr>
        <w:t xml:space="preserve"> </w:t>
      </w:r>
      <w:r w:rsidRPr="00A840F8">
        <w:rPr>
          <w:sz w:val="26"/>
          <w:szCs w:val="26"/>
        </w:rPr>
        <w:t>с</w:t>
      </w:r>
      <w:r w:rsidRPr="00A840F8">
        <w:rPr>
          <w:spacing w:val="-10"/>
          <w:sz w:val="26"/>
          <w:szCs w:val="26"/>
        </w:rPr>
        <w:t xml:space="preserve"> </w:t>
      </w:r>
      <w:r w:rsidRPr="00A840F8">
        <w:rPr>
          <w:sz w:val="26"/>
          <w:szCs w:val="26"/>
        </w:rPr>
        <w:t>утверждаемым</w:t>
      </w:r>
      <w:r w:rsidRPr="00A840F8">
        <w:rPr>
          <w:spacing w:val="25"/>
          <w:sz w:val="26"/>
          <w:szCs w:val="26"/>
        </w:rPr>
        <w:t xml:space="preserve"> </w:t>
      </w:r>
      <w:r w:rsidRPr="00A840F8">
        <w:rPr>
          <w:sz w:val="26"/>
          <w:szCs w:val="26"/>
        </w:rPr>
        <w:t>руководителем</w:t>
      </w:r>
      <w:r w:rsidRPr="00A840F8">
        <w:rPr>
          <w:w w:val="97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</w:t>
      </w:r>
      <w:r w:rsidRPr="00A840F8">
        <w:rPr>
          <w:spacing w:val="-28"/>
          <w:sz w:val="26"/>
          <w:szCs w:val="26"/>
        </w:rPr>
        <w:t xml:space="preserve"> </w:t>
      </w:r>
      <w:r w:rsidRPr="00A840F8">
        <w:rPr>
          <w:sz w:val="26"/>
          <w:szCs w:val="26"/>
        </w:rPr>
        <w:t>планом</w:t>
      </w:r>
      <w:r w:rsidRPr="00A840F8">
        <w:rPr>
          <w:spacing w:val="-34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противодействия</w:t>
      </w:r>
      <w:r w:rsidRPr="00A840F8">
        <w:rPr>
          <w:spacing w:val="-16"/>
          <w:sz w:val="26"/>
          <w:szCs w:val="26"/>
        </w:rPr>
        <w:t xml:space="preserve"> </w:t>
      </w:r>
      <w:r w:rsidRPr="00A840F8">
        <w:rPr>
          <w:sz w:val="26"/>
          <w:szCs w:val="26"/>
        </w:rPr>
        <w:t>коррупции.</w:t>
      </w:r>
    </w:p>
    <w:p w:rsidR="00A71DCE" w:rsidRPr="00A840F8" w:rsidRDefault="00A71DCE" w:rsidP="008B21DA">
      <w:pPr>
        <w:pStyle w:val="a9"/>
        <w:widowControl w:val="0"/>
        <w:numPr>
          <w:ilvl w:val="1"/>
          <w:numId w:val="25"/>
        </w:numPr>
        <w:tabs>
          <w:tab w:val="left" w:pos="1432"/>
        </w:tabs>
        <w:kinsoku w:val="0"/>
        <w:overflowPunct w:val="0"/>
        <w:autoSpaceDE w:val="0"/>
        <w:autoSpaceDN w:val="0"/>
        <w:adjustRightInd w:val="0"/>
        <w:spacing w:line="250" w:lineRule="auto"/>
        <w:ind w:left="0" w:right="201" w:firstLine="709"/>
        <w:rPr>
          <w:sz w:val="26"/>
          <w:szCs w:val="26"/>
        </w:rPr>
      </w:pPr>
      <w:r w:rsidRPr="00A840F8">
        <w:rPr>
          <w:sz w:val="26"/>
          <w:szCs w:val="26"/>
        </w:rPr>
        <w:t>Мероприятиями,</w:t>
      </w:r>
      <w:r w:rsidRPr="00A840F8">
        <w:rPr>
          <w:spacing w:val="40"/>
          <w:sz w:val="26"/>
          <w:szCs w:val="26"/>
        </w:rPr>
        <w:t xml:space="preserve"> </w:t>
      </w:r>
      <w:r w:rsidRPr="00A840F8">
        <w:rPr>
          <w:sz w:val="26"/>
          <w:szCs w:val="26"/>
        </w:rPr>
        <w:t>направленными</w:t>
      </w:r>
      <w:r w:rsidRPr="00A840F8">
        <w:rPr>
          <w:spacing w:val="41"/>
          <w:sz w:val="26"/>
          <w:szCs w:val="26"/>
        </w:rPr>
        <w:t xml:space="preserve"> </w:t>
      </w:r>
      <w:r w:rsidRPr="00A840F8">
        <w:rPr>
          <w:sz w:val="26"/>
          <w:szCs w:val="26"/>
        </w:rPr>
        <w:t>на</w:t>
      </w:r>
      <w:r w:rsidRPr="00A840F8">
        <w:rPr>
          <w:spacing w:val="12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предупреждение</w:t>
      </w:r>
      <w:r w:rsidRPr="00A840F8">
        <w:rPr>
          <w:spacing w:val="32"/>
          <w:sz w:val="26"/>
          <w:szCs w:val="26"/>
        </w:rPr>
        <w:t xml:space="preserve"> </w:t>
      </w:r>
      <w:r w:rsidRPr="00A840F8">
        <w:rPr>
          <w:sz w:val="26"/>
          <w:szCs w:val="26"/>
        </w:rPr>
        <w:t>коррупции,</w:t>
      </w:r>
      <w:r w:rsidRPr="00A840F8">
        <w:rPr>
          <w:w w:val="96"/>
          <w:sz w:val="26"/>
          <w:szCs w:val="26"/>
        </w:rPr>
        <w:t xml:space="preserve"> </w:t>
      </w:r>
      <w:r w:rsidRPr="00A840F8">
        <w:rPr>
          <w:sz w:val="26"/>
          <w:szCs w:val="26"/>
        </w:rPr>
        <w:t>являются:</w:t>
      </w:r>
    </w:p>
    <w:p w:rsidR="00A71DCE" w:rsidRPr="00A840F8" w:rsidRDefault="00A71DCE" w:rsidP="008B21DA">
      <w:pPr>
        <w:pStyle w:val="a9"/>
        <w:widowControl w:val="0"/>
        <w:numPr>
          <w:ilvl w:val="2"/>
          <w:numId w:val="25"/>
        </w:numPr>
        <w:tabs>
          <w:tab w:val="left" w:pos="1768"/>
        </w:tabs>
        <w:kinsoku w:val="0"/>
        <w:overflowPunct w:val="0"/>
        <w:autoSpaceDE w:val="0"/>
        <w:autoSpaceDN w:val="0"/>
        <w:adjustRightInd w:val="0"/>
        <w:spacing w:before="2" w:line="320" w:lineRule="exact"/>
        <w:ind w:left="0" w:firstLine="709"/>
        <w:rPr>
          <w:sz w:val="26"/>
          <w:szCs w:val="26"/>
        </w:rPr>
      </w:pPr>
      <w:r w:rsidRPr="00A840F8">
        <w:rPr>
          <w:sz w:val="26"/>
          <w:szCs w:val="26"/>
        </w:rPr>
        <w:t>Предотвращение, выявление и урегулирование</w:t>
      </w:r>
      <w:r w:rsidRPr="00A840F8">
        <w:rPr>
          <w:spacing w:val="26"/>
          <w:sz w:val="26"/>
          <w:szCs w:val="26"/>
        </w:rPr>
        <w:t xml:space="preserve"> </w:t>
      </w:r>
      <w:r w:rsidRPr="00A840F8">
        <w:rPr>
          <w:sz w:val="26"/>
          <w:szCs w:val="26"/>
        </w:rPr>
        <w:t>конфликта</w:t>
      </w:r>
      <w:r w:rsidR="008B21DA" w:rsidRPr="00A840F8">
        <w:rPr>
          <w:sz w:val="26"/>
          <w:szCs w:val="26"/>
        </w:rPr>
        <w:t xml:space="preserve"> </w:t>
      </w:r>
      <w:r w:rsidRPr="00A840F8">
        <w:rPr>
          <w:sz w:val="26"/>
          <w:szCs w:val="26"/>
        </w:rPr>
        <w:t>интересов,</w:t>
      </w:r>
      <w:r w:rsidRPr="00A840F8">
        <w:rPr>
          <w:spacing w:val="-11"/>
          <w:sz w:val="26"/>
          <w:szCs w:val="26"/>
        </w:rPr>
        <w:t xml:space="preserve"> </w:t>
      </w:r>
      <w:r w:rsidRPr="00A840F8">
        <w:rPr>
          <w:sz w:val="26"/>
          <w:szCs w:val="26"/>
        </w:rPr>
        <w:t>стороной</w:t>
      </w:r>
      <w:r w:rsidRPr="00A840F8">
        <w:rPr>
          <w:spacing w:val="-18"/>
          <w:sz w:val="26"/>
          <w:szCs w:val="26"/>
        </w:rPr>
        <w:t xml:space="preserve"> </w:t>
      </w:r>
      <w:r w:rsidRPr="00A840F8">
        <w:rPr>
          <w:sz w:val="26"/>
          <w:szCs w:val="26"/>
        </w:rPr>
        <w:t>которого</w:t>
      </w:r>
      <w:r w:rsidRPr="00A840F8">
        <w:rPr>
          <w:spacing w:val="-17"/>
          <w:sz w:val="26"/>
          <w:szCs w:val="26"/>
        </w:rPr>
        <w:t xml:space="preserve"> </w:t>
      </w:r>
      <w:r w:rsidRPr="00A840F8">
        <w:rPr>
          <w:sz w:val="26"/>
          <w:szCs w:val="26"/>
        </w:rPr>
        <w:t>являются</w:t>
      </w:r>
      <w:r w:rsidRPr="00A840F8">
        <w:rPr>
          <w:spacing w:val="-20"/>
          <w:sz w:val="26"/>
          <w:szCs w:val="26"/>
        </w:rPr>
        <w:t xml:space="preserve"> </w:t>
      </w:r>
      <w:r w:rsidRPr="00A840F8">
        <w:rPr>
          <w:sz w:val="26"/>
          <w:szCs w:val="26"/>
        </w:rPr>
        <w:t>работники</w:t>
      </w:r>
      <w:r w:rsidRPr="00A840F8">
        <w:rPr>
          <w:spacing w:val="-12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организации.</w:t>
      </w:r>
    </w:p>
    <w:p w:rsidR="00A71DCE" w:rsidRPr="00A840F8" w:rsidRDefault="00A71DCE" w:rsidP="008B21DA">
      <w:pPr>
        <w:pStyle w:val="a9"/>
        <w:kinsoku w:val="0"/>
        <w:overflowPunct w:val="0"/>
        <w:ind w:right="179" w:firstLine="709"/>
        <w:rPr>
          <w:sz w:val="26"/>
          <w:szCs w:val="26"/>
        </w:rPr>
      </w:pPr>
      <w:r w:rsidRPr="00A840F8">
        <w:rPr>
          <w:w w:val="105"/>
          <w:sz w:val="26"/>
          <w:szCs w:val="26"/>
        </w:rPr>
        <w:t>В</w:t>
      </w:r>
      <w:r w:rsidRPr="00A840F8">
        <w:rPr>
          <w:spacing w:val="4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целях</w:t>
      </w:r>
      <w:r w:rsidRPr="00A840F8">
        <w:rPr>
          <w:spacing w:val="4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предотвращения,</w:t>
      </w:r>
      <w:r w:rsidRPr="00A840F8">
        <w:rPr>
          <w:spacing w:val="20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выявления</w:t>
      </w:r>
      <w:r w:rsidRPr="00A840F8">
        <w:rPr>
          <w:spacing w:val="15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и</w:t>
      </w:r>
      <w:r w:rsidRPr="00A840F8">
        <w:rPr>
          <w:spacing w:val="2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урегулирования</w:t>
      </w:r>
      <w:r w:rsidRPr="00A840F8">
        <w:rPr>
          <w:spacing w:val="32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конфликта</w:t>
      </w:r>
      <w:r w:rsidRPr="00A840F8">
        <w:rPr>
          <w:w w:val="97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интересов</w:t>
      </w:r>
      <w:r w:rsidRPr="00A840F8">
        <w:rPr>
          <w:spacing w:val="24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руководитель</w:t>
      </w:r>
      <w:r w:rsidRPr="00A840F8">
        <w:rPr>
          <w:spacing w:val="33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организации</w:t>
      </w:r>
      <w:r w:rsidRPr="00A840F8">
        <w:rPr>
          <w:spacing w:val="18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утверждает</w:t>
      </w:r>
      <w:r w:rsidRPr="00A840F8">
        <w:rPr>
          <w:spacing w:val="35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перечень</w:t>
      </w:r>
      <w:r w:rsidRPr="00A840F8">
        <w:rPr>
          <w:spacing w:val="20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должностей,</w:t>
      </w:r>
      <w:r w:rsidRPr="00A840F8">
        <w:rPr>
          <w:w w:val="97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исполнение</w:t>
      </w:r>
      <w:r w:rsidRPr="00A840F8">
        <w:rPr>
          <w:spacing w:val="31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обязанностей</w:t>
      </w:r>
      <w:r w:rsidRPr="00A840F8">
        <w:rPr>
          <w:spacing w:val="25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по</w:t>
      </w:r>
      <w:r w:rsidRPr="00A840F8">
        <w:rPr>
          <w:spacing w:val="13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которым</w:t>
      </w:r>
      <w:r w:rsidRPr="00A840F8">
        <w:rPr>
          <w:spacing w:val="26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связано</w:t>
      </w:r>
      <w:r w:rsidRPr="00A840F8">
        <w:rPr>
          <w:spacing w:val="24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с</w:t>
      </w:r>
      <w:r w:rsidRPr="00A840F8">
        <w:rPr>
          <w:spacing w:val="9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коррупционными</w:t>
      </w:r>
      <w:r w:rsidRPr="00A840F8">
        <w:rPr>
          <w:spacing w:val="34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рисками</w:t>
      </w:r>
      <w:r w:rsidRPr="00A840F8">
        <w:rPr>
          <w:w w:val="97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(далее</w:t>
      </w:r>
      <w:r w:rsidRPr="00A840F8">
        <w:rPr>
          <w:spacing w:val="-55"/>
          <w:w w:val="105"/>
          <w:sz w:val="26"/>
          <w:szCs w:val="26"/>
        </w:rPr>
        <w:t xml:space="preserve"> </w:t>
      </w:r>
      <w:r w:rsidRPr="00A840F8">
        <w:rPr>
          <w:w w:val="130"/>
          <w:sz w:val="26"/>
          <w:szCs w:val="26"/>
        </w:rPr>
        <w:t>-</w:t>
      </w:r>
      <w:r w:rsidR="008B21DA" w:rsidRPr="00A840F8">
        <w:rPr>
          <w:w w:val="130"/>
          <w:sz w:val="26"/>
          <w:szCs w:val="26"/>
        </w:rPr>
        <w:t xml:space="preserve"> </w:t>
      </w:r>
      <w:r w:rsidRPr="00A840F8">
        <w:rPr>
          <w:spacing w:val="-82"/>
          <w:w w:val="130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перечень),</w:t>
      </w:r>
      <w:r w:rsidRPr="00A840F8">
        <w:rPr>
          <w:spacing w:val="-44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подлежащий</w:t>
      </w:r>
      <w:r w:rsidRPr="00A840F8">
        <w:rPr>
          <w:spacing w:val="-41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актуализации</w:t>
      </w:r>
      <w:r w:rsidRPr="00A840F8">
        <w:rPr>
          <w:spacing w:val="-43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не</w:t>
      </w:r>
      <w:r w:rsidRPr="00A840F8">
        <w:rPr>
          <w:spacing w:val="-53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реже</w:t>
      </w:r>
      <w:r w:rsidRPr="00A840F8">
        <w:rPr>
          <w:spacing w:val="-43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одного</w:t>
      </w:r>
      <w:r w:rsidRPr="00A840F8">
        <w:rPr>
          <w:spacing w:val="-51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раза</w:t>
      </w:r>
      <w:r w:rsidR="008B21DA" w:rsidRPr="00A840F8">
        <w:rPr>
          <w:w w:val="105"/>
          <w:sz w:val="26"/>
          <w:szCs w:val="26"/>
        </w:rPr>
        <w:t xml:space="preserve"> </w:t>
      </w:r>
      <w:r w:rsidRPr="00A840F8">
        <w:rPr>
          <w:spacing w:val="-48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в</w:t>
      </w:r>
      <w:r w:rsidR="008B21DA" w:rsidRPr="00A840F8">
        <w:rPr>
          <w:w w:val="105"/>
          <w:sz w:val="26"/>
          <w:szCs w:val="26"/>
        </w:rPr>
        <w:t xml:space="preserve"> </w:t>
      </w:r>
      <w:r w:rsidRPr="00A840F8">
        <w:rPr>
          <w:spacing w:val="-52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год.</w:t>
      </w:r>
    </w:p>
    <w:p w:rsidR="00A71DCE" w:rsidRPr="00A840F8" w:rsidRDefault="00A71DCE" w:rsidP="008B21DA">
      <w:pPr>
        <w:pStyle w:val="a9"/>
        <w:kinsoku w:val="0"/>
        <w:overflowPunct w:val="0"/>
        <w:spacing w:line="241" w:lineRule="auto"/>
        <w:ind w:right="171" w:firstLine="709"/>
        <w:rPr>
          <w:sz w:val="26"/>
          <w:szCs w:val="26"/>
        </w:rPr>
      </w:pPr>
      <w:r w:rsidRPr="00A840F8">
        <w:rPr>
          <w:sz w:val="26"/>
          <w:szCs w:val="26"/>
        </w:rPr>
        <w:t>В</w:t>
      </w:r>
      <w:r w:rsidRPr="00A840F8">
        <w:rPr>
          <w:spacing w:val="25"/>
          <w:sz w:val="26"/>
          <w:szCs w:val="26"/>
        </w:rPr>
        <w:t xml:space="preserve"> </w:t>
      </w:r>
      <w:r w:rsidRPr="00A840F8">
        <w:rPr>
          <w:sz w:val="26"/>
          <w:szCs w:val="26"/>
        </w:rPr>
        <w:t>перечень</w:t>
      </w:r>
      <w:r w:rsidRPr="00A840F8">
        <w:rPr>
          <w:spacing w:val="42"/>
          <w:sz w:val="26"/>
          <w:szCs w:val="26"/>
        </w:rPr>
        <w:t xml:space="preserve"> </w:t>
      </w:r>
      <w:r w:rsidRPr="00A840F8">
        <w:rPr>
          <w:sz w:val="26"/>
          <w:szCs w:val="26"/>
        </w:rPr>
        <w:t>включаются</w:t>
      </w:r>
      <w:r w:rsidRPr="00A840F8">
        <w:rPr>
          <w:spacing w:val="49"/>
          <w:sz w:val="26"/>
          <w:szCs w:val="26"/>
        </w:rPr>
        <w:t xml:space="preserve"> </w:t>
      </w:r>
      <w:r w:rsidRPr="00A840F8">
        <w:rPr>
          <w:sz w:val="26"/>
          <w:szCs w:val="26"/>
        </w:rPr>
        <w:t>должности</w:t>
      </w:r>
      <w:r w:rsidRPr="00A840F8">
        <w:rPr>
          <w:spacing w:val="43"/>
          <w:sz w:val="26"/>
          <w:szCs w:val="26"/>
        </w:rPr>
        <w:t xml:space="preserve"> </w:t>
      </w:r>
      <w:r w:rsidRPr="00A840F8">
        <w:rPr>
          <w:sz w:val="26"/>
          <w:szCs w:val="26"/>
        </w:rPr>
        <w:t>руководителя</w:t>
      </w:r>
      <w:r w:rsidRPr="00A840F8">
        <w:rPr>
          <w:spacing w:val="53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организации,</w:t>
      </w:r>
      <w:r w:rsidRPr="00A840F8">
        <w:rPr>
          <w:w w:val="97"/>
          <w:sz w:val="26"/>
          <w:szCs w:val="26"/>
        </w:rPr>
        <w:t xml:space="preserve"> </w:t>
      </w:r>
      <w:r w:rsidRPr="00A840F8">
        <w:rPr>
          <w:sz w:val="26"/>
          <w:szCs w:val="26"/>
        </w:rPr>
        <w:t>заместителя</w:t>
      </w:r>
      <w:r w:rsidRPr="00A840F8">
        <w:rPr>
          <w:spacing w:val="49"/>
          <w:sz w:val="26"/>
          <w:szCs w:val="26"/>
        </w:rPr>
        <w:t xml:space="preserve"> </w:t>
      </w:r>
      <w:r w:rsidRPr="00A840F8">
        <w:rPr>
          <w:sz w:val="26"/>
          <w:szCs w:val="26"/>
        </w:rPr>
        <w:t>руководителя</w:t>
      </w:r>
      <w:r w:rsidRPr="00A840F8">
        <w:rPr>
          <w:spacing w:val="63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организации,</w:t>
      </w:r>
      <w:r w:rsidRPr="00A840F8">
        <w:rPr>
          <w:spacing w:val="51"/>
          <w:sz w:val="26"/>
          <w:szCs w:val="26"/>
        </w:rPr>
        <w:t xml:space="preserve"> </w:t>
      </w:r>
      <w:r w:rsidRPr="00A840F8">
        <w:rPr>
          <w:sz w:val="26"/>
          <w:szCs w:val="26"/>
        </w:rPr>
        <w:t>главного</w:t>
      </w:r>
      <w:r w:rsidRPr="00A840F8">
        <w:rPr>
          <w:spacing w:val="49"/>
          <w:sz w:val="26"/>
          <w:szCs w:val="26"/>
        </w:rPr>
        <w:t xml:space="preserve"> </w:t>
      </w:r>
      <w:r w:rsidRPr="00A840F8">
        <w:rPr>
          <w:sz w:val="26"/>
          <w:szCs w:val="26"/>
        </w:rPr>
        <w:t>бухгалтера</w:t>
      </w:r>
      <w:r w:rsidRPr="00A840F8">
        <w:rPr>
          <w:spacing w:val="44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организации,</w:t>
      </w:r>
      <w:r w:rsidRPr="00A840F8">
        <w:rPr>
          <w:w w:val="97"/>
          <w:sz w:val="26"/>
          <w:szCs w:val="26"/>
        </w:rPr>
        <w:t xml:space="preserve"> </w:t>
      </w:r>
      <w:r w:rsidRPr="00A840F8">
        <w:rPr>
          <w:sz w:val="26"/>
          <w:szCs w:val="26"/>
        </w:rPr>
        <w:t>работников</w:t>
      </w:r>
      <w:r w:rsidRPr="00A840F8">
        <w:rPr>
          <w:spacing w:val="9"/>
          <w:sz w:val="26"/>
          <w:szCs w:val="26"/>
        </w:rPr>
        <w:t xml:space="preserve"> </w:t>
      </w:r>
      <w:r w:rsidRPr="00A840F8">
        <w:rPr>
          <w:sz w:val="26"/>
          <w:szCs w:val="26"/>
        </w:rPr>
        <w:t>контрактной</w:t>
      </w:r>
      <w:r w:rsidRPr="00A840F8">
        <w:rPr>
          <w:spacing w:val="7"/>
          <w:sz w:val="26"/>
          <w:szCs w:val="26"/>
        </w:rPr>
        <w:t xml:space="preserve"> </w:t>
      </w:r>
      <w:r w:rsidRPr="00A840F8">
        <w:rPr>
          <w:sz w:val="26"/>
          <w:szCs w:val="26"/>
        </w:rPr>
        <w:t>службы</w:t>
      </w:r>
      <w:r w:rsidRPr="00A840F8">
        <w:rPr>
          <w:spacing w:val="57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организации,</w:t>
      </w:r>
      <w:r w:rsidRPr="00A840F8">
        <w:rPr>
          <w:spacing w:val="8"/>
          <w:sz w:val="26"/>
          <w:szCs w:val="26"/>
        </w:rPr>
        <w:t xml:space="preserve"> </w:t>
      </w:r>
      <w:r w:rsidRPr="00A840F8">
        <w:rPr>
          <w:sz w:val="26"/>
          <w:szCs w:val="26"/>
        </w:rPr>
        <w:t>а</w:t>
      </w:r>
      <w:r w:rsidRPr="00A840F8">
        <w:rPr>
          <w:spacing w:val="37"/>
          <w:sz w:val="26"/>
          <w:szCs w:val="26"/>
        </w:rPr>
        <w:t xml:space="preserve"> </w:t>
      </w:r>
      <w:r w:rsidRPr="00A840F8">
        <w:rPr>
          <w:sz w:val="26"/>
          <w:szCs w:val="26"/>
        </w:rPr>
        <w:t>также</w:t>
      </w:r>
      <w:r w:rsidRPr="00A840F8">
        <w:rPr>
          <w:spacing w:val="59"/>
          <w:sz w:val="26"/>
          <w:szCs w:val="26"/>
        </w:rPr>
        <w:t xml:space="preserve"> </w:t>
      </w:r>
      <w:r w:rsidRPr="00A840F8">
        <w:rPr>
          <w:sz w:val="26"/>
          <w:szCs w:val="26"/>
        </w:rPr>
        <w:t>иные</w:t>
      </w:r>
      <w:r w:rsidRPr="00A840F8">
        <w:rPr>
          <w:spacing w:val="57"/>
          <w:sz w:val="26"/>
          <w:szCs w:val="26"/>
        </w:rPr>
        <w:t xml:space="preserve"> </w:t>
      </w:r>
      <w:r w:rsidRPr="00A840F8">
        <w:rPr>
          <w:sz w:val="26"/>
          <w:szCs w:val="26"/>
        </w:rPr>
        <w:t>должности</w:t>
      </w:r>
      <w:r w:rsidRPr="00A840F8">
        <w:rPr>
          <w:w w:val="97"/>
          <w:sz w:val="26"/>
          <w:szCs w:val="26"/>
        </w:rPr>
        <w:t xml:space="preserve"> </w:t>
      </w:r>
      <w:r w:rsidRPr="00A840F8">
        <w:rPr>
          <w:sz w:val="26"/>
          <w:szCs w:val="26"/>
        </w:rPr>
        <w:t>работников</w:t>
      </w:r>
      <w:r w:rsidRPr="00A840F8">
        <w:rPr>
          <w:spacing w:val="35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</w:t>
      </w:r>
      <w:r w:rsidRPr="00A840F8">
        <w:rPr>
          <w:spacing w:val="40"/>
          <w:sz w:val="26"/>
          <w:szCs w:val="26"/>
        </w:rPr>
        <w:t xml:space="preserve"> </w:t>
      </w:r>
      <w:r w:rsidRPr="00A840F8">
        <w:rPr>
          <w:sz w:val="26"/>
          <w:szCs w:val="26"/>
        </w:rPr>
        <w:t>(по</w:t>
      </w:r>
      <w:r w:rsidRPr="00A840F8">
        <w:rPr>
          <w:spacing w:val="15"/>
          <w:sz w:val="26"/>
          <w:szCs w:val="26"/>
        </w:rPr>
        <w:t xml:space="preserve"> </w:t>
      </w:r>
      <w:r w:rsidRPr="00A840F8">
        <w:rPr>
          <w:sz w:val="26"/>
          <w:szCs w:val="26"/>
        </w:rPr>
        <w:t>согласованию</w:t>
      </w:r>
      <w:r w:rsidRPr="00A840F8">
        <w:rPr>
          <w:spacing w:val="39"/>
          <w:sz w:val="26"/>
          <w:szCs w:val="26"/>
        </w:rPr>
        <w:t xml:space="preserve"> </w:t>
      </w:r>
      <w:r w:rsidRPr="00A840F8">
        <w:rPr>
          <w:sz w:val="26"/>
          <w:szCs w:val="26"/>
        </w:rPr>
        <w:t>с</w:t>
      </w:r>
      <w:r w:rsidRPr="00A840F8">
        <w:rPr>
          <w:spacing w:val="8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органом</w:t>
      </w:r>
      <w:r w:rsidRPr="00A840F8">
        <w:rPr>
          <w:spacing w:val="28"/>
          <w:sz w:val="26"/>
          <w:szCs w:val="26"/>
        </w:rPr>
        <w:t xml:space="preserve"> </w:t>
      </w:r>
      <w:r w:rsidRPr="00A840F8">
        <w:rPr>
          <w:sz w:val="26"/>
          <w:szCs w:val="26"/>
        </w:rPr>
        <w:t>местного самоуправления,</w:t>
      </w:r>
      <w:r w:rsidRPr="00A840F8">
        <w:rPr>
          <w:spacing w:val="38"/>
          <w:sz w:val="26"/>
          <w:szCs w:val="26"/>
        </w:rPr>
        <w:t xml:space="preserve"> </w:t>
      </w:r>
      <w:r w:rsidRPr="00A840F8">
        <w:rPr>
          <w:sz w:val="26"/>
          <w:szCs w:val="26"/>
        </w:rPr>
        <w:t>осуществляющим</w:t>
      </w:r>
      <w:r w:rsidRPr="00A840F8">
        <w:rPr>
          <w:spacing w:val="65"/>
          <w:sz w:val="26"/>
          <w:szCs w:val="26"/>
        </w:rPr>
        <w:t xml:space="preserve"> </w:t>
      </w:r>
      <w:r w:rsidRPr="00A840F8">
        <w:rPr>
          <w:sz w:val="26"/>
          <w:szCs w:val="26"/>
        </w:rPr>
        <w:t>функции</w:t>
      </w:r>
      <w:r w:rsidRPr="00A840F8">
        <w:rPr>
          <w:w w:val="96"/>
          <w:sz w:val="26"/>
          <w:szCs w:val="26"/>
        </w:rPr>
        <w:t xml:space="preserve"> </w:t>
      </w:r>
      <w:r w:rsidRPr="00A840F8">
        <w:rPr>
          <w:sz w:val="26"/>
          <w:szCs w:val="26"/>
        </w:rPr>
        <w:t>и</w:t>
      </w:r>
      <w:r w:rsidRPr="00A840F8">
        <w:rPr>
          <w:spacing w:val="2"/>
          <w:sz w:val="26"/>
          <w:szCs w:val="26"/>
        </w:rPr>
        <w:t xml:space="preserve"> </w:t>
      </w:r>
      <w:r w:rsidRPr="00A840F8">
        <w:rPr>
          <w:sz w:val="26"/>
          <w:szCs w:val="26"/>
        </w:rPr>
        <w:t>полномочия</w:t>
      </w:r>
      <w:r w:rsidRPr="00A840F8">
        <w:rPr>
          <w:spacing w:val="17"/>
          <w:sz w:val="26"/>
          <w:szCs w:val="26"/>
        </w:rPr>
        <w:t xml:space="preserve"> </w:t>
      </w:r>
      <w:r w:rsidRPr="00A840F8">
        <w:rPr>
          <w:sz w:val="26"/>
          <w:szCs w:val="26"/>
        </w:rPr>
        <w:t>учредителя</w:t>
      </w:r>
      <w:r w:rsidRPr="00A840F8">
        <w:rPr>
          <w:spacing w:val="39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</w:t>
      </w:r>
      <w:r w:rsidRPr="00A840F8">
        <w:rPr>
          <w:spacing w:val="31"/>
          <w:sz w:val="26"/>
          <w:szCs w:val="26"/>
        </w:rPr>
        <w:t xml:space="preserve"> </w:t>
      </w:r>
      <w:r w:rsidRPr="00A840F8">
        <w:rPr>
          <w:sz w:val="26"/>
          <w:szCs w:val="26"/>
        </w:rPr>
        <w:t>(далее</w:t>
      </w:r>
      <w:r w:rsidRPr="00A840F8">
        <w:rPr>
          <w:spacing w:val="1"/>
          <w:sz w:val="26"/>
          <w:szCs w:val="26"/>
        </w:rPr>
        <w:t xml:space="preserve"> </w:t>
      </w:r>
      <w:r w:rsidRPr="00A840F8">
        <w:rPr>
          <w:w w:val="180"/>
          <w:sz w:val="26"/>
          <w:szCs w:val="26"/>
        </w:rPr>
        <w:t>-</w:t>
      </w:r>
      <w:r w:rsidRPr="00A840F8">
        <w:rPr>
          <w:spacing w:val="-25"/>
          <w:w w:val="180"/>
          <w:sz w:val="26"/>
          <w:szCs w:val="26"/>
        </w:rPr>
        <w:t xml:space="preserve"> </w:t>
      </w:r>
      <w:r w:rsidRPr="00A840F8">
        <w:rPr>
          <w:sz w:val="26"/>
          <w:szCs w:val="26"/>
        </w:rPr>
        <w:t>учредитель</w:t>
      </w:r>
      <w:r w:rsidRPr="00A840F8">
        <w:rPr>
          <w:spacing w:val="35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организации),</w:t>
      </w:r>
      <w:r w:rsidRPr="00A840F8">
        <w:rPr>
          <w:w w:val="98"/>
          <w:sz w:val="26"/>
          <w:szCs w:val="26"/>
        </w:rPr>
        <w:t xml:space="preserve"> </w:t>
      </w:r>
      <w:r w:rsidRPr="00A840F8">
        <w:rPr>
          <w:sz w:val="26"/>
          <w:szCs w:val="26"/>
        </w:rPr>
        <w:t>осуществляющих</w:t>
      </w:r>
      <w:r w:rsidRPr="00A840F8">
        <w:rPr>
          <w:spacing w:val="40"/>
          <w:sz w:val="26"/>
          <w:szCs w:val="26"/>
        </w:rPr>
        <w:t xml:space="preserve"> </w:t>
      </w:r>
      <w:r w:rsidRPr="00A840F8">
        <w:rPr>
          <w:sz w:val="26"/>
          <w:szCs w:val="26"/>
        </w:rPr>
        <w:t>исполнение</w:t>
      </w:r>
      <w:r w:rsidRPr="00A840F8">
        <w:rPr>
          <w:spacing w:val="42"/>
          <w:sz w:val="26"/>
          <w:szCs w:val="26"/>
        </w:rPr>
        <w:t xml:space="preserve"> </w:t>
      </w:r>
      <w:r w:rsidRPr="00A840F8">
        <w:rPr>
          <w:sz w:val="26"/>
          <w:szCs w:val="26"/>
        </w:rPr>
        <w:t>обязанностей,</w:t>
      </w:r>
      <w:r w:rsidRPr="00A840F8">
        <w:rPr>
          <w:spacing w:val="45"/>
          <w:sz w:val="26"/>
          <w:szCs w:val="26"/>
        </w:rPr>
        <w:t xml:space="preserve"> </w:t>
      </w:r>
      <w:r w:rsidRPr="00A840F8">
        <w:rPr>
          <w:sz w:val="26"/>
          <w:szCs w:val="26"/>
        </w:rPr>
        <w:t>связанных</w:t>
      </w:r>
      <w:r w:rsidRPr="00A840F8">
        <w:rPr>
          <w:spacing w:val="38"/>
          <w:sz w:val="26"/>
          <w:szCs w:val="26"/>
        </w:rPr>
        <w:t xml:space="preserve"> </w:t>
      </w:r>
      <w:r w:rsidRPr="00A840F8">
        <w:rPr>
          <w:sz w:val="26"/>
          <w:szCs w:val="26"/>
        </w:rPr>
        <w:t>с</w:t>
      </w:r>
      <w:r w:rsidRPr="00A840F8">
        <w:rPr>
          <w:spacing w:val="19"/>
          <w:sz w:val="26"/>
          <w:szCs w:val="26"/>
        </w:rPr>
        <w:t xml:space="preserve"> </w:t>
      </w:r>
      <w:r w:rsidRPr="00A840F8">
        <w:rPr>
          <w:sz w:val="26"/>
          <w:szCs w:val="26"/>
        </w:rPr>
        <w:t>коррупционными</w:t>
      </w:r>
      <w:r w:rsidRPr="00A840F8">
        <w:rPr>
          <w:w w:val="97"/>
          <w:sz w:val="26"/>
          <w:szCs w:val="26"/>
        </w:rPr>
        <w:t xml:space="preserve"> </w:t>
      </w:r>
      <w:r w:rsidRPr="00A840F8">
        <w:rPr>
          <w:sz w:val="26"/>
          <w:szCs w:val="26"/>
        </w:rPr>
        <w:t>рисками.</w:t>
      </w:r>
    </w:p>
    <w:p w:rsidR="00A71DCE" w:rsidRPr="00A840F8" w:rsidRDefault="00A71DCE" w:rsidP="008B21DA">
      <w:pPr>
        <w:pStyle w:val="a9"/>
        <w:kinsoku w:val="0"/>
        <w:overflowPunct w:val="0"/>
        <w:spacing w:before="1" w:line="318" w:lineRule="exact"/>
        <w:ind w:right="161" w:firstLine="709"/>
        <w:rPr>
          <w:sz w:val="26"/>
          <w:szCs w:val="26"/>
        </w:rPr>
      </w:pPr>
      <w:r w:rsidRPr="00A840F8">
        <w:rPr>
          <w:sz w:val="26"/>
          <w:szCs w:val="26"/>
        </w:rPr>
        <w:t>Организация</w:t>
      </w:r>
      <w:r w:rsidRPr="00A840F8">
        <w:rPr>
          <w:spacing w:val="19"/>
          <w:sz w:val="26"/>
          <w:szCs w:val="26"/>
        </w:rPr>
        <w:t xml:space="preserve"> </w:t>
      </w:r>
      <w:r w:rsidRPr="00A840F8">
        <w:rPr>
          <w:sz w:val="26"/>
          <w:szCs w:val="26"/>
        </w:rPr>
        <w:t>направляет</w:t>
      </w:r>
      <w:r w:rsidRPr="00A840F8">
        <w:rPr>
          <w:spacing w:val="22"/>
          <w:sz w:val="26"/>
          <w:szCs w:val="26"/>
        </w:rPr>
        <w:t xml:space="preserve"> </w:t>
      </w:r>
      <w:r w:rsidRPr="00A840F8">
        <w:rPr>
          <w:sz w:val="26"/>
          <w:szCs w:val="26"/>
        </w:rPr>
        <w:t>копию</w:t>
      </w:r>
      <w:r w:rsidRPr="00A840F8">
        <w:rPr>
          <w:spacing w:val="12"/>
          <w:sz w:val="26"/>
          <w:szCs w:val="26"/>
        </w:rPr>
        <w:t xml:space="preserve"> </w:t>
      </w:r>
      <w:r w:rsidRPr="00A840F8">
        <w:rPr>
          <w:sz w:val="26"/>
          <w:szCs w:val="26"/>
        </w:rPr>
        <w:t>перечня</w:t>
      </w:r>
      <w:r w:rsidRPr="00A840F8">
        <w:rPr>
          <w:spacing w:val="22"/>
          <w:sz w:val="26"/>
          <w:szCs w:val="26"/>
        </w:rPr>
        <w:t xml:space="preserve"> </w:t>
      </w:r>
      <w:r w:rsidRPr="00A840F8">
        <w:rPr>
          <w:sz w:val="26"/>
          <w:szCs w:val="26"/>
        </w:rPr>
        <w:t>в</w:t>
      </w:r>
      <w:r w:rsidRPr="00A840F8">
        <w:rPr>
          <w:spacing w:val="-4"/>
          <w:sz w:val="26"/>
          <w:szCs w:val="26"/>
        </w:rPr>
        <w:t xml:space="preserve"> </w:t>
      </w:r>
      <w:r w:rsidRPr="00A840F8">
        <w:rPr>
          <w:sz w:val="26"/>
          <w:szCs w:val="26"/>
        </w:rPr>
        <w:t>течение</w:t>
      </w:r>
      <w:r w:rsidRPr="00A840F8">
        <w:rPr>
          <w:spacing w:val="27"/>
          <w:sz w:val="26"/>
          <w:szCs w:val="26"/>
        </w:rPr>
        <w:t xml:space="preserve"> </w:t>
      </w:r>
      <w:r w:rsidRPr="00A840F8">
        <w:rPr>
          <w:sz w:val="26"/>
          <w:szCs w:val="26"/>
        </w:rPr>
        <w:t>5</w:t>
      </w:r>
      <w:r w:rsidRPr="00A840F8">
        <w:rPr>
          <w:spacing w:val="3"/>
          <w:sz w:val="26"/>
          <w:szCs w:val="26"/>
        </w:rPr>
        <w:t xml:space="preserve"> </w:t>
      </w:r>
      <w:r w:rsidRPr="00A840F8">
        <w:rPr>
          <w:sz w:val="26"/>
          <w:szCs w:val="26"/>
        </w:rPr>
        <w:t>(пяти)</w:t>
      </w:r>
      <w:r w:rsidRPr="00A840F8">
        <w:rPr>
          <w:spacing w:val="-5"/>
          <w:sz w:val="26"/>
          <w:szCs w:val="26"/>
        </w:rPr>
        <w:t xml:space="preserve"> </w:t>
      </w:r>
      <w:r w:rsidRPr="00A840F8">
        <w:rPr>
          <w:sz w:val="26"/>
          <w:szCs w:val="26"/>
        </w:rPr>
        <w:t>рабочих</w:t>
      </w:r>
      <w:r w:rsidRPr="00A840F8">
        <w:rPr>
          <w:spacing w:val="20"/>
          <w:sz w:val="26"/>
          <w:szCs w:val="26"/>
        </w:rPr>
        <w:t xml:space="preserve"> </w:t>
      </w:r>
      <w:r w:rsidRPr="00A840F8">
        <w:rPr>
          <w:sz w:val="26"/>
          <w:szCs w:val="26"/>
        </w:rPr>
        <w:t>дней</w:t>
      </w:r>
      <w:r w:rsidRPr="00A840F8">
        <w:rPr>
          <w:w w:val="97"/>
          <w:sz w:val="26"/>
          <w:szCs w:val="26"/>
        </w:rPr>
        <w:t xml:space="preserve"> </w:t>
      </w:r>
      <w:r w:rsidRPr="00A840F8">
        <w:rPr>
          <w:sz w:val="26"/>
          <w:szCs w:val="26"/>
        </w:rPr>
        <w:t>со</w:t>
      </w:r>
      <w:r w:rsidRPr="00A840F8">
        <w:rPr>
          <w:spacing w:val="-29"/>
          <w:sz w:val="26"/>
          <w:szCs w:val="26"/>
        </w:rPr>
        <w:t xml:space="preserve"> </w:t>
      </w:r>
      <w:r w:rsidRPr="00A840F8">
        <w:rPr>
          <w:sz w:val="26"/>
          <w:szCs w:val="26"/>
        </w:rPr>
        <w:t>дня</w:t>
      </w:r>
      <w:r w:rsidRPr="00A840F8">
        <w:rPr>
          <w:spacing w:val="-18"/>
          <w:sz w:val="26"/>
          <w:szCs w:val="26"/>
        </w:rPr>
        <w:t xml:space="preserve"> </w:t>
      </w:r>
      <w:r w:rsidRPr="00A840F8">
        <w:rPr>
          <w:sz w:val="26"/>
          <w:szCs w:val="26"/>
        </w:rPr>
        <w:t>его</w:t>
      </w:r>
      <w:r w:rsidRPr="00A840F8">
        <w:rPr>
          <w:spacing w:val="-28"/>
          <w:sz w:val="26"/>
          <w:szCs w:val="26"/>
        </w:rPr>
        <w:t xml:space="preserve"> </w:t>
      </w:r>
      <w:r w:rsidRPr="00A840F8">
        <w:rPr>
          <w:sz w:val="26"/>
          <w:szCs w:val="26"/>
        </w:rPr>
        <w:t>утверждения</w:t>
      </w:r>
      <w:r w:rsidRPr="00A840F8">
        <w:rPr>
          <w:spacing w:val="-5"/>
          <w:sz w:val="26"/>
          <w:szCs w:val="26"/>
        </w:rPr>
        <w:t xml:space="preserve"> </w:t>
      </w:r>
      <w:r w:rsidRPr="00A840F8">
        <w:rPr>
          <w:sz w:val="26"/>
          <w:szCs w:val="26"/>
        </w:rPr>
        <w:t>учредителю</w:t>
      </w:r>
      <w:r w:rsidRPr="00A840F8">
        <w:rPr>
          <w:spacing w:val="-4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организации.</w:t>
      </w:r>
    </w:p>
    <w:p w:rsidR="00A71DCE" w:rsidRPr="00A840F8" w:rsidRDefault="00A71DCE" w:rsidP="008B21DA">
      <w:pPr>
        <w:pStyle w:val="a9"/>
        <w:kinsoku w:val="0"/>
        <w:overflowPunct w:val="0"/>
        <w:ind w:right="114" w:firstLine="709"/>
        <w:rPr>
          <w:sz w:val="26"/>
          <w:szCs w:val="26"/>
        </w:rPr>
      </w:pPr>
      <w:r w:rsidRPr="00A840F8">
        <w:rPr>
          <w:sz w:val="26"/>
          <w:szCs w:val="26"/>
        </w:rPr>
        <w:t>Лица,</w:t>
      </w:r>
      <w:r w:rsidRPr="00A840F8">
        <w:rPr>
          <w:spacing w:val="12"/>
          <w:sz w:val="26"/>
          <w:szCs w:val="26"/>
        </w:rPr>
        <w:t xml:space="preserve"> </w:t>
      </w:r>
      <w:r w:rsidRPr="00A840F8">
        <w:rPr>
          <w:sz w:val="26"/>
          <w:szCs w:val="26"/>
        </w:rPr>
        <w:t>занимающие должности, включенные</w:t>
      </w:r>
      <w:r w:rsidRPr="00A840F8">
        <w:rPr>
          <w:spacing w:val="20"/>
          <w:sz w:val="26"/>
          <w:szCs w:val="26"/>
        </w:rPr>
        <w:t xml:space="preserve"> </w:t>
      </w:r>
      <w:r w:rsidRPr="00A840F8">
        <w:rPr>
          <w:sz w:val="26"/>
          <w:szCs w:val="26"/>
        </w:rPr>
        <w:t>в перечень,</w:t>
      </w:r>
      <w:r w:rsidRPr="00A840F8">
        <w:rPr>
          <w:spacing w:val="29"/>
          <w:sz w:val="26"/>
          <w:szCs w:val="26"/>
        </w:rPr>
        <w:t xml:space="preserve"> </w:t>
      </w:r>
      <w:r w:rsidRPr="00A840F8">
        <w:rPr>
          <w:sz w:val="26"/>
          <w:szCs w:val="26"/>
        </w:rPr>
        <w:t>ежегодно</w:t>
      </w:r>
      <w:r w:rsidRPr="00A840F8">
        <w:rPr>
          <w:w w:val="97"/>
          <w:sz w:val="26"/>
          <w:szCs w:val="26"/>
        </w:rPr>
        <w:t xml:space="preserve"> </w:t>
      </w:r>
      <w:r w:rsidRPr="00A840F8">
        <w:rPr>
          <w:sz w:val="26"/>
          <w:szCs w:val="26"/>
        </w:rPr>
        <w:t>до</w:t>
      </w:r>
      <w:r w:rsidRPr="00A840F8">
        <w:rPr>
          <w:spacing w:val="50"/>
          <w:sz w:val="26"/>
          <w:szCs w:val="26"/>
        </w:rPr>
        <w:t xml:space="preserve"> </w:t>
      </w:r>
      <w:r w:rsidRPr="00A840F8">
        <w:rPr>
          <w:sz w:val="26"/>
          <w:szCs w:val="26"/>
        </w:rPr>
        <w:t>30</w:t>
      </w:r>
      <w:r w:rsidRPr="00A840F8">
        <w:rPr>
          <w:spacing w:val="46"/>
          <w:sz w:val="26"/>
          <w:szCs w:val="26"/>
        </w:rPr>
        <w:t xml:space="preserve"> </w:t>
      </w:r>
      <w:r w:rsidRPr="00A840F8">
        <w:rPr>
          <w:sz w:val="26"/>
          <w:szCs w:val="26"/>
        </w:rPr>
        <w:t>апреля</w:t>
      </w:r>
      <w:r w:rsidRPr="00A840F8">
        <w:rPr>
          <w:spacing w:val="49"/>
          <w:sz w:val="26"/>
          <w:szCs w:val="26"/>
        </w:rPr>
        <w:t xml:space="preserve"> </w:t>
      </w:r>
      <w:r w:rsidRPr="00A840F8">
        <w:rPr>
          <w:sz w:val="26"/>
          <w:szCs w:val="26"/>
        </w:rPr>
        <w:t>года,</w:t>
      </w:r>
      <w:r w:rsidRPr="00A840F8">
        <w:rPr>
          <w:spacing w:val="52"/>
          <w:sz w:val="26"/>
          <w:szCs w:val="26"/>
        </w:rPr>
        <w:t xml:space="preserve"> </w:t>
      </w:r>
      <w:r w:rsidRPr="00A840F8">
        <w:rPr>
          <w:sz w:val="26"/>
          <w:szCs w:val="26"/>
        </w:rPr>
        <w:t>следующего</w:t>
      </w:r>
      <w:r w:rsidRPr="00A840F8">
        <w:rPr>
          <w:spacing w:val="63"/>
          <w:sz w:val="26"/>
          <w:szCs w:val="26"/>
        </w:rPr>
        <w:t xml:space="preserve"> </w:t>
      </w:r>
      <w:r w:rsidRPr="00A840F8">
        <w:rPr>
          <w:sz w:val="26"/>
          <w:szCs w:val="26"/>
        </w:rPr>
        <w:t>за</w:t>
      </w:r>
      <w:r w:rsidRPr="00A840F8">
        <w:rPr>
          <w:spacing w:val="51"/>
          <w:sz w:val="26"/>
          <w:szCs w:val="26"/>
        </w:rPr>
        <w:t xml:space="preserve"> </w:t>
      </w:r>
      <w:r w:rsidRPr="00A840F8">
        <w:rPr>
          <w:sz w:val="26"/>
          <w:szCs w:val="26"/>
        </w:rPr>
        <w:t>отчетным,</w:t>
      </w:r>
      <w:r w:rsidRPr="00A840F8">
        <w:rPr>
          <w:spacing w:val="53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представляют</w:t>
      </w:r>
      <w:r w:rsidRPr="00A840F8">
        <w:rPr>
          <w:spacing w:val="64"/>
          <w:sz w:val="26"/>
          <w:szCs w:val="26"/>
        </w:rPr>
        <w:t xml:space="preserve"> </w:t>
      </w:r>
      <w:r w:rsidRPr="00A840F8">
        <w:rPr>
          <w:sz w:val="26"/>
          <w:szCs w:val="26"/>
        </w:rPr>
        <w:t>декларацию</w:t>
      </w:r>
      <w:r w:rsidRPr="00A840F8">
        <w:rPr>
          <w:w w:val="97"/>
          <w:sz w:val="26"/>
          <w:szCs w:val="26"/>
        </w:rPr>
        <w:t xml:space="preserve"> </w:t>
      </w:r>
      <w:r w:rsidRPr="00A840F8">
        <w:rPr>
          <w:sz w:val="26"/>
          <w:szCs w:val="26"/>
        </w:rPr>
        <w:t>конфликта</w:t>
      </w:r>
      <w:r w:rsidRPr="00A840F8">
        <w:rPr>
          <w:spacing w:val="18"/>
          <w:sz w:val="26"/>
          <w:szCs w:val="26"/>
        </w:rPr>
        <w:t xml:space="preserve"> </w:t>
      </w:r>
      <w:r w:rsidRPr="00A840F8">
        <w:rPr>
          <w:sz w:val="26"/>
          <w:szCs w:val="26"/>
        </w:rPr>
        <w:t>интересов</w:t>
      </w:r>
      <w:r w:rsidRPr="00A840F8">
        <w:rPr>
          <w:spacing w:val="23"/>
          <w:sz w:val="26"/>
          <w:szCs w:val="26"/>
        </w:rPr>
        <w:t xml:space="preserve"> </w:t>
      </w:r>
      <w:r w:rsidRPr="00A840F8">
        <w:rPr>
          <w:sz w:val="26"/>
          <w:szCs w:val="26"/>
        </w:rPr>
        <w:t>(далее</w:t>
      </w:r>
      <w:r w:rsidRPr="00A840F8">
        <w:rPr>
          <w:spacing w:val="-6"/>
          <w:sz w:val="26"/>
          <w:szCs w:val="26"/>
        </w:rPr>
        <w:t xml:space="preserve"> </w:t>
      </w:r>
      <w:r w:rsidRPr="00A840F8">
        <w:rPr>
          <w:sz w:val="26"/>
          <w:szCs w:val="26"/>
        </w:rPr>
        <w:t xml:space="preserve">- </w:t>
      </w:r>
      <w:r w:rsidRPr="00A840F8">
        <w:rPr>
          <w:spacing w:val="1"/>
          <w:sz w:val="26"/>
          <w:szCs w:val="26"/>
        </w:rPr>
        <w:t>декларация)</w:t>
      </w:r>
      <w:r w:rsidRPr="00A840F8">
        <w:rPr>
          <w:spacing w:val="23"/>
          <w:sz w:val="26"/>
          <w:szCs w:val="26"/>
        </w:rPr>
        <w:t xml:space="preserve"> </w:t>
      </w:r>
      <w:r w:rsidRPr="00A840F8">
        <w:rPr>
          <w:sz w:val="26"/>
          <w:szCs w:val="26"/>
        </w:rPr>
        <w:t>по</w:t>
      </w:r>
      <w:r w:rsidRPr="00A840F8">
        <w:rPr>
          <w:spacing w:val="2"/>
          <w:sz w:val="26"/>
          <w:szCs w:val="26"/>
        </w:rPr>
        <w:t xml:space="preserve"> </w:t>
      </w:r>
      <w:r w:rsidRPr="00A840F8">
        <w:rPr>
          <w:sz w:val="26"/>
          <w:szCs w:val="26"/>
        </w:rPr>
        <w:t>форме</w:t>
      </w:r>
      <w:r w:rsidRPr="00A840F8">
        <w:rPr>
          <w:spacing w:val="3"/>
          <w:sz w:val="26"/>
          <w:szCs w:val="26"/>
        </w:rPr>
        <w:t xml:space="preserve"> </w:t>
      </w:r>
      <w:r w:rsidRPr="00A840F8">
        <w:rPr>
          <w:sz w:val="26"/>
          <w:szCs w:val="26"/>
        </w:rPr>
        <w:t>согласно</w:t>
      </w:r>
      <w:r w:rsidRPr="00A840F8">
        <w:rPr>
          <w:spacing w:val="11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приложению</w:t>
      </w:r>
      <w:r w:rsidRPr="00A840F8">
        <w:rPr>
          <w:spacing w:val="15"/>
          <w:sz w:val="26"/>
          <w:szCs w:val="26"/>
        </w:rPr>
        <w:t xml:space="preserve"> </w:t>
      </w:r>
      <w:r w:rsidRPr="00A840F8">
        <w:rPr>
          <w:sz w:val="26"/>
          <w:szCs w:val="26"/>
        </w:rPr>
        <w:t>№</w:t>
      </w:r>
      <w:r w:rsidRPr="00A840F8">
        <w:rPr>
          <w:spacing w:val="30"/>
          <w:sz w:val="26"/>
          <w:szCs w:val="26"/>
        </w:rPr>
        <w:t xml:space="preserve"> </w:t>
      </w:r>
      <w:r w:rsidRPr="00A840F8">
        <w:rPr>
          <w:sz w:val="26"/>
          <w:szCs w:val="26"/>
        </w:rPr>
        <w:t>1</w:t>
      </w:r>
      <w:r w:rsidRPr="00A840F8">
        <w:rPr>
          <w:spacing w:val="26"/>
          <w:w w:val="104"/>
          <w:sz w:val="26"/>
          <w:szCs w:val="26"/>
        </w:rPr>
        <w:t xml:space="preserve"> </w:t>
      </w:r>
      <w:r w:rsidRPr="00A840F8">
        <w:rPr>
          <w:sz w:val="26"/>
          <w:szCs w:val="26"/>
        </w:rPr>
        <w:t>к</w:t>
      </w:r>
      <w:r w:rsidRPr="00A840F8">
        <w:rPr>
          <w:spacing w:val="-38"/>
          <w:sz w:val="26"/>
          <w:szCs w:val="26"/>
        </w:rPr>
        <w:t xml:space="preserve"> </w:t>
      </w:r>
      <w:r w:rsidRPr="00A840F8">
        <w:rPr>
          <w:sz w:val="26"/>
          <w:szCs w:val="26"/>
        </w:rPr>
        <w:t>Антикоррупционным</w:t>
      </w:r>
      <w:r w:rsidRPr="00A840F8">
        <w:rPr>
          <w:spacing w:val="-7"/>
          <w:sz w:val="26"/>
          <w:szCs w:val="26"/>
        </w:rPr>
        <w:t xml:space="preserve"> </w:t>
      </w:r>
      <w:r w:rsidRPr="00A840F8">
        <w:rPr>
          <w:sz w:val="26"/>
          <w:szCs w:val="26"/>
        </w:rPr>
        <w:t>стандартам.</w:t>
      </w:r>
    </w:p>
    <w:p w:rsidR="00A71DCE" w:rsidRPr="00A840F8" w:rsidRDefault="00A71DCE" w:rsidP="008B21DA">
      <w:pPr>
        <w:pStyle w:val="a9"/>
        <w:kinsoku w:val="0"/>
        <w:overflowPunct w:val="0"/>
        <w:spacing w:before="2" w:line="241" w:lineRule="auto"/>
        <w:ind w:right="175" w:firstLine="709"/>
        <w:rPr>
          <w:sz w:val="26"/>
          <w:szCs w:val="26"/>
        </w:rPr>
      </w:pPr>
      <w:r w:rsidRPr="00A840F8">
        <w:rPr>
          <w:sz w:val="26"/>
          <w:szCs w:val="26"/>
        </w:rPr>
        <w:t>Порядок</w:t>
      </w:r>
      <w:r w:rsidRPr="00A840F8">
        <w:rPr>
          <w:spacing w:val="42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представления</w:t>
      </w:r>
      <w:r w:rsidRPr="00A840F8">
        <w:rPr>
          <w:spacing w:val="50"/>
          <w:sz w:val="26"/>
          <w:szCs w:val="26"/>
        </w:rPr>
        <w:t xml:space="preserve"> </w:t>
      </w:r>
      <w:r w:rsidRPr="00A840F8">
        <w:rPr>
          <w:sz w:val="26"/>
          <w:szCs w:val="26"/>
        </w:rPr>
        <w:t>и</w:t>
      </w:r>
      <w:r w:rsidRPr="00A840F8">
        <w:rPr>
          <w:spacing w:val="26"/>
          <w:sz w:val="26"/>
          <w:szCs w:val="26"/>
        </w:rPr>
        <w:t xml:space="preserve"> </w:t>
      </w:r>
      <w:r w:rsidRPr="00A840F8">
        <w:rPr>
          <w:sz w:val="26"/>
          <w:szCs w:val="26"/>
        </w:rPr>
        <w:t>рассмотрения</w:t>
      </w:r>
      <w:r w:rsidRPr="00A840F8">
        <w:rPr>
          <w:spacing w:val="63"/>
          <w:sz w:val="26"/>
          <w:szCs w:val="26"/>
        </w:rPr>
        <w:t xml:space="preserve"> </w:t>
      </w:r>
      <w:r w:rsidRPr="00A840F8">
        <w:rPr>
          <w:sz w:val="26"/>
          <w:szCs w:val="26"/>
        </w:rPr>
        <w:t>декларации</w:t>
      </w:r>
      <w:r w:rsidRPr="00A840F8">
        <w:rPr>
          <w:spacing w:val="42"/>
          <w:sz w:val="26"/>
          <w:szCs w:val="26"/>
        </w:rPr>
        <w:t xml:space="preserve"> </w:t>
      </w:r>
      <w:r w:rsidRPr="00A840F8">
        <w:rPr>
          <w:sz w:val="26"/>
          <w:szCs w:val="26"/>
        </w:rPr>
        <w:t>утверждается</w:t>
      </w:r>
      <w:r w:rsidRPr="00A840F8">
        <w:rPr>
          <w:w w:val="97"/>
          <w:sz w:val="26"/>
          <w:szCs w:val="26"/>
        </w:rPr>
        <w:t xml:space="preserve"> </w:t>
      </w:r>
      <w:r w:rsidRPr="00A840F8">
        <w:rPr>
          <w:sz w:val="26"/>
          <w:szCs w:val="26"/>
        </w:rPr>
        <w:t>руководителем</w:t>
      </w:r>
      <w:r w:rsidRPr="00A840F8">
        <w:rPr>
          <w:spacing w:val="-9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</w:t>
      </w:r>
      <w:r w:rsidRPr="00A840F8">
        <w:rPr>
          <w:spacing w:val="-22"/>
          <w:sz w:val="26"/>
          <w:szCs w:val="26"/>
        </w:rPr>
        <w:t xml:space="preserve"> </w:t>
      </w:r>
      <w:r w:rsidRPr="00A840F8">
        <w:rPr>
          <w:sz w:val="26"/>
          <w:szCs w:val="26"/>
        </w:rPr>
        <w:t>в</w:t>
      </w:r>
      <w:r w:rsidRPr="00A840F8">
        <w:rPr>
          <w:spacing w:val="-33"/>
          <w:sz w:val="26"/>
          <w:szCs w:val="26"/>
        </w:rPr>
        <w:t xml:space="preserve"> </w:t>
      </w:r>
      <w:r w:rsidRPr="00A840F8">
        <w:rPr>
          <w:sz w:val="26"/>
          <w:szCs w:val="26"/>
        </w:rPr>
        <w:t>отношении</w:t>
      </w:r>
      <w:r w:rsidRPr="00A840F8">
        <w:rPr>
          <w:spacing w:val="-30"/>
          <w:sz w:val="26"/>
          <w:szCs w:val="26"/>
        </w:rPr>
        <w:t xml:space="preserve"> </w:t>
      </w:r>
      <w:r w:rsidRPr="00A840F8">
        <w:rPr>
          <w:sz w:val="26"/>
          <w:szCs w:val="26"/>
        </w:rPr>
        <w:t>работников</w:t>
      </w:r>
      <w:r w:rsidRPr="00A840F8">
        <w:rPr>
          <w:spacing w:val="-10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организации,</w:t>
      </w:r>
      <w:r w:rsidRPr="00A840F8">
        <w:rPr>
          <w:spacing w:val="-27"/>
          <w:sz w:val="26"/>
          <w:szCs w:val="26"/>
        </w:rPr>
        <w:t xml:space="preserve"> </w:t>
      </w:r>
      <w:r w:rsidRPr="00A840F8">
        <w:rPr>
          <w:sz w:val="26"/>
          <w:szCs w:val="26"/>
        </w:rPr>
        <w:t>учредителем</w:t>
      </w:r>
      <w:r w:rsidRPr="00A840F8">
        <w:rPr>
          <w:w w:val="96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</w:t>
      </w:r>
      <w:r w:rsidRPr="00A840F8">
        <w:rPr>
          <w:spacing w:val="-10"/>
          <w:sz w:val="26"/>
          <w:szCs w:val="26"/>
        </w:rPr>
        <w:t xml:space="preserve"> </w:t>
      </w:r>
      <w:r w:rsidRPr="00A840F8">
        <w:rPr>
          <w:spacing w:val="10"/>
          <w:w w:val="125"/>
          <w:sz w:val="26"/>
          <w:szCs w:val="26"/>
        </w:rPr>
        <w:t xml:space="preserve">- </w:t>
      </w:r>
      <w:r w:rsidRPr="00A840F8">
        <w:rPr>
          <w:w w:val="125"/>
          <w:sz w:val="26"/>
          <w:szCs w:val="26"/>
        </w:rPr>
        <w:t>в</w:t>
      </w:r>
      <w:r w:rsidRPr="00A840F8">
        <w:rPr>
          <w:spacing w:val="-37"/>
          <w:w w:val="125"/>
          <w:sz w:val="26"/>
          <w:szCs w:val="26"/>
        </w:rPr>
        <w:t xml:space="preserve"> </w:t>
      </w:r>
      <w:r w:rsidRPr="00A840F8">
        <w:rPr>
          <w:sz w:val="26"/>
          <w:szCs w:val="26"/>
        </w:rPr>
        <w:t>отношении</w:t>
      </w:r>
      <w:r w:rsidRPr="00A840F8">
        <w:rPr>
          <w:spacing w:val="-8"/>
          <w:sz w:val="26"/>
          <w:szCs w:val="26"/>
        </w:rPr>
        <w:t xml:space="preserve"> </w:t>
      </w:r>
      <w:r w:rsidRPr="00A840F8">
        <w:rPr>
          <w:sz w:val="26"/>
          <w:szCs w:val="26"/>
        </w:rPr>
        <w:t>руководителей</w:t>
      </w:r>
      <w:r w:rsidRPr="00A840F8">
        <w:rPr>
          <w:spacing w:val="11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организаций.</w:t>
      </w:r>
    </w:p>
    <w:p w:rsidR="00A71DCE" w:rsidRPr="00A840F8" w:rsidRDefault="00A71DCE" w:rsidP="008B21DA">
      <w:pPr>
        <w:pStyle w:val="a9"/>
        <w:kinsoku w:val="0"/>
        <w:overflowPunct w:val="0"/>
        <w:spacing w:line="243" w:lineRule="auto"/>
        <w:ind w:right="163" w:firstLine="709"/>
        <w:rPr>
          <w:sz w:val="26"/>
          <w:szCs w:val="26"/>
        </w:rPr>
      </w:pPr>
      <w:r w:rsidRPr="00A840F8">
        <w:rPr>
          <w:sz w:val="26"/>
          <w:szCs w:val="26"/>
        </w:rPr>
        <w:t>Руководитель</w:t>
      </w:r>
      <w:r w:rsidRPr="00A840F8">
        <w:rPr>
          <w:spacing w:val="21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</w:t>
      </w:r>
      <w:r w:rsidRPr="00A840F8">
        <w:rPr>
          <w:spacing w:val="2"/>
          <w:sz w:val="26"/>
          <w:szCs w:val="26"/>
        </w:rPr>
        <w:t xml:space="preserve"> </w:t>
      </w:r>
      <w:r w:rsidRPr="00A840F8">
        <w:rPr>
          <w:sz w:val="26"/>
          <w:szCs w:val="26"/>
        </w:rPr>
        <w:t>обеспечивает</w:t>
      </w:r>
      <w:r w:rsidRPr="00A840F8">
        <w:rPr>
          <w:spacing w:val="12"/>
          <w:sz w:val="26"/>
          <w:szCs w:val="26"/>
        </w:rPr>
        <w:t xml:space="preserve"> </w:t>
      </w:r>
      <w:r w:rsidRPr="00A840F8">
        <w:rPr>
          <w:sz w:val="26"/>
          <w:szCs w:val="26"/>
        </w:rPr>
        <w:t>направление</w:t>
      </w:r>
      <w:r w:rsidRPr="00A840F8">
        <w:rPr>
          <w:spacing w:val="67"/>
          <w:sz w:val="26"/>
          <w:szCs w:val="26"/>
        </w:rPr>
        <w:t xml:space="preserve"> </w:t>
      </w:r>
      <w:r w:rsidRPr="00A840F8">
        <w:rPr>
          <w:sz w:val="26"/>
          <w:szCs w:val="26"/>
        </w:rPr>
        <w:t>учредителю</w:t>
      </w:r>
      <w:r w:rsidRPr="00A840F8">
        <w:rPr>
          <w:w w:val="97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</w:t>
      </w:r>
      <w:r w:rsidRPr="00A840F8">
        <w:rPr>
          <w:spacing w:val="14"/>
          <w:sz w:val="26"/>
          <w:szCs w:val="26"/>
        </w:rPr>
        <w:t xml:space="preserve"> </w:t>
      </w:r>
      <w:r w:rsidRPr="00A840F8">
        <w:rPr>
          <w:sz w:val="26"/>
          <w:szCs w:val="26"/>
        </w:rPr>
        <w:t>информации</w:t>
      </w:r>
      <w:r w:rsidRPr="00A840F8">
        <w:rPr>
          <w:spacing w:val="27"/>
          <w:sz w:val="26"/>
          <w:szCs w:val="26"/>
        </w:rPr>
        <w:t xml:space="preserve"> </w:t>
      </w:r>
      <w:r w:rsidRPr="00A840F8">
        <w:rPr>
          <w:sz w:val="26"/>
          <w:szCs w:val="26"/>
        </w:rPr>
        <w:t>о</w:t>
      </w:r>
      <w:r w:rsidRPr="00A840F8">
        <w:rPr>
          <w:spacing w:val="-4"/>
          <w:sz w:val="26"/>
          <w:szCs w:val="26"/>
        </w:rPr>
        <w:t xml:space="preserve"> </w:t>
      </w:r>
      <w:r w:rsidRPr="00A840F8">
        <w:rPr>
          <w:sz w:val="26"/>
          <w:szCs w:val="26"/>
        </w:rPr>
        <w:t>выявленных</w:t>
      </w:r>
      <w:r w:rsidRPr="00A840F8">
        <w:rPr>
          <w:spacing w:val="17"/>
          <w:sz w:val="26"/>
          <w:szCs w:val="26"/>
        </w:rPr>
        <w:t xml:space="preserve"> </w:t>
      </w:r>
      <w:r w:rsidRPr="00A840F8">
        <w:rPr>
          <w:sz w:val="26"/>
          <w:szCs w:val="26"/>
        </w:rPr>
        <w:t>случаях</w:t>
      </w:r>
      <w:r w:rsidRPr="00A840F8">
        <w:rPr>
          <w:spacing w:val="9"/>
          <w:sz w:val="26"/>
          <w:szCs w:val="26"/>
        </w:rPr>
        <w:t xml:space="preserve"> </w:t>
      </w:r>
      <w:r w:rsidRPr="00A840F8">
        <w:rPr>
          <w:sz w:val="26"/>
          <w:szCs w:val="26"/>
        </w:rPr>
        <w:t>возникновения</w:t>
      </w:r>
      <w:r w:rsidRPr="00A840F8">
        <w:rPr>
          <w:spacing w:val="30"/>
          <w:sz w:val="26"/>
          <w:szCs w:val="26"/>
        </w:rPr>
        <w:t xml:space="preserve"> </w:t>
      </w:r>
      <w:r w:rsidRPr="00A840F8">
        <w:rPr>
          <w:sz w:val="26"/>
          <w:szCs w:val="26"/>
        </w:rPr>
        <w:t>(возможности</w:t>
      </w:r>
      <w:r w:rsidRPr="00A840F8">
        <w:rPr>
          <w:w w:val="97"/>
          <w:sz w:val="26"/>
          <w:szCs w:val="26"/>
        </w:rPr>
        <w:t xml:space="preserve"> </w:t>
      </w:r>
      <w:r w:rsidRPr="00A840F8">
        <w:rPr>
          <w:sz w:val="26"/>
          <w:szCs w:val="26"/>
        </w:rPr>
        <w:t>возникновения) конфликта интересов у работников организации об</w:t>
      </w:r>
      <w:r w:rsidRPr="00A840F8">
        <w:rPr>
          <w:spacing w:val="38"/>
          <w:sz w:val="26"/>
          <w:szCs w:val="26"/>
        </w:rPr>
        <w:t xml:space="preserve"> </w:t>
      </w:r>
      <w:r w:rsidRPr="00A840F8">
        <w:rPr>
          <w:sz w:val="26"/>
          <w:szCs w:val="26"/>
        </w:rPr>
        <w:t xml:space="preserve">утвердительных </w:t>
      </w:r>
      <w:r w:rsidRPr="00A840F8">
        <w:rPr>
          <w:spacing w:val="29"/>
          <w:sz w:val="26"/>
          <w:szCs w:val="26"/>
        </w:rPr>
        <w:t xml:space="preserve"> </w:t>
      </w:r>
      <w:r w:rsidRPr="00A840F8">
        <w:rPr>
          <w:sz w:val="26"/>
          <w:szCs w:val="26"/>
        </w:rPr>
        <w:t>ответах,</w:t>
      </w:r>
      <w:r w:rsidRPr="00A840F8">
        <w:rPr>
          <w:spacing w:val="42"/>
          <w:sz w:val="26"/>
          <w:szCs w:val="26"/>
        </w:rPr>
        <w:t xml:space="preserve"> </w:t>
      </w:r>
      <w:r w:rsidRPr="00A840F8">
        <w:rPr>
          <w:sz w:val="26"/>
          <w:szCs w:val="26"/>
        </w:rPr>
        <w:t>данных</w:t>
      </w:r>
      <w:r w:rsidRPr="00A840F8">
        <w:rPr>
          <w:spacing w:val="51"/>
          <w:sz w:val="26"/>
          <w:szCs w:val="26"/>
        </w:rPr>
        <w:t xml:space="preserve"> </w:t>
      </w:r>
      <w:r w:rsidRPr="00A840F8">
        <w:rPr>
          <w:sz w:val="26"/>
          <w:szCs w:val="26"/>
        </w:rPr>
        <w:t xml:space="preserve">работниками </w:t>
      </w:r>
      <w:r w:rsidRPr="00A840F8">
        <w:rPr>
          <w:spacing w:val="13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</w:t>
      </w:r>
      <w:r w:rsidRPr="00A840F8">
        <w:rPr>
          <w:spacing w:val="52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при</w:t>
      </w:r>
      <w:r w:rsidRPr="00A840F8">
        <w:rPr>
          <w:spacing w:val="38"/>
          <w:sz w:val="26"/>
          <w:szCs w:val="26"/>
        </w:rPr>
        <w:t xml:space="preserve"> </w:t>
      </w:r>
      <w:r w:rsidRPr="00A840F8">
        <w:rPr>
          <w:sz w:val="26"/>
          <w:szCs w:val="26"/>
        </w:rPr>
        <w:t>заполнении</w:t>
      </w:r>
      <w:r w:rsidRPr="00A840F8">
        <w:rPr>
          <w:w w:val="101"/>
          <w:sz w:val="26"/>
          <w:szCs w:val="26"/>
        </w:rPr>
        <w:t xml:space="preserve"> </w:t>
      </w:r>
      <w:r w:rsidRPr="00A840F8">
        <w:rPr>
          <w:sz w:val="26"/>
          <w:szCs w:val="26"/>
        </w:rPr>
        <w:t>декларации.</w:t>
      </w:r>
    </w:p>
    <w:p w:rsidR="00A71DCE" w:rsidRPr="00A840F8" w:rsidRDefault="00A71DCE" w:rsidP="008B21DA">
      <w:pPr>
        <w:pStyle w:val="a9"/>
        <w:widowControl w:val="0"/>
        <w:numPr>
          <w:ilvl w:val="2"/>
          <w:numId w:val="25"/>
        </w:numPr>
        <w:tabs>
          <w:tab w:val="left" w:pos="1528"/>
        </w:tabs>
        <w:kinsoku w:val="0"/>
        <w:overflowPunct w:val="0"/>
        <w:autoSpaceDE w:val="0"/>
        <w:autoSpaceDN w:val="0"/>
        <w:adjustRightInd w:val="0"/>
        <w:spacing w:line="287" w:lineRule="exact"/>
        <w:ind w:left="0" w:firstLine="709"/>
        <w:jc w:val="left"/>
        <w:rPr>
          <w:sz w:val="26"/>
          <w:szCs w:val="26"/>
        </w:rPr>
      </w:pPr>
      <w:r w:rsidRPr="00A840F8">
        <w:rPr>
          <w:sz w:val="26"/>
          <w:szCs w:val="26"/>
        </w:rPr>
        <w:t>Оценка</w:t>
      </w:r>
      <w:r w:rsidRPr="00A840F8">
        <w:rPr>
          <w:spacing w:val="29"/>
          <w:sz w:val="26"/>
          <w:szCs w:val="26"/>
        </w:rPr>
        <w:t xml:space="preserve"> </w:t>
      </w:r>
      <w:r w:rsidRPr="00A840F8">
        <w:rPr>
          <w:sz w:val="26"/>
          <w:szCs w:val="26"/>
        </w:rPr>
        <w:t>коррупционных</w:t>
      </w:r>
      <w:r w:rsidRPr="00A840F8">
        <w:rPr>
          <w:spacing w:val="52"/>
          <w:sz w:val="26"/>
          <w:szCs w:val="26"/>
        </w:rPr>
        <w:t xml:space="preserve"> </w:t>
      </w:r>
      <w:r w:rsidRPr="00A840F8">
        <w:rPr>
          <w:sz w:val="26"/>
          <w:szCs w:val="26"/>
        </w:rPr>
        <w:t>рисков</w:t>
      </w:r>
      <w:r w:rsidRPr="00A840F8">
        <w:rPr>
          <w:spacing w:val="44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организации.</w:t>
      </w:r>
    </w:p>
    <w:p w:rsidR="00A71DCE" w:rsidRPr="00A840F8" w:rsidRDefault="00A71DCE" w:rsidP="008B21DA">
      <w:pPr>
        <w:pStyle w:val="a9"/>
        <w:kinsoku w:val="0"/>
        <w:overflowPunct w:val="0"/>
        <w:spacing w:before="7" w:line="250" w:lineRule="auto"/>
        <w:ind w:right="166" w:firstLine="709"/>
        <w:rPr>
          <w:sz w:val="26"/>
          <w:szCs w:val="26"/>
        </w:rPr>
      </w:pPr>
      <w:r w:rsidRPr="00A840F8">
        <w:rPr>
          <w:sz w:val="26"/>
          <w:szCs w:val="26"/>
        </w:rPr>
        <w:t>Организация</w:t>
      </w:r>
      <w:r w:rsidRPr="00A840F8">
        <w:rPr>
          <w:spacing w:val="9"/>
          <w:sz w:val="26"/>
          <w:szCs w:val="26"/>
        </w:rPr>
        <w:t xml:space="preserve"> </w:t>
      </w:r>
      <w:r w:rsidRPr="00A840F8">
        <w:rPr>
          <w:sz w:val="26"/>
          <w:szCs w:val="26"/>
        </w:rPr>
        <w:t>не</w:t>
      </w:r>
      <w:r w:rsidRPr="00A840F8">
        <w:rPr>
          <w:spacing w:val="41"/>
          <w:sz w:val="26"/>
          <w:szCs w:val="26"/>
        </w:rPr>
        <w:t xml:space="preserve"> </w:t>
      </w:r>
      <w:r w:rsidRPr="00A840F8">
        <w:rPr>
          <w:sz w:val="26"/>
          <w:szCs w:val="26"/>
        </w:rPr>
        <w:t>реже</w:t>
      </w:r>
      <w:r w:rsidRPr="00A840F8">
        <w:rPr>
          <w:spacing w:val="31"/>
          <w:sz w:val="26"/>
          <w:szCs w:val="26"/>
        </w:rPr>
        <w:t xml:space="preserve"> </w:t>
      </w:r>
      <w:r w:rsidRPr="00A840F8">
        <w:rPr>
          <w:sz w:val="26"/>
          <w:szCs w:val="26"/>
        </w:rPr>
        <w:t>1</w:t>
      </w:r>
      <w:r w:rsidRPr="00A840F8">
        <w:rPr>
          <w:spacing w:val="16"/>
          <w:sz w:val="26"/>
          <w:szCs w:val="26"/>
        </w:rPr>
        <w:t xml:space="preserve"> </w:t>
      </w:r>
      <w:r w:rsidRPr="00A840F8">
        <w:rPr>
          <w:sz w:val="26"/>
          <w:szCs w:val="26"/>
        </w:rPr>
        <w:t>раза</w:t>
      </w:r>
      <w:r w:rsidRPr="00A840F8">
        <w:rPr>
          <w:spacing w:val="62"/>
          <w:sz w:val="26"/>
          <w:szCs w:val="26"/>
        </w:rPr>
        <w:t xml:space="preserve"> </w:t>
      </w:r>
      <w:r w:rsidRPr="00A840F8">
        <w:rPr>
          <w:sz w:val="26"/>
          <w:szCs w:val="26"/>
        </w:rPr>
        <w:t>в</w:t>
      </w:r>
      <w:r w:rsidRPr="00A840F8">
        <w:rPr>
          <w:spacing w:val="43"/>
          <w:sz w:val="26"/>
          <w:szCs w:val="26"/>
        </w:rPr>
        <w:t xml:space="preserve"> </w:t>
      </w:r>
      <w:r w:rsidRPr="00A840F8">
        <w:rPr>
          <w:sz w:val="26"/>
          <w:szCs w:val="26"/>
        </w:rPr>
        <w:t>год</w:t>
      </w:r>
      <w:r w:rsidRPr="00A840F8">
        <w:rPr>
          <w:spacing w:val="57"/>
          <w:sz w:val="26"/>
          <w:szCs w:val="26"/>
        </w:rPr>
        <w:t xml:space="preserve"> </w:t>
      </w:r>
      <w:r w:rsidRPr="00A840F8">
        <w:rPr>
          <w:sz w:val="26"/>
          <w:szCs w:val="26"/>
        </w:rPr>
        <w:t>осуществляет</w:t>
      </w:r>
      <w:r w:rsidRPr="00A840F8">
        <w:rPr>
          <w:spacing w:val="17"/>
          <w:sz w:val="26"/>
          <w:szCs w:val="26"/>
        </w:rPr>
        <w:t xml:space="preserve"> </w:t>
      </w:r>
      <w:r w:rsidRPr="00A840F8">
        <w:rPr>
          <w:sz w:val="26"/>
          <w:szCs w:val="26"/>
        </w:rPr>
        <w:t>оценку</w:t>
      </w:r>
      <w:r w:rsidRPr="00A840F8">
        <w:rPr>
          <w:spacing w:val="1"/>
          <w:sz w:val="26"/>
          <w:szCs w:val="26"/>
        </w:rPr>
        <w:t xml:space="preserve"> </w:t>
      </w:r>
      <w:r w:rsidRPr="00A840F8">
        <w:rPr>
          <w:sz w:val="26"/>
          <w:szCs w:val="26"/>
        </w:rPr>
        <w:t>коррупционных</w:t>
      </w:r>
      <w:r w:rsidRPr="00A840F8">
        <w:rPr>
          <w:w w:val="101"/>
          <w:sz w:val="26"/>
          <w:szCs w:val="26"/>
        </w:rPr>
        <w:t xml:space="preserve"> </w:t>
      </w:r>
      <w:r w:rsidRPr="00A840F8">
        <w:rPr>
          <w:sz w:val="26"/>
          <w:szCs w:val="26"/>
        </w:rPr>
        <w:t>рисков</w:t>
      </w:r>
      <w:r w:rsidRPr="00A840F8">
        <w:rPr>
          <w:spacing w:val="38"/>
          <w:sz w:val="26"/>
          <w:szCs w:val="26"/>
        </w:rPr>
        <w:t xml:space="preserve"> </w:t>
      </w:r>
      <w:r w:rsidRPr="00A840F8">
        <w:rPr>
          <w:sz w:val="26"/>
          <w:szCs w:val="26"/>
        </w:rPr>
        <w:t>с</w:t>
      </w:r>
      <w:r w:rsidRPr="00A840F8">
        <w:rPr>
          <w:spacing w:val="-3"/>
          <w:sz w:val="26"/>
          <w:szCs w:val="26"/>
        </w:rPr>
        <w:t xml:space="preserve"> </w:t>
      </w:r>
      <w:r w:rsidRPr="00A840F8">
        <w:rPr>
          <w:sz w:val="26"/>
          <w:szCs w:val="26"/>
        </w:rPr>
        <w:t>учетом</w:t>
      </w:r>
      <w:r w:rsidRPr="00A840F8">
        <w:rPr>
          <w:spacing w:val="46"/>
          <w:sz w:val="26"/>
          <w:szCs w:val="26"/>
        </w:rPr>
        <w:t xml:space="preserve"> </w:t>
      </w:r>
      <w:r w:rsidRPr="00A840F8">
        <w:rPr>
          <w:sz w:val="26"/>
          <w:szCs w:val="26"/>
        </w:rPr>
        <w:t>специфики</w:t>
      </w:r>
      <w:r w:rsidRPr="00A840F8">
        <w:rPr>
          <w:spacing w:val="35"/>
          <w:sz w:val="26"/>
          <w:szCs w:val="26"/>
        </w:rPr>
        <w:t xml:space="preserve"> </w:t>
      </w:r>
      <w:r w:rsidRPr="00A840F8">
        <w:rPr>
          <w:sz w:val="26"/>
          <w:szCs w:val="26"/>
        </w:rPr>
        <w:t>деятельности</w:t>
      </w:r>
      <w:r w:rsidRPr="00A840F8">
        <w:rPr>
          <w:spacing w:val="54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организации.</w:t>
      </w:r>
    </w:p>
    <w:p w:rsidR="00A71DCE" w:rsidRPr="00A840F8" w:rsidRDefault="00A71DCE" w:rsidP="008B21DA">
      <w:pPr>
        <w:pStyle w:val="a9"/>
        <w:widowControl w:val="0"/>
        <w:numPr>
          <w:ilvl w:val="2"/>
          <w:numId w:val="25"/>
        </w:numPr>
        <w:tabs>
          <w:tab w:val="left" w:pos="1522"/>
        </w:tabs>
        <w:kinsoku w:val="0"/>
        <w:overflowPunct w:val="0"/>
        <w:autoSpaceDE w:val="0"/>
        <w:autoSpaceDN w:val="0"/>
        <w:adjustRightInd w:val="0"/>
        <w:spacing w:line="305" w:lineRule="exact"/>
        <w:ind w:left="0" w:firstLine="709"/>
        <w:jc w:val="left"/>
        <w:rPr>
          <w:sz w:val="26"/>
          <w:szCs w:val="26"/>
        </w:rPr>
      </w:pPr>
      <w:r w:rsidRPr="00A840F8">
        <w:rPr>
          <w:sz w:val="26"/>
          <w:szCs w:val="26"/>
        </w:rPr>
        <w:t xml:space="preserve">Предупреждение </w:t>
      </w:r>
      <w:r w:rsidRPr="00A840F8">
        <w:rPr>
          <w:spacing w:val="1"/>
          <w:sz w:val="26"/>
          <w:szCs w:val="26"/>
        </w:rPr>
        <w:t xml:space="preserve"> </w:t>
      </w:r>
      <w:r w:rsidRPr="00A840F8">
        <w:rPr>
          <w:sz w:val="26"/>
          <w:szCs w:val="26"/>
        </w:rPr>
        <w:t>коррупции</w:t>
      </w:r>
      <w:r w:rsidRPr="00A840F8">
        <w:rPr>
          <w:spacing w:val="47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при</w:t>
      </w:r>
      <w:r w:rsidRPr="00A840F8">
        <w:rPr>
          <w:spacing w:val="28"/>
          <w:sz w:val="26"/>
          <w:szCs w:val="26"/>
        </w:rPr>
        <w:t xml:space="preserve"> </w:t>
      </w:r>
      <w:r w:rsidRPr="00A840F8">
        <w:rPr>
          <w:sz w:val="26"/>
          <w:szCs w:val="26"/>
        </w:rPr>
        <w:t>взаимодействии</w:t>
      </w:r>
      <w:r w:rsidRPr="00A840F8">
        <w:rPr>
          <w:spacing w:val="56"/>
          <w:sz w:val="26"/>
          <w:szCs w:val="26"/>
        </w:rPr>
        <w:t xml:space="preserve"> </w:t>
      </w:r>
      <w:r w:rsidRPr="00A840F8">
        <w:rPr>
          <w:sz w:val="26"/>
          <w:szCs w:val="26"/>
        </w:rPr>
        <w:t>с</w:t>
      </w:r>
      <w:r w:rsidRPr="00A840F8">
        <w:rPr>
          <w:spacing w:val="11"/>
          <w:sz w:val="26"/>
          <w:szCs w:val="26"/>
        </w:rPr>
        <w:t xml:space="preserve"> </w:t>
      </w:r>
      <w:r w:rsidRPr="00A840F8">
        <w:rPr>
          <w:sz w:val="26"/>
          <w:szCs w:val="26"/>
        </w:rPr>
        <w:t>контрагентами.</w:t>
      </w:r>
    </w:p>
    <w:p w:rsidR="00A71DCE" w:rsidRPr="00A840F8" w:rsidRDefault="00A71DCE" w:rsidP="008B21DA">
      <w:pPr>
        <w:pStyle w:val="a9"/>
        <w:widowControl w:val="0"/>
        <w:numPr>
          <w:ilvl w:val="3"/>
          <w:numId w:val="25"/>
        </w:numPr>
        <w:tabs>
          <w:tab w:val="left" w:pos="2200"/>
        </w:tabs>
        <w:kinsoku w:val="0"/>
        <w:overflowPunct w:val="0"/>
        <w:autoSpaceDE w:val="0"/>
        <w:autoSpaceDN w:val="0"/>
        <w:adjustRightInd w:val="0"/>
        <w:spacing w:before="7" w:line="248" w:lineRule="auto"/>
        <w:ind w:left="0" w:right="152" w:firstLine="709"/>
        <w:rPr>
          <w:sz w:val="26"/>
          <w:szCs w:val="26"/>
        </w:rPr>
      </w:pPr>
      <w:r w:rsidRPr="00A840F8">
        <w:rPr>
          <w:sz w:val="26"/>
          <w:szCs w:val="26"/>
        </w:rPr>
        <w:t>Поддержание деловых (хозяйственных)</w:t>
      </w:r>
      <w:r w:rsidRPr="00A840F8">
        <w:rPr>
          <w:spacing w:val="38"/>
          <w:sz w:val="26"/>
          <w:szCs w:val="26"/>
        </w:rPr>
        <w:t xml:space="preserve"> </w:t>
      </w:r>
      <w:r w:rsidRPr="00A840F8">
        <w:rPr>
          <w:sz w:val="26"/>
          <w:szCs w:val="26"/>
        </w:rPr>
        <w:t>отношений</w:t>
      </w:r>
      <w:r w:rsidRPr="00A840F8">
        <w:rPr>
          <w:w w:val="101"/>
          <w:sz w:val="26"/>
          <w:szCs w:val="26"/>
        </w:rPr>
        <w:t xml:space="preserve"> </w:t>
      </w:r>
      <w:r w:rsidRPr="00A840F8">
        <w:rPr>
          <w:sz w:val="26"/>
          <w:szCs w:val="26"/>
        </w:rPr>
        <w:t>с</w:t>
      </w:r>
      <w:r w:rsidRPr="00A840F8">
        <w:rPr>
          <w:spacing w:val="40"/>
          <w:sz w:val="26"/>
          <w:szCs w:val="26"/>
        </w:rPr>
        <w:t xml:space="preserve"> </w:t>
      </w:r>
      <w:r w:rsidRPr="00A840F8">
        <w:rPr>
          <w:sz w:val="26"/>
          <w:szCs w:val="26"/>
        </w:rPr>
        <w:t>контрагентами,</w:t>
      </w:r>
      <w:r w:rsidRPr="00A840F8">
        <w:rPr>
          <w:spacing w:val="23"/>
          <w:sz w:val="26"/>
          <w:szCs w:val="26"/>
        </w:rPr>
        <w:t xml:space="preserve"> </w:t>
      </w:r>
      <w:r w:rsidRPr="00A840F8">
        <w:rPr>
          <w:sz w:val="26"/>
          <w:szCs w:val="26"/>
        </w:rPr>
        <w:t>которые  осуществляют</w:t>
      </w:r>
      <w:r w:rsidRPr="00A840F8">
        <w:rPr>
          <w:spacing w:val="2"/>
          <w:sz w:val="26"/>
          <w:szCs w:val="26"/>
        </w:rPr>
        <w:t xml:space="preserve"> </w:t>
      </w:r>
      <w:r w:rsidRPr="00A840F8">
        <w:rPr>
          <w:sz w:val="26"/>
          <w:szCs w:val="26"/>
        </w:rPr>
        <w:t>свою</w:t>
      </w:r>
      <w:r w:rsidRPr="00A840F8">
        <w:rPr>
          <w:spacing w:val="52"/>
          <w:sz w:val="26"/>
          <w:szCs w:val="26"/>
        </w:rPr>
        <w:t xml:space="preserve"> </w:t>
      </w:r>
      <w:r w:rsidRPr="00A840F8">
        <w:rPr>
          <w:sz w:val="26"/>
          <w:szCs w:val="26"/>
        </w:rPr>
        <w:t>деятельность</w:t>
      </w:r>
      <w:r w:rsidRPr="00A840F8">
        <w:rPr>
          <w:spacing w:val="19"/>
          <w:sz w:val="26"/>
          <w:szCs w:val="26"/>
        </w:rPr>
        <w:t xml:space="preserve"> </w:t>
      </w:r>
      <w:r w:rsidRPr="00A840F8">
        <w:rPr>
          <w:sz w:val="26"/>
          <w:szCs w:val="26"/>
        </w:rPr>
        <w:t>на</w:t>
      </w:r>
      <w:r w:rsidRPr="00A840F8">
        <w:rPr>
          <w:spacing w:val="45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принципах</w:t>
      </w:r>
      <w:r w:rsidRPr="00A840F8">
        <w:rPr>
          <w:w w:val="101"/>
          <w:sz w:val="26"/>
          <w:szCs w:val="26"/>
        </w:rPr>
        <w:t xml:space="preserve"> </w:t>
      </w:r>
      <w:r w:rsidRPr="00A840F8">
        <w:rPr>
          <w:sz w:val="26"/>
          <w:szCs w:val="26"/>
        </w:rPr>
        <w:t>законности,</w:t>
      </w:r>
      <w:r w:rsidRPr="00A840F8">
        <w:rPr>
          <w:spacing w:val="1"/>
          <w:sz w:val="26"/>
          <w:szCs w:val="26"/>
        </w:rPr>
        <w:t xml:space="preserve"> </w:t>
      </w:r>
      <w:r w:rsidRPr="00A840F8">
        <w:rPr>
          <w:sz w:val="26"/>
          <w:szCs w:val="26"/>
        </w:rPr>
        <w:t>добросовестной</w:t>
      </w:r>
      <w:r w:rsidRPr="00A840F8">
        <w:rPr>
          <w:spacing w:val="8"/>
          <w:sz w:val="26"/>
          <w:szCs w:val="26"/>
        </w:rPr>
        <w:t xml:space="preserve"> </w:t>
      </w:r>
      <w:r w:rsidRPr="00A840F8">
        <w:rPr>
          <w:sz w:val="26"/>
          <w:szCs w:val="26"/>
        </w:rPr>
        <w:t>конкуренции,</w:t>
      </w:r>
      <w:r w:rsidRPr="00A840F8">
        <w:rPr>
          <w:spacing w:val="63"/>
          <w:sz w:val="26"/>
          <w:szCs w:val="26"/>
        </w:rPr>
        <w:t xml:space="preserve"> </w:t>
      </w:r>
      <w:r w:rsidRPr="00A840F8">
        <w:rPr>
          <w:sz w:val="26"/>
          <w:szCs w:val="26"/>
        </w:rPr>
        <w:t>заботятся</w:t>
      </w:r>
      <w:r w:rsidRPr="00A840F8">
        <w:rPr>
          <w:spacing w:val="7"/>
          <w:sz w:val="26"/>
          <w:szCs w:val="26"/>
        </w:rPr>
        <w:t xml:space="preserve"> </w:t>
      </w:r>
      <w:r w:rsidRPr="00A840F8">
        <w:rPr>
          <w:sz w:val="26"/>
          <w:szCs w:val="26"/>
        </w:rPr>
        <w:t>о</w:t>
      </w:r>
      <w:r w:rsidRPr="00A840F8">
        <w:rPr>
          <w:spacing w:val="37"/>
          <w:sz w:val="26"/>
          <w:szCs w:val="26"/>
        </w:rPr>
        <w:t xml:space="preserve"> </w:t>
      </w:r>
      <w:r w:rsidRPr="00A840F8">
        <w:rPr>
          <w:sz w:val="26"/>
          <w:szCs w:val="26"/>
        </w:rPr>
        <w:t>собственной</w:t>
      </w:r>
      <w:r w:rsidRPr="00A840F8">
        <w:rPr>
          <w:spacing w:val="48"/>
          <w:sz w:val="26"/>
          <w:szCs w:val="26"/>
        </w:rPr>
        <w:t xml:space="preserve"> </w:t>
      </w:r>
      <w:r w:rsidR="00EF707C">
        <w:rPr>
          <w:sz w:val="26"/>
          <w:szCs w:val="26"/>
        </w:rPr>
        <w:t>репутации, реализуют</w:t>
      </w:r>
      <w:r w:rsidRPr="00A840F8">
        <w:rPr>
          <w:spacing w:val="42"/>
          <w:sz w:val="26"/>
          <w:szCs w:val="26"/>
        </w:rPr>
        <w:t xml:space="preserve"> </w:t>
      </w:r>
      <w:r w:rsidRPr="00A840F8">
        <w:rPr>
          <w:sz w:val="26"/>
          <w:szCs w:val="26"/>
        </w:rPr>
        <w:t>собственные меры</w:t>
      </w:r>
      <w:r w:rsidRPr="00A840F8">
        <w:rPr>
          <w:spacing w:val="20"/>
          <w:sz w:val="26"/>
          <w:szCs w:val="26"/>
        </w:rPr>
        <w:t xml:space="preserve"> </w:t>
      </w:r>
      <w:r w:rsidRPr="00A840F8">
        <w:rPr>
          <w:sz w:val="26"/>
          <w:szCs w:val="26"/>
        </w:rPr>
        <w:t>по предупреждению</w:t>
      </w:r>
      <w:r w:rsidRPr="00A840F8">
        <w:rPr>
          <w:spacing w:val="61"/>
          <w:sz w:val="26"/>
          <w:szCs w:val="26"/>
        </w:rPr>
        <w:t xml:space="preserve"> </w:t>
      </w:r>
      <w:r w:rsidRPr="00A840F8">
        <w:rPr>
          <w:sz w:val="26"/>
          <w:szCs w:val="26"/>
        </w:rPr>
        <w:t>коррупции, участвуют в</w:t>
      </w:r>
      <w:r w:rsidRPr="00A840F8">
        <w:rPr>
          <w:spacing w:val="17"/>
          <w:sz w:val="26"/>
          <w:szCs w:val="26"/>
        </w:rPr>
        <w:t xml:space="preserve"> </w:t>
      </w:r>
      <w:r w:rsidRPr="00A840F8">
        <w:rPr>
          <w:sz w:val="26"/>
          <w:szCs w:val="26"/>
        </w:rPr>
        <w:t>коллективных</w:t>
      </w:r>
      <w:r w:rsidRPr="00A840F8">
        <w:rPr>
          <w:spacing w:val="62"/>
          <w:sz w:val="26"/>
          <w:szCs w:val="26"/>
        </w:rPr>
        <w:t xml:space="preserve"> </w:t>
      </w:r>
      <w:r w:rsidRPr="00A840F8">
        <w:rPr>
          <w:sz w:val="26"/>
          <w:szCs w:val="26"/>
        </w:rPr>
        <w:t>антикоррупционных</w:t>
      </w:r>
      <w:r w:rsidRPr="00A840F8">
        <w:rPr>
          <w:spacing w:val="63"/>
          <w:sz w:val="26"/>
          <w:szCs w:val="26"/>
        </w:rPr>
        <w:t xml:space="preserve"> </w:t>
      </w:r>
      <w:r w:rsidRPr="00A840F8">
        <w:rPr>
          <w:sz w:val="26"/>
          <w:szCs w:val="26"/>
        </w:rPr>
        <w:t>инициативах.</w:t>
      </w:r>
    </w:p>
    <w:p w:rsidR="00A71DCE" w:rsidRPr="00A840F8" w:rsidRDefault="00A71DCE" w:rsidP="008B21DA">
      <w:pPr>
        <w:pStyle w:val="a9"/>
        <w:widowControl w:val="0"/>
        <w:numPr>
          <w:ilvl w:val="3"/>
          <w:numId w:val="25"/>
        </w:numPr>
        <w:tabs>
          <w:tab w:val="left" w:pos="1954"/>
        </w:tabs>
        <w:kinsoku w:val="0"/>
        <w:overflowPunct w:val="0"/>
        <w:autoSpaceDE w:val="0"/>
        <w:autoSpaceDN w:val="0"/>
        <w:adjustRightInd w:val="0"/>
        <w:spacing w:line="252" w:lineRule="auto"/>
        <w:ind w:left="0" w:right="149" w:firstLine="709"/>
        <w:rPr>
          <w:sz w:val="26"/>
          <w:szCs w:val="26"/>
        </w:rPr>
      </w:pPr>
      <w:r w:rsidRPr="00A840F8">
        <w:rPr>
          <w:sz w:val="26"/>
          <w:szCs w:val="26"/>
        </w:rPr>
        <w:t>Предварительная</w:t>
      </w:r>
      <w:r w:rsidRPr="00A840F8">
        <w:rPr>
          <w:spacing w:val="55"/>
          <w:sz w:val="26"/>
          <w:szCs w:val="26"/>
        </w:rPr>
        <w:t xml:space="preserve"> </w:t>
      </w:r>
      <w:r w:rsidRPr="00A840F8">
        <w:rPr>
          <w:sz w:val="26"/>
          <w:szCs w:val="26"/>
        </w:rPr>
        <w:t>оценка</w:t>
      </w:r>
      <w:r w:rsidRPr="00A840F8">
        <w:rPr>
          <w:spacing w:val="27"/>
          <w:sz w:val="26"/>
          <w:szCs w:val="26"/>
        </w:rPr>
        <w:t xml:space="preserve"> </w:t>
      </w:r>
      <w:r w:rsidRPr="00A840F8">
        <w:rPr>
          <w:sz w:val="26"/>
          <w:szCs w:val="26"/>
        </w:rPr>
        <w:t>деловой</w:t>
      </w:r>
      <w:r w:rsidRPr="00A840F8">
        <w:rPr>
          <w:spacing w:val="40"/>
          <w:sz w:val="26"/>
          <w:szCs w:val="26"/>
        </w:rPr>
        <w:t xml:space="preserve"> </w:t>
      </w:r>
      <w:r w:rsidRPr="00A840F8">
        <w:rPr>
          <w:sz w:val="26"/>
          <w:szCs w:val="26"/>
        </w:rPr>
        <w:t>репутации</w:t>
      </w:r>
      <w:r w:rsidRPr="00A840F8">
        <w:rPr>
          <w:spacing w:val="62"/>
          <w:sz w:val="26"/>
          <w:szCs w:val="26"/>
        </w:rPr>
        <w:t xml:space="preserve"> </w:t>
      </w:r>
      <w:r w:rsidRPr="00A840F8">
        <w:rPr>
          <w:sz w:val="26"/>
          <w:szCs w:val="26"/>
        </w:rPr>
        <w:t>контрагентов</w:t>
      </w:r>
      <w:r w:rsidRPr="00A840F8">
        <w:rPr>
          <w:w w:val="101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</w:t>
      </w:r>
      <w:r w:rsidRPr="00A840F8">
        <w:rPr>
          <w:spacing w:val="59"/>
          <w:sz w:val="26"/>
          <w:szCs w:val="26"/>
        </w:rPr>
        <w:t xml:space="preserve"> </w:t>
      </w:r>
      <w:r w:rsidRPr="00A840F8">
        <w:rPr>
          <w:sz w:val="26"/>
          <w:szCs w:val="26"/>
        </w:rPr>
        <w:t>в</w:t>
      </w:r>
      <w:r w:rsidRPr="00A840F8">
        <w:rPr>
          <w:spacing w:val="27"/>
          <w:sz w:val="26"/>
          <w:szCs w:val="26"/>
        </w:rPr>
        <w:t xml:space="preserve"> </w:t>
      </w:r>
      <w:r w:rsidRPr="00A840F8">
        <w:rPr>
          <w:sz w:val="26"/>
          <w:szCs w:val="26"/>
        </w:rPr>
        <w:t>целях</w:t>
      </w:r>
      <w:r w:rsidRPr="00A840F8">
        <w:rPr>
          <w:spacing w:val="48"/>
          <w:sz w:val="26"/>
          <w:szCs w:val="26"/>
        </w:rPr>
        <w:t xml:space="preserve"> </w:t>
      </w:r>
      <w:r w:rsidRPr="00A840F8">
        <w:rPr>
          <w:sz w:val="26"/>
          <w:szCs w:val="26"/>
        </w:rPr>
        <w:t>снижения</w:t>
      </w:r>
      <w:r w:rsidRPr="00A840F8">
        <w:rPr>
          <w:spacing w:val="38"/>
          <w:sz w:val="26"/>
          <w:szCs w:val="26"/>
        </w:rPr>
        <w:t xml:space="preserve"> </w:t>
      </w:r>
      <w:r w:rsidRPr="00A840F8">
        <w:rPr>
          <w:sz w:val="26"/>
          <w:szCs w:val="26"/>
        </w:rPr>
        <w:t>риска</w:t>
      </w:r>
      <w:r w:rsidRPr="00A840F8">
        <w:rPr>
          <w:spacing w:val="58"/>
          <w:sz w:val="26"/>
          <w:szCs w:val="26"/>
        </w:rPr>
        <w:t xml:space="preserve"> </w:t>
      </w:r>
      <w:r w:rsidRPr="00A840F8">
        <w:rPr>
          <w:sz w:val="26"/>
          <w:szCs w:val="26"/>
        </w:rPr>
        <w:t>ее</w:t>
      </w:r>
      <w:r w:rsidRPr="00A840F8">
        <w:rPr>
          <w:spacing w:val="26"/>
          <w:sz w:val="26"/>
          <w:szCs w:val="26"/>
        </w:rPr>
        <w:t xml:space="preserve"> </w:t>
      </w:r>
      <w:r w:rsidRPr="00A840F8">
        <w:rPr>
          <w:sz w:val="26"/>
          <w:szCs w:val="26"/>
        </w:rPr>
        <w:t>вовлечения</w:t>
      </w:r>
      <w:r w:rsidRPr="00A840F8">
        <w:rPr>
          <w:spacing w:val="60"/>
          <w:sz w:val="26"/>
          <w:szCs w:val="26"/>
        </w:rPr>
        <w:t xml:space="preserve"> </w:t>
      </w:r>
      <w:r w:rsidRPr="00A840F8">
        <w:rPr>
          <w:sz w:val="26"/>
          <w:szCs w:val="26"/>
        </w:rPr>
        <w:t>в</w:t>
      </w:r>
      <w:r w:rsidRPr="00A840F8">
        <w:rPr>
          <w:spacing w:val="27"/>
          <w:sz w:val="26"/>
          <w:szCs w:val="26"/>
        </w:rPr>
        <w:t xml:space="preserve"> </w:t>
      </w:r>
      <w:r w:rsidRPr="00A840F8">
        <w:rPr>
          <w:sz w:val="26"/>
          <w:szCs w:val="26"/>
        </w:rPr>
        <w:t>коррупционную деятельность.</w:t>
      </w:r>
    </w:p>
    <w:p w:rsidR="00A71DCE" w:rsidRPr="00A840F8" w:rsidRDefault="00A71DCE" w:rsidP="008B21DA">
      <w:pPr>
        <w:pStyle w:val="a9"/>
        <w:widowControl w:val="0"/>
        <w:numPr>
          <w:ilvl w:val="2"/>
          <w:numId w:val="24"/>
        </w:numPr>
        <w:tabs>
          <w:tab w:val="left" w:pos="1540"/>
        </w:tabs>
        <w:kinsoku w:val="0"/>
        <w:overflowPunct w:val="0"/>
        <w:autoSpaceDE w:val="0"/>
        <w:autoSpaceDN w:val="0"/>
        <w:adjustRightInd w:val="0"/>
        <w:spacing w:line="302" w:lineRule="exact"/>
        <w:ind w:left="0" w:firstLine="709"/>
        <w:jc w:val="left"/>
        <w:rPr>
          <w:sz w:val="26"/>
          <w:szCs w:val="26"/>
        </w:rPr>
      </w:pPr>
      <w:r w:rsidRPr="00A840F8">
        <w:rPr>
          <w:sz w:val="26"/>
          <w:szCs w:val="26"/>
        </w:rPr>
        <w:t xml:space="preserve">Антикоррупционное </w:t>
      </w:r>
      <w:r w:rsidRPr="00A840F8">
        <w:rPr>
          <w:spacing w:val="27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просвещение</w:t>
      </w:r>
      <w:r w:rsidRPr="00A840F8">
        <w:rPr>
          <w:spacing w:val="44"/>
          <w:sz w:val="26"/>
          <w:szCs w:val="26"/>
        </w:rPr>
        <w:t xml:space="preserve"> </w:t>
      </w:r>
      <w:r w:rsidRPr="00A840F8">
        <w:rPr>
          <w:sz w:val="26"/>
          <w:szCs w:val="26"/>
        </w:rPr>
        <w:t>работников.</w:t>
      </w:r>
    </w:p>
    <w:p w:rsidR="00A71DCE" w:rsidRPr="00A840F8" w:rsidRDefault="00A71DCE" w:rsidP="008B21DA">
      <w:pPr>
        <w:pStyle w:val="a9"/>
        <w:kinsoku w:val="0"/>
        <w:overflowPunct w:val="0"/>
        <w:spacing w:before="7" w:line="248" w:lineRule="auto"/>
        <w:ind w:right="136" w:firstLine="709"/>
        <w:rPr>
          <w:sz w:val="26"/>
          <w:szCs w:val="26"/>
        </w:rPr>
      </w:pPr>
      <w:r w:rsidRPr="00A840F8">
        <w:rPr>
          <w:sz w:val="26"/>
          <w:szCs w:val="26"/>
        </w:rPr>
        <w:t>Организация</w:t>
      </w:r>
      <w:r w:rsidRPr="00A840F8">
        <w:rPr>
          <w:spacing w:val="24"/>
          <w:sz w:val="26"/>
          <w:szCs w:val="26"/>
        </w:rPr>
        <w:t xml:space="preserve"> </w:t>
      </w:r>
      <w:r w:rsidRPr="00A840F8">
        <w:rPr>
          <w:sz w:val="26"/>
          <w:szCs w:val="26"/>
        </w:rPr>
        <w:t>на постоянной</w:t>
      </w:r>
      <w:r w:rsidRPr="00A840F8">
        <w:rPr>
          <w:spacing w:val="23"/>
          <w:sz w:val="26"/>
          <w:szCs w:val="26"/>
        </w:rPr>
        <w:t xml:space="preserve"> </w:t>
      </w:r>
      <w:r w:rsidRPr="00A840F8">
        <w:rPr>
          <w:sz w:val="26"/>
          <w:szCs w:val="26"/>
        </w:rPr>
        <w:t>основе</w:t>
      </w:r>
      <w:r w:rsidRPr="00A840F8">
        <w:rPr>
          <w:spacing w:val="16"/>
          <w:sz w:val="26"/>
          <w:szCs w:val="26"/>
        </w:rPr>
        <w:t xml:space="preserve"> </w:t>
      </w:r>
      <w:r w:rsidRPr="00A840F8">
        <w:rPr>
          <w:sz w:val="26"/>
          <w:szCs w:val="26"/>
        </w:rPr>
        <w:t>обеспечивает</w:t>
      </w:r>
      <w:r w:rsidRPr="00A840F8">
        <w:rPr>
          <w:spacing w:val="19"/>
          <w:sz w:val="26"/>
          <w:szCs w:val="26"/>
        </w:rPr>
        <w:t xml:space="preserve"> </w:t>
      </w:r>
      <w:r w:rsidRPr="00A840F8">
        <w:rPr>
          <w:sz w:val="26"/>
          <w:szCs w:val="26"/>
        </w:rPr>
        <w:t>информирование</w:t>
      </w:r>
      <w:r w:rsidRPr="00A840F8">
        <w:rPr>
          <w:w w:val="101"/>
          <w:sz w:val="26"/>
          <w:szCs w:val="26"/>
        </w:rPr>
        <w:t xml:space="preserve"> </w:t>
      </w:r>
      <w:r w:rsidRPr="00A840F8">
        <w:rPr>
          <w:sz w:val="26"/>
          <w:szCs w:val="26"/>
        </w:rPr>
        <w:t>работников</w:t>
      </w:r>
      <w:r w:rsidRPr="00A840F8">
        <w:rPr>
          <w:spacing w:val="7"/>
          <w:sz w:val="26"/>
          <w:szCs w:val="26"/>
        </w:rPr>
        <w:t xml:space="preserve"> </w:t>
      </w:r>
      <w:r w:rsidRPr="00A840F8">
        <w:rPr>
          <w:sz w:val="26"/>
          <w:szCs w:val="26"/>
        </w:rPr>
        <w:t>о</w:t>
      </w:r>
      <w:r w:rsidRPr="00A840F8">
        <w:rPr>
          <w:spacing w:val="25"/>
          <w:sz w:val="26"/>
          <w:szCs w:val="26"/>
        </w:rPr>
        <w:t xml:space="preserve"> </w:t>
      </w:r>
      <w:r w:rsidRPr="00A840F8">
        <w:rPr>
          <w:sz w:val="26"/>
          <w:szCs w:val="26"/>
        </w:rPr>
        <w:t>требованиях</w:t>
      </w:r>
      <w:r w:rsidRPr="00A840F8">
        <w:rPr>
          <w:spacing w:val="63"/>
          <w:sz w:val="26"/>
          <w:szCs w:val="26"/>
        </w:rPr>
        <w:t xml:space="preserve"> </w:t>
      </w:r>
      <w:r w:rsidRPr="00A840F8">
        <w:rPr>
          <w:sz w:val="26"/>
          <w:szCs w:val="26"/>
        </w:rPr>
        <w:t>законодательства</w:t>
      </w:r>
      <w:r w:rsidRPr="00A840F8">
        <w:rPr>
          <w:spacing w:val="6"/>
          <w:sz w:val="26"/>
          <w:szCs w:val="26"/>
        </w:rPr>
        <w:t xml:space="preserve"> </w:t>
      </w:r>
      <w:r w:rsidRPr="00A840F8">
        <w:rPr>
          <w:sz w:val="26"/>
          <w:szCs w:val="26"/>
        </w:rPr>
        <w:t>о</w:t>
      </w:r>
      <w:r w:rsidRPr="00A840F8">
        <w:rPr>
          <w:spacing w:val="32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противодействии</w:t>
      </w:r>
      <w:r w:rsidRPr="00A840F8">
        <w:rPr>
          <w:spacing w:val="16"/>
          <w:sz w:val="26"/>
          <w:szCs w:val="26"/>
        </w:rPr>
        <w:t xml:space="preserve"> </w:t>
      </w:r>
      <w:r w:rsidRPr="00A840F8">
        <w:rPr>
          <w:sz w:val="26"/>
          <w:szCs w:val="26"/>
        </w:rPr>
        <w:t>коррупции. Учредитель</w:t>
      </w:r>
      <w:r w:rsidRPr="00A840F8">
        <w:rPr>
          <w:spacing w:val="15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</w:t>
      </w:r>
      <w:r w:rsidRPr="00A840F8">
        <w:rPr>
          <w:spacing w:val="63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организует</w:t>
      </w:r>
      <w:r w:rsidRPr="00A840F8">
        <w:rPr>
          <w:spacing w:val="57"/>
          <w:sz w:val="26"/>
          <w:szCs w:val="26"/>
        </w:rPr>
        <w:t xml:space="preserve"> </w:t>
      </w:r>
      <w:r w:rsidRPr="00A840F8">
        <w:rPr>
          <w:sz w:val="26"/>
          <w:szCs w:val="26"/>
        </w:rPr>
        <w:t>обучение</w:t>
      </w:r>
      <w:r w:rsidRPr="00A840F8">
        <w:rPr>
          <w:spacing w:val="61"/>
          <w:sz w:val="26"/>
          <w:szCs w:val="26"/>
        </w:rPr>
        <w:t xml:space="preserve"> </w:t>
      </w:r>
      <w:r w:rsidRPr="00A840F8">
        <w:rPr>
          <w:sz w:val="26"/>
          <w:szCs w:val="26"/>
        </w:rPr>
        <w:t>в</w:t>
      </w:r>
      <w:r w:rsidRPr="00A840F8">
        <w:rPr>
          <w:spacing w:val="34"/>
          <w:sz w:val="26"/>
          <w:szCs w:val="26"/>
        </w:rPr>
        <w:t xml:space="preserve"> </w:t>
      </w:r>
      <w:r w:rsidRPr="00A840F8">
        <w:rPr>
          <w:sz w:val="26"/>
          <w:szCs w:val="26"/>
        </w:rPr>
        <w:t>рассматриваемой</w:t>
      </w:r>
      <w:r w:rsidRPr="00A840F8">
        <w:rPr>
          <w:spacing w:val="21"/>
          <w:sz w:val="26"/>
          <w:szCs w:val="26"/>
        </w:rPr>
        <w:t xml:space="preserve"> </w:t>
      </w:r>
      <w:r w:rsidRPr="00A840F8">
        <w:rPr>
          <w:sz w:val="26"/>
          <w:szCs w:val="26"/>
        </w:rPr>
        <w:t>сфере работника</w:t>
      </w:r>
      <w:r w:rsidRPr="00A840F8">
        <w:rPr>
          <w:spacing w:val="45"/>
          <w:sz w:val="26"/>
          <w:szCs w:val="26"/>
        </w:rPr>
        <w:t xml:space="preserve"> </w:t>
      </w:r>
      <w:r w:rsidRPr="00A840F8">
        <w:rPr>
          <w:sz w:val="26"/>
          <w:szCs w:val="26"/>
        </w:rPr>
        <w:t>либо</w:t>
      </w:r>
      <w:r w:rsidRPr="00A840F8">
        <w:rPr>
          <w:spacing w:val="36"/>
          <w:sz w:val="26"/>
          <w:szCs w:val="26"/>
        </w:rPr>
        <w:t xml:space="preserve"> </w:t>
      </w:r>
      <w:r w:rsidRPr="00A840F8">
        <w:rPr>
          <w:sz w:val="26"/>
          <w:szCs w:val="26"/>
        </w:rPr>
        <w:t>должностного</w:t>
      </w:r>
      <w:r w:rsidRPr="00A840F8">
        <w:rPr>
          <w:spacing w:val="61"/>
          <w:sz w:val="26"/>
          <w:szCs w:val="26"/>
        </w:rPr>
        <w:t xml:space="preserve"> </w:t>
      </w:r>
      <w:r w:rsidRPr="00A840F8">
        <w:rPr>
          <w:sz w:val="26"/>
          <w:szCs w:val="26"/>
        </w:rPr>
        <w:t>лица;</w:t>
      </w:r>
      <w:r w:rsidRPr="00A840F8">
        <w:rPr>
          <w:spacing w:val="27"/>
          <w:sz w:val="26"/>
          <w:szCs w:val="26"/>
        </w:rPr>
        <w:t xml:space="preserve"> </w:t>
      </w:r>
      <w:r w:rsidRPr="00A840F8">
        <w:rPr>
          <w:sz w:val="26"/>
          <w:szCs w:val="26"/>
        </w:rPr>
        <w:t>ответственного</w:t>
      </w:r>
      <w:r w:rsidRPr="00A840F8">
        <w:rPr>
          <w:spacing w:val="53"/>
          <w:sz w:val="26"/>
          <w:szCs w:val="26"/>
        </w:rPr>
        <w:t xml:space="preserve"> </w:t>
      </w:r>
      <w:r w:rsidRPr="00A840F8">
        <w:rPr>
          <w:sz w:val="26"/>
          <w:szCs w:val="26"/>
        </w:rPr>
        <w:t>за</w:t>
      </w:r>
      <w:r w:rsidRPr="00A840F8">
        <w:rPr>
          <w:spacing w:val="14"/>
          <w:sz w:val="26"/>
          <w:szCs w:val="26"/>
        </w:rPr>
        <w:t xml:space="preserve"> </w:t>
      </w:r>
      <w:r w:rsidRPr="00A840F8">
        <w:rPr>
          <w:sz w:val="26"/>
          <w:szCs w:val="26"/>
        </w:rPr>
        <w:t>работу</w:t>
      </w:r>
      <w:r w:rsidRPr="00A840F8">
        <w:rPr>
          <w:spacing w:val="44"/>
          <w:sz w:val="26"/>
          <w:szCs w:val="26"/>
        </w:rPr>
        <w:t xml:space="preserve"> </w:t>
      </w:r>
      <w:r w:rsidRPr="00A840F8">
        <w:rPr>
          <w:sz w:val="26"/>
          <w:szCs w:val="26"/>
        </w:rPr>
        <w:t>по</w:t>
      </w:r>
      <w:r w:rsidRPr="00A840F8">
        <w:rPr>
          <w:spacing w:val="21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профилактике</w:t>
      </w:r>
      <w:r w:rsidRPr="00A840F8">
        <w:rPr>
          <w:w w:val="101"/>
          <w:sz w:val="26"/>
          <w:szCs w:val="26"/>
        </w:rPr>
        <w:t xml:space="preserve"> </w:t>
      </w:r>
      <w:r w:rsidRPr="00A840F8">
        <w:rPr>
          <w:sz w:val="26"/>
          <w:szCs w:val="26"/>
        </w:rPr>
        <w:t>коррупционных</w:t>
      </w:r>
      <w:r w:rsidRPr="00A840F8">
        <w:rPr>
          <w:spacing w:val="52"/>
          <w:sz w:val="26"/>
          <w:szCs w:val="26"/>
        </w:rPr>
        <w:t xml:space="preserve"> </w:t>
      </w:r>
      <w:r w:rsidRPr="00A840F8">
        <w:rPr>
          <w:sz w:val="26"/>
          <w:szCs w:val="26"/>
        </w:rPr>
        <w:t>и</w:t>
      </w:r>
      <w:r w:rsidRPr="00A840F8">
        <w:rPr>
          <w:spacing w:val="13"/>
          <w:sz w:val="26"/>
          <w:szCs w:val="26"/>
        </w:rPr>
        <w:t xml:space="preserve"> </w:t>
      </w:r>
      <w:r w:rsidRPr="00A840F8">
        <w:rPr>
          <w:sz w:val="26"/>
          <w:szCs w:val="26"/>
        </w:rPr>
        <w:t>иных</w:t>
      </w:r>
      <w:r w:rsidRPr="00A840F8">
        <w:rPr>
          <w:spacing w:val="20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правонарушений</w:t>
      </w:r>
      <w:r w:rsidRPr="00A840F8">
        <w:rPr>
          <w:spacing w:val="59"/>
          <w:sz w:val="26"/>
          <w:szCs w:val="26"/>
        </w:rPr>
        <w:t xml:space="preserve"> </w:t>
      </w:r>
      <w:r w:rsidRPr="00A840F8">
        <w:rPr>
          <w:sz w:val="26"/>
          <w:szCs w:val="26"/>
        </w:rPr>
        <w:t>в</w:t>
      </w:r>
      <w:r w:rsidRPr="00A840F8">
        <w:rPr>
          <w:spacing w:val="17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организации.</w:t>
      </w:r>
    </w:p>
    <w:p w:rsidR="00A71DCE" w:rsidRPr="00A840F8" w:rsidRDefault="00A71DCE" w:rsidP="008B21DA">
      <w:pPr>
        <w:pStyle w:val="a9"/>
        <w:widowControl w:val="0"/>
        <w:numPr>
          <w:ilvl w:val="2"/>
          <w:numId w:val="24"/>
        </w:numPr>
        <w:tabs>
          <w:tab w:val="left" w:pos="1540"/>
        </w:tabs>
        <w:kinsoku w:val="0"/>
        <w:overflowPunct w:val="0"/>
        <w:autoSpaceDE w:val="0"/>
        <w:autoSpaceDN w:val="0"/>
        <w:adjustRightInd w:val="0"/>
        <w:spacing w:before="9"/>
        <w:ind w:left="0" w:firstLine="709"/>
        <w:jc w:val="left"/>
        <w:rPr>
          <w:sz w:val="26"/>
          <w:szCs w:val="26"/>
        </w:rPr>
      </w:pPr>
      <w:r w:rsidRPr="00A840F8">
        <w:rPr>
          <w:w w:val="105"/>
          <w:sz w:val="26"/>
          <w:szCs w:val="26"/>
        </w:rPr>
        <w:t>Внутренний</w:t>
      </w:r>
      <w:r w:rsidRPr="00A840F8">
        <w:rPr>
          <w:spacing w:val="-14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контроль</w:t>
      </w:r>
      <w:r w:rsidRPr="00A840F8">
        <w:rPr>
          <w:spacing w:val="-25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и</w:t>
      </w:r>
      <w:r w:rsidRPr="00A840F8">
        <w:rPr>
          <w:spacing w:val="-30"/>
          <w:w w:val="105"/>
          <w:sz w:val="26"/>
          <w:szCs w:val="26"/>
        </w:rPr>
        <w:t xml:space="preserve"> </w:t>
      </w:r>
      <w:r w:rsidRPr="00A840F8">
        <w:rPr>
          <w:w w:val="105"/>
          <w:sz w:val="26"/>
          <w:szCs w:val="26"/>
        </w:rPr>
        <w:t>аудит.</w:t>
      </w:r>
    </w:p>
    <w:p w:rsidR="00A71DCE" w:rsidRPr="00A840F8" w:rsidRDefault="00A71DCE" w:rsidP="008B21DA">
      <w:pPr>
        <w:pStyle w:val="a9"/>
        <w:kinsoku w:val="0"/>
        <w:overflowPunct w:val="0"/>
        <w:spacing w:before="7" w:line="250" w:lineRule="auto"/>
        <w:ind w:right="124" w:firstLine="709"/>
        <w:rPr>
          <w:sz w:val="26"/>
          <w:szCs w:val="26"/>
        </w:rPr>
      </w:pPr>
      <w:r w:rsidRPr="00A840F8">
        <w:rPr>
          <w:sz w:val="26"/>
          <w:szCs w:val="26"/>
        </w:rPr>
        <w:lastRenderedPageBreak/>
        <w:t>Осуществление</w:t>
      </w:r>
      <w:r w:rsidRPr="00A840F8">
        <w:rPr>
          <w:spacing w:val="50"/>
          <w:sz w:val="26"/>
          <w:szCs w:val="26"/>
        </w:rPr>
        <w:t xml:space="preserve"> </w:t>
      </w:r>
      <w:r w:rsidRPr="00A840F8">
        <w:rPr>
          <w:sz w:val="26"/>
          <w:szCs w:val="26"/>
        </w:rPr>
        <w:t>на</w:t>
      </w:r>
      <w:r w:rsidRPr="00A840F8">
        <w:rPr>
          <w:spacing w:val="23"/>
          <w:sz w:val="26"/>
          <w:szCs w:val="26"/>
        </w:rPr>
        <w:t xml:space="preserve"> </w:t>
      </w:r>
      <w:r w:rsidRPr="00A840F8">
        <w:rPr>
          <w:sz w:val="26"/>
          <w:szCs w:val="26"/>
        </w:rPr>
        <w:t>постоянной</w:t>
      </w:r>
      <w:r w:rsidRPr="00A840F8">
        <w:rPr>
          <w:spacing w:val="53"/>
          <w:sz w:val="26"/>
          <w:szCs w:val="26"/>
        </w:rPr>
        <w:t xml:space="preserve"> </w:t>
      </w:r>
      <w:r w:rsidRPr="00A840F8">
        <w:rPr>
          <w:sz w:val="26"/>
          <w:szCs w:val="26"/>
        </w:rPr>
        <w:t>основе</w:t>
      </w:r>
      <w:r w:rsidRPr="00A840F8">
        <w:rPr>
          <w:spacing w:val="36"/>
          <w:sz w:val="26"/>
          <w:szCs w:val="26"/>
        </w:rPr>
        <w:t xml:space="preserve"> </w:t>
      </w:r>
      <w:r w:rsidRPr="00A840F8">
        <w:rPr>
          <w:sz w:val="26"/>
          <w:szCs w:val="26"/>
        </w:rPr>
        <w:t>внутреннего</w:t>
      </w:r>
      <w:r w:rsidRPr="00A840F8">
        <w:rPr>
          <w:spacing w:val="65"/>
          <w:sz w:val="26"/>
          <w:szCs w:val="26"/>
        </w:rPr>
        <w:t xml:space="preserve"> </w:t>
      </w:r>
      <w:r w:rsidRPr="00A840F8">
        <w:rPr>
          <w:sz w:val="26"/>
          <w:szCs w:val="26"/>
        </w:rPr>
        <w:t>контроля</w:t>
      </w:r>
      <w:r w:rsidRPr="00A840F8">
        <w:rPr>
          <w:spacing w:val="39"/>
          <w:sz w:val="26"/>
          <w:szCs w:val="26"/>
        </w:rPr>
        <w:t xml:space="preserve"> </w:t>
      </w:r>
      <w:r w:rsidRPr="00A840F8">
        <w:rPr>
          <w:sz w:val="26"/>
          <w:szCs w:val="26"/>
        </w:rPr>
        <w:t>и</w:t>
      </w:r>
      <w:r w:rsidRPr="00A840F8">
        <w:rPr>
          <w:spacing w:val="31"/>
          <w:sz w:val="26"/>
          <w:szCs w:val="26"/>
        </w:rPr>
        <w:t xml:space="preserve"> </w:t>
      </w:r>
      <w:r w:rsidRPr="00A840F8">
        <w:rPr>
          <w:sz w:val="26"/>
          <w:szCs w:val="26"/>
        </w:rPr>
        <w:t>аудита</w:t>
      </w:r>
      <w:r w:rsidRPr="00A840F8">
        <w:rPr>
          <w:w w:val="101"/>
          <w:sz w:val="26"/>
          <w:szCs w:val="26"/>
        </w:rPr>
        <w:t xml:space="preserve"> </w:t>
      </w:r>
      <w:r w:rsidRPr="00A840F8">
        <w:rPr>
          <w:sz w:val="26"/>
          <w:szCs w:val="26"/>
        </w:rPr>
        <w:t>хозяйственных</w:t>
      </w:r>
      <w:r w:rsidRPr="00A840F8">
        <w:rPr>
          <w:spacing w:val="67"/>
          <w:sz w:val="26"/>
          <w:szCs w:val="26"/>
        </w:rPr>
        <w:t xml:space="preserve"> </w:t>
      </w:r>
      <w:r w:rsidRPr="00A840F8">
        <w:rPr>
          <w:sz w:val="26"/>
          <w:szCs w:val="26"/>
        </w:rPr>
        <w:t>операций</w:t>
      </w:r>
      <w:r w:rsidRPr="00A840F8">
        <w:rPr>
          <w:spacing w:val="43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</w:t>
      </w:r>
      <w:r w:rsidRPr="00A840F8">
        <w:rPr>
          <w:spacing w:val="45"/>
          <w:sz w:val="26"/>
          <w:szCs w:val="26"/>
        </w:rPr>
        <w:t xml:space="preserve"> </w:t>
      </w:r>
      <w:r w:rsidRPr="00A840F8">
        <w:rPr>
          <w:sz w:val="26"/>
          <w:szCs w:val="26"/>
        </w:rPr>
        <w:t>в</w:t>
      </w:r>
      <w:r w:rsidRPr="00A840F8">
        <w:rPr>
          <w:spacing w:val="21"/>
          <w:sz w:val="26"/>
          <w:szCs w:val="26"/>
        </w:rPr>
        <w:t xml:space="preserve"> </w:t>
      </w:r>
      <w:r w:rsidRPr="00A840F8">
        <w:rPr>
          <w:sz w:val="26"/>
          <w:szCs w:val="26"/>
        </w:rPr>
        <w:t>соответствии</w:t>
      </w:r>
      <w:r w:rsidRPr="00A840F8">
        <w:rPr>
          <w:spacing w:val="57"/>
          <w:sz w:val="26"/>
          <w:szCs w:val="26"/>
        </w:rPr>
        <w:t xml:space="preserve"> </w:t>
      </w:r>
      <w:r w:rsidRPr="00A840F8">
        <w:rPr>
          <w:sz w:val="26"/>
          <w:szCs w:val="26"/>
        </w:rPr>
        <w:t>с</w:t>
      </w:r>
      <w:r w:rsidRPr="00A840F8">
        <w:rPr>
          <w:spacing w:val="5"/>
          <w:sz w:val="26"/>
          <w:szCs w:val="26"/>
        </w:rPr>
        <w:t xml:space="preserve"> </w:t>
      </w:r>
      <w:r w:rsidRPr="00A840F8">
        <w:rPr>
          <w:sz w:val="26"/>
          <w:szCs w:val="26"/>
        </w:rPr>
        <w:t xml:space="preserve">требованиями действующего </w:t>
      </w:r>
      <w:r w:rsidRPr="00A840F8">
        <w:rPr>
          <w:spacing w:val="25"/>
          <w:sz w:val="26"/>
          <w:szCs w:val="26"/>
        </w:rPr>
        <w:t xml:space="preserve"> </w:t>
      </w:r>
      <w:r w:rsidRPr="00A840F8">
        <w:rPr>
          <w:sz w:val="26"/>
          <w:szCs w:val="26"/>
        </w:rPr>
        <w:t>законодательства.</w:t>
      </w:r>
    </w:p>
    <w:p w:rsidR="00A71DCE" w:rsidRPr="00A840F8" w:rsidRDefault="00A71DCE" w:rsidP="008B21DA">
      <w:pPr>
        <w:pStyle w:val="a9"/>
        <w:widowControl w:val="0"/>
        <w:numPr>
          <w:ilvl w:val="2"/>
          <w:numId w:val="24"/>
        </w:numPr>
        <w:tabs>
          <w:tab w:val="left" w:pos="1558"/>
        </w:tabs>
        <w:kinsoku w:val="0"/>
        <w:overflowPunct w:val="0"/>
        <w:autoSpaceDE w:val="0"/>
        <w:autoSpaceDN w:val="0"/>
        <w:adjustRightInd w:val="0"/>
        <w:spacing w:line="245" w:lineRule="auto"/>
        <w:ind w:left="0" w:right="158" w:firstLine="709"/>
        <w:rPr>
          <w:sz w:val="26"/>
          <w:szCs w:val="26"/>
        </w:rPr>
      </w:pPr>
      <w:r w:rsidRPr="00A840F8">
        <w:rPr>
          <w:sz w:val="26"/>
          <w:szCs w:val="26"/>
        </w:rPr>
        <w:t>Взаимодействие</w:t>
      </w:r>
      <w:r w:rsidRPr="00A840F8">
        <w:rPr>
          <w:spacing w:val="11"/>
          <w:sz w:val="26"/>
          <w:szCs w:val="26"/>
        </w:rPr>
        <w:t xml:space="preserve"> </w:t>
      </w:r>
      <w:r w:rsidRPr="00A840F8">
        <w:rPr>
          <w:sz w:val="26"/>
          <w:szCs w:val="26"/>
        </w:rPr>
        <w:t>с</w:t>
      </w:r>
      <w:r w:rsidRPr="00A840F8">
        <w:rPr>
          <w:spacing w:val="30"/>
          <w:sz w:val="26"/>
          <w:szCs w:val="26"/>
        </w:rPr>
        <w:t xml:space="preserve"> </w:t>
      </w:r>
      <w:r w:rsidRPr="00A840F8">
        <w:rPr>
          <w:sz w:val="26"/>
          <w:szCs w:val="26"/>
        </w:rPr>
        <w:t>контрольно-надзорными</w:t>
      </w:r>
      <w:r w:rsidRPr="00A840F8">
        <w:rPr>
          <w:spacing w:val="15"/>
          <w:sz w:val="26"/>
          <w:szCs w:val="26"/>
        </w:rPr>
        <w:t xml:space="preserve"> </w:t>
      </w:r>
      <w:r w:rsidRPr="00A840F8">
        <w:rPr>
          <w:sz w:val="26"/>
          <w:szCs w:val="26"/>
        </w:rPr>
        <w:t>и</w:t>
      </w:r>
      <w:r w:rsidRPr="00A840F8">
        <w:rPr>
          <w:spacing w:val="28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правоохранительными</w:t>
      </w:r>
      <w:r w:rsidRPr="00A840F8">
        <w:rPr>
          <w:w w:val="101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органами</w:t>
      </w:r>
      <w:r w:rsidRPr="00A840F8">
        <w:rPr>
          <w:spacing w:val="30"/>
          <w:sz w:val="26"/>
          <w:szCs w:val="26"/>
        </w:rPr>
        <w:t xml:space="preserve"> </w:t>
      </w:r>
      <w:r w:rsidRPr="00A840F8">
        <w:rPr>
          <w:sz w:val="26"/>
          <w:szCs w:val="26"/>
        </w:rPr>
        <w:t>в</w:t>
      </w:r>
      <w:r w:rsidRPr="00A840F8">
        <w:rPr>
          <w:spacing w:val="16"/>
          <w:sz w:val="26"/>
          <w:szCs w:val="26"/>
        </w:rPr>
        <w:t xml:space="preserve"> </w:t>
      </w:r>
      <w:r w:rsidRPr="00A840F8">
        <w:rPr>
          <w:sz w:val="26"/>
          <w:szCs w:val="26"/>
        </w:rPr>
        <w:t>сфере</w:t>
      </w:r>
      <w:r w:rsidRPr="00A840F8">
        <w:rPr>
          <w:spacing w:val="20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противодействия</w:t>
      </w:r>
      <w:r w:rsidRPr="00A840F8">
        <w:rPr>
          <w:spacing w:val="66"/>
          <w:sz w:val="26"/>
          <w:szCs w:val="26"/>
        </w:rPr>
        <w:t xml:space="preserve"> </w:t>
      </w:r>
      <w:r w:rsidRPr="00A840F8">
        <w:rPr>
          <w:sz w:val="26"/>
          <w:szCs w:val="26"/>
        </w:rPr>
        <w:t>коррупции.</w:t>
      </w:r>
    </w:p>
    <w:p w:rsidR="00A71DCE" w:rsidRPr="00A840F8" w:rsidRDefault="00A71DCE" w:rsidP="00C87DDA">
      <w:pPr>
        <w:pStyle w:val="a9"/>
        <w:widowControl w:val="0"/>
        <w:numPr>
          <w:ilvl w:val="3"/>
          <w:numId w:val="24"/>
        </w:numPr>
        <w:tabs>
          <w:tab w:val="left" w:pos="1978"/>
        </w:tabs>
        <w:kinsoku w:val="0"/>
        <w:overflowPunct w:val="0"/>
        <w:autoSpaceDE w:val="0"/>
        <w:autoSpaceDN w:val="0"/>
        <w:adjustRightInd w:val="0"/>
        <w:spacing w:before="6" w:line="248" w:lineRule="auto"/>
        <w:ind w:left="0" w:right="-42" w:firstLine="709"/>
        <w:rPr>
          <w:sz w:val="26"/>
          <w:szCs w:val="26"/>
        </w:rPr>
      </w:pPr>
      <w:r w:rsidRPr="00A840F8">
        <w:rPr>
          <w:sz w:val="26"/>
          <w:szCs w:val="26"/>
        </w:rPr>
        <w:t>Обо</w:t>
      </w:r>
      <w:r w:rsidRPr="00A840F8">
        <w:rPr>
          <w:spacing w:val="23"/>
          <w:sz w:val="26"/>
          <w:szCs w:val="26"/>
        </w:rPr>
        <w:t xml:space="preserve"> </w:t>
      </w:r>
      <w:r w:rsidRPr="00A840F8">
        <w:rPr>
          <w:sz w:val="26"/>
          <w:szCs w:val="26"/>
        </w:rPr>
        <w:t>всех</w:t>
      </w:r>
      <w:r w:rsidRPr="00A840F8">
        <w:rPr>
          <w:spacing w:val="22"/>
          <w:sz w:val="26"/>
          <w:szCs w:val="26"/>
        </w:rPr>
        <w:t xml:space="preserve"> </w:t>
      </w:r>
      <w:r w:rsidRPr="00A840F8">
        <w:rPr>
          <w:sz w:val="26"/>
          <w:szCs w:val="26"/>
        </w:rPr>
        <w:t>случаях</w:t>
      </w:r>
      <w:r w:rsidRPr="00A840F8">
        <w:rPr>
          <w:spacing w:val="32"/>
          <w:sz w:val="26"/>
          <w:szCs w:val="26"/>
        </w:rPr>
        <w:t xml:space="preserve"> </w:t>
      </w:r>
      <w:r w:rsidRPr="00A840F8">
        <w:rPr>
          <w:sz w:val="26"/>
          <w:szCs w:val="26"/>
        </w:rPr>
        <w:t>совершения</w:t>
      </w:r>
      <w:r w:rsidRPr="00A840F8">
        <w:rPr>
          <w:spacing w:val="35"/>
          <w:sz w:val="26"/>
          <w:szCs w:val="26"/>
        </w:rPr>
        <w:t xml:space="preserve"> </w:t>
      </w:r>
      <w:r w:rsidRPr="00A840F8">
        <w:rPr>
          <w:sz w:val="26"/>
          <w:szCs w:val="26"/>
        </w:rPr>
        <w:t>работниками</w:t>
      </w:r>
      <w:r w:rsidRPr="00A840F8">
        <w:rPr>
          <w:spacing w:val="55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 коррупционных</w:t>
      </w:r>
      <w:r w:rsidRPr="00A840F8">
        <w:rPr>
          <w:spacing w:val="7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правонарушений</w:t>
      </w:r>
      <w:r w:rsidRPr="00A840F8">
        <w:rPr>
          <w:spacing w:val="66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организация</w:t>
      </w:r>
      <w:r w:rsidRPr="00A840F8">
        <w:rPr>
          <w:spacing w:val="60"/>
          <w:sz w:val="26"/>
          <w:szCs w:val="26"/>
        </w:rPr>
        <w:t xml:space="preserve"> </w:t>
      </w:r>
      <w:r w:rsidRPr="00A840F8">
        <w:rPr>
          <w:sz w:val="26"/>
          <w:szCs w:val="26"/>
        </w:rPr>
        <w:t>сообщает</w:t>
      </w:r>
      <w:r w:rsidRPr="00A840F8">
        <w:rPr>
          <w:spacing w:val="48"/>
          <w:sz w:val="26"/>
          <w:szCs w:val="26"/>
        </w:rPr>
        <w:t xml:space="preserve"> </w:t>
      </w:r>
      <w:r w:rsidRPr="00A840F8">
        <w:rPr>
          <w:sz w:val="26"/>
          <w:szCs w:val="26"/>
        </w:rPr>
        <w:t>в</w:t>
      </w:r>
      <w:r w:rsidRPr="00A840F8">
        <w:rPr>
          <w:spacing w:val="26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правоохранительные органы</w:t>
      </w:r>
      <w:r w:rsidRPr="00A840F8">
        <w:rPr>
          <w:spacing w:val="25"/>
          <w:sz w:val="26"/>
          <w:szCs w:val="26"/>
        </w:rPr>
        <w:t xml:space="preserve"> </w:t>
      </w:r>
      <w:r w:rsidRPr="00A840F8">
        <w:rPr>
          <w:sz w:val="26"/>
          <w:szCs w:val="26"/>
        </w:rPr>
        <w:t>и</w:t>
      </w:r>
      <w:r w:rsidRPr="00A840F8">
        <w:rPr>
          <w:spacing w:val="15"/>
          <w:sz w:val="26"/>
          <w:szCs w:val="26"/>
        </w:rPr>
        <w:t xml:space="preserve"> </w:t>
      </w:r>
      <w:r w:rsidRPr="00A840F8">
        <w:rPr>
          <w:sz w:val="26"/>
          <w:szCs w:val="26"/>
        </w:rPr>
        <w:t>информирует</w:t>
      </w:r>
      <w:r w:rsidRPr="00A840F8">
        <w:rPr>
          <w:spacing w:val="42"/>
          <w:sz w:val="26"/>
          <w:szCs w:val="26"/>
        </w:rPr>
        <w:t xml:space="preserve"> </w:t>
      </w:r>
      <w:r w:rsidRPr="00A840F8">
        <w:rPr>
          <w:sz w:val="26"/>
          <w:szCs w:val="26"/>
        </w:rPr>
        <w:t>учредителя</w:t>
      </w:r>
      <w:r w:rsidRPr="00A840F8">
        <w:rPr>
          <w:spacing w:val="54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организации.</w:t>
      </w:r>
    </w:p>
    <w:p w:rsidR="00A71DCE" w:rsidRPr="00A840F8" w:rsidRDefault="00A71DCE" w:rsidP="008B21DA">
      <w:pPr>
        <w:pStyle w:val="a9"/>
        <w:widowControl w:val="0"/>
        <w:numPr>
          <w:ilvl w:val="3"/>
          <w:numId w:val="24"/>
        </w:numPr>
        <w:tabs>
          <w:tab w:val="left" w:pos="1846"/>
        </w:tabs>
        <w:kinsoku w:val="0"/>
        <w:overflowPunct w:val="0"/>
        <w:autoSpaceDE w:val="0"/>
        <w:autoSpaceDN w:val="0"/>
        <w:adjustRightInd w:val="0"/>
        <w:spacing w:before="9" w:line="246" w:lineRule="auto"/>
        <w:ind w:left="0" w:right="121" w:firstLine="709"/>
        <w:rPr>
          <w:sz w:val="26"/>
          <w:szCs w:val="26"/>
        </w:rPr>
      </w:pPr>
      <w:r w:rsidRPr="00A840F8">
        <w:rPr>
          <w:sz w:val="26"/>
          <w:szCs w:val="26"/>
        </w:rPr>
        <w:t>Руководитель</w:t>
      </w:r>
      <w:r w:rsidRPr="00A840F8">
        <w:rPr>
          <w:spacing w:val="62"/>
          <w:sz w:val="26"/>
          <w:szCs w:val="26"/>
        </w:rPr>
        <w:t xml:space="preserve"> </w:t>
      </w:r>
      <w:r w:rsidRPr="00A840F8">
        <w:rPr>
          <w:sz w:val="26"/>
          <w:szCs w:val="26"/>
        </w:rPr>
        <w:t>и</w:t>
      </w:r>
      <w:r w:rsidRPr="00A840F8">
        <w:rPr>
          <w:spacing w:val="18"/>
          <w:sz w:val="26"/>
          <w:szCs w:val="26"/>
        </w:rPr>
        <w:t xml:space="preserve"> </w:t>
      </w:r>
      <w:r w:rsidRPr="00A840F8">
        <w:rPr>
          <w:sz w:val="26"/>
          <w:szCs w:val="26"/>
        </w:rPr>
        <w:t>работники</w:t>
      </w:r>
      <w:r w:rsidRPr="00A840F8">
        <w:rPr>
          <w:spacing w:val="66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</w:t>
      </w:r>
      <w:r w:rsidRPr="00A840F8">
        <w:rPr>
          <w:spacing w:val="61"/>
          <w:sz w:val="26"/>
          <w:szCs w:val="26"/>
        </w:rPr>
        <w:t xml:space="preserve"> </w:t>
      </w:r>
      <w:r w:rsidRPr="00A840F8">
        <w:rPr>
          <w:sz w:val="26"/>
          <w:szCs w:val="26"/>
        </w:rPr>
        <w:t>оказывают</w:t>
      </w:r>
      <w:r w:rsidRPr="00A840F8">
        <w:rPr>
          <w:spacing w:val="51"/>
          <w:sz w:val="26"/>
          <w:szCs w:val="26"/>
        </w:rPr>
        <w:t xml:space="preserve"> </w:t>
      </w:r>
      <w:r w:rsidRPr="00A840F8">
        <w:rPr>
          <w:sz w:val="26"/>
          <w:szCs w:val="26"/>
        </w:rPr>
        <w:t>содействие</w:t>
      </w:r>
      <w:r w:rsidRPr="00A840F8">
        <w:rPr>
          <w:w w:val="101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правоохранительным</w:t>
      </w:r>
      <w:r w:rsidRPr="00A840F8">
        <w:rPr>
          <w:spacing w:val="8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органам</w:t>
      </w:r>
      <w:r w:rsidRPr="00A840F8">
        <w:rPr>
          <w:spacing w:val="26"/>
          <w:sz w:val="26"/>
          <w:szCs w:val="26"/>
        </w:rPr>
        <w:t xml:space="preserve"> </w:t>
      </w:r>
      <w:r w:rsidRPr="00A840F8">
        <w:rPr>
          <w:sz w:val="26"/>
          <w:szCs w:val="26"/>
        </w:rPr>
        <w:t>в</w:t>
      </w:r>
      <w:r w:rsidRPr="00A840F8">
        <w:rPr>
          <w:spacing w:val="10"/>
          <w:sz w:val="26"/>
          <w:szCs w:val="26"/>
        </w:rPr>
        <w:t xml:space="preserve"> </w:t>
      </w:r>
      <w:r w:rsidRPr="00A840F8">
        <w:rPr>
          <w:sz w:val="26"/>
          <w:szCs w:val="26"/>
        </w:rPr>
        <w:t>выявлении</w:t>
      </w:r>
      <w:r w:rsidRPr="00A840F8">
        <w:rPr>
          <w:spacing w:val="45"/>
          <w:sz w:val="26"/>
          <w:szCs w:val="26"/>
        </w:rPr>
        <w:t xml:space="preserve"> </w:t>
      </w:r>
      <w:r w:rsidRPr="00A840F8">
        <w:rPr>
          <w:sz w:val="26"/>
          <w:szCs w:val="26"/>
        </w:rPr>
        <w:t>и</w:t>
      </w:r>
      <w:r w:rsidRPr="00A840F8">
        <w:rPr>
          <w:spacing w:val="-1"/>
          <w:sz w:val="26"/>
          <w:szCs w:val="26"/>
        </w:rPr>
        <w:t xml:space="preserve"> </w:t>
      </w:r>
      <w:r w:rsidRPr="00A840F8">
        <w:rPr>
          <w:sz w:val="26"/>
          <w:szCs w:val="26"/>
        </w:rPr>
        <w:t>расследовании</w:t>
      </w:r>
      <w:r w:rsidRPr="00A840F8">
        <w:rPr>
          <w:spacing w:val="65"/>
          <w:sz w:val="26"/>
          <w:szCs w:val="26"/>
        </w:rPr>
        <w:t xml:space="preserve"> </w:t>
      </w:r>
      <w:r w:rsidRPr="00A840F8">
        <w:rPr>
          <w:sz w:val="26"/>
          <w:szCs w:val="26"/>
        </w:rPr>
        <w:t>фактов</w:t>
      </w:r>
      <w:r w:rsidRPr="00A840F8">
        <w:rPr>
          <w:spacing w:val="17"/>
          <w:sz w:val="26"/>
          <w:szCs w:val="26"/>
        </w:rPr>
        <w:t xml:space="preserve"> </w:t>
      </w:r>
      <w:r w:rsidRPr="00A840F8">
        <w:rPr>
          <w:sz w:val="26"/>
          <w:szCs w:val="26"/>
        </w:rPr>
        <w:t>совершения коррупционных</w:t>
      </w:r>
      <w:r w:rsidRPr="00A840F8">
        <w:rPr>
          <w:spacing w:val="16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правонарушений,</w:t>
      </w:r>
      <w:r w:rsidRPr="00A840F8">
        <w:rPr>
          <w:spacing w:val="32"/>
          <w:sz w:val="26"/>
          <w:szCs w:val="26"/>
        </w:rPr>
        <w:t xml:space="preserve"> </w:t>
      </w:r>
      <w:r w:rsidRPr="00A840F8">
        <w:rPr>
          <w:sz w:val="26"/>
          <w:szCs w:val="26"/>
        </w:rPr>
        <w:t>а</w:t>
      </w:r>
      <w:r w:rsidRPr="00A840F8">
        <w:rPr>
          <w:spacing w:val="32"/>
          <w:sz w:val="26"/>
          <w:szCs w:val="26"/>
        </w:rPr>
        <w:t xml:space="preserve"> </w:t>
      </w:r>
      <w:r w:rsidRPr="00A840F8">
        <w:rPr>
          <w:sz w:val="26"/>
          <w:szCs w:val="26"/>
        </w:rPr>
        <w:t>также</w:t>
      </w:r>
      <w:r w:rsidRPr="00A840F8">
        <w:rPr>
          <w:spacing w:val="62"/>
          <w:sz w:val="26"/>
          <w:szCs w:val="26"/>
        </w:rPr>
        <w:t xml:space="preserve"> </w:t>
      </w:r>
      <w:r w:rsidRPr="00A840F8">
        <w:rPr>
          <w:sz w:val="26"/>
          <w:szCs w:val="26"/>
        </w:rPr>
        <w:t xml:space="preserve">предпринимают </w:t>
      </w:r>
      <w:r w:rsidRPr="00A840F8">
        <w:rPr>
          <w:spacing w:val="26"/>
          <w:sz w:val="26"/>
          <w:szCs w:val="26"/>
        </w:rPr>
        <w:t xml:space="preserve"> </w:t>
      </w:r>
      <w:r w:rsidRPr="00A840F8">
        <w:rPr>
          <w:sz w:val="26"/>
          <w:szCs w:val="26"/>
        </w:rPr>
        <w:t>необходимые</w:t>
      </w:r>
      <w:r w:rsidRPr="00A840F8">
        <w:rPr>
          <w:spacing w:val="67"/>
          <w:sz w:val="26"/>
          <w:szCs w:val="26"/>
        </w:rPr>
        <w:t xml:space="preserve"> </w:t>
      </w:r>
      <w:r w:rsidRPr="00A840F8">
        <w:rPr>
          <w:sz w:val="26"/>
          <w:szCs w:val="26"/>
        </w:rPr>
        <w:t>меры</w:t>
      </w:r>
      <w:r w:rsidRPr="00A840F8">
        <w:rPr>
          <w:w w:val="102"/>
          <w:sz w:val="26"/>
          <w:szCs w:val="26"/>
        </w:rPr>
        <w:t xml:space="preserve"> </w:t>
      </w:r>
      <w:r w:rsidRPr="00A840F8">
        <w:rPr>
          <w:sz w:val="26"/>
          <w:szCs w:val="26"/>
        </w:rPr>
        <w:t>по    сохранению и передаче</w:t>
      </w:r>
      <w:r w:rsidRPr="00A840F8">
        <w:rPr>
          <w:spacing w:val="15"/>
          <w:sz w:val="26"/>
          <w:szCs w:val="26"/>
        </w:rPr>
        <w:t xml:space="preserve"> </w:t>
      </w:r>
      <w:r w:rsidRPr="00A840F8">
        <w:rPr>
          <w:sz w:val="26"/>
          <w:szCs w:val="26"/>
        </w:rPr>
        <w:t>в правоохранительные</w:t>
      </w:r>
      <w:r w:rsidRPr="00A840F8">
        <w:rPr>
          <w:spacing w:val="44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органы документов и</w:t>
      </w:r>
      <w:r w:rsidRPr="00A840F8">
        <w:rPr>
          <w:spacing w:val="10"/>
          <w:sz w:val="26"/>
          <w:szCs w:val="26"/>
        </w:rPr>
        <w:t xml:space="preserve"> </w:t>
      </w:r>
      <w:r w:rsidRPr="00A840F8">
        <w:rPr>
          <w:sz w:val="26"/>
          <w:szCs w:val="26"/>
        </w:rPr>
        <w:t>информации,</w:t>
      </w:r>
      <w:r w:rsidRPr="00A840F8">
        <w:rPr>
          <w:spacing w:val="50"/>
          <w:sz w:val="26"/>
          <w:szCs w:val="26"/>
        </w:rPr>
        <w:t xml:space="preserve"> </w:t>
      </w:r>
      <w:r w:rsidRPr="00A840F8">
        <w:rPr>
          <w:sz w:val="26"/>
          <w:szCs w:val="26"/>
        </w:rPr>
        <w:t>содержащихся</w:t>
      </w:r>
      <w:r w:rsidRPr="00A840F8">
        <w:rPr>
          <w:spacing w:val="58"/>
          <w:sz w:val="26"/>
          <w:szCs w:val="26"/>
        </w:rPr>
        <w:t xml:space="preserve"> </w:t>
      </w:r>
      <w:r w:rsidRPr="00A840F8">
        <w:rPr>
          <w:sz w:val="26"/>
          <w:szCs w:val="26"/>
        </w:rPr>
        <w:t>в</w:t>
      </w:r>
      <w:r w:rsidRPr="00A840F8">
        <w:rPr>
          <w:spacing w:val="14"/>
          <w:sz w:val="26"/>
          <w:szCs w:val="26"/>
        </w:rPr>
        <w:t xml:space="preserve"> </w:t>
      </w:r>
      <w:r w:rsidRPr="00A840F8">
        <w:rPr>
          <w:sz w:val="26"/>
          <w:szCs w:val="26"/>
        </w:rPr>
        <w:t>них</w:t>
      </w:r>
      <w:r w:rsidRPr="00A840F8">
        <w:rPr>
          <w:spacing w:val="14"/>
          <w:sz w:val="26"/>
          <w:szCs w:val="26"/>
        </w:rPr>
        <w:t xml:space="preserve"> </w:t>
      </w:r>
      <w:r w:rsidRPr="00A840F8">
        <w:rPr>
          <w:sz w:val="26"/>
          <w:szCs w:val="26"/>
        </w:rPr>
        <w:t>данных.</w:t>
      </w:r>
    </w:p>
    <w:p w:rsidR="00A71DCE" w:rsidRPr="00A840F8" w:rsidRDefault="00A71DCE" w:rsidP="008B21DA">
      <w:pPr>
        <w:pStyle w:val="a9"/>
        <w:widowControl w:val="0"/>
        <w:numPr>
          <w:ilvl w:val="2"/>
          <w:numId w:val="24"/>
        </w:numPr>
        <w:tabs>
          <w:tab w:val="left" w:pos="1624"/>
        </w:tabs>
        <w:kinsoku w:val="0"/>
        <w:overflowPunct w:val="0"/>
        <w:autoSpaceDE w:val="0"/>
        <w:autoSpaceDN w:val="0"/>
        <w:adjustRightInd w:val="0"/>
        <w:spacing w:before="5" w:line="249" w:lineRule="auto"/>
        <w:ind w:left="0" w:right="116" w:firstLine="709"/>
        <w:rPr>
          <w:sz w:val="26"/>
          <w:szCs w:val="26"/>
        </w:rPr>
      </w:pPr>
      <w:r w:rsidRPr="00A840F8">
        <w:rPr>
          <w:sz w:val="26"/>
          <w:szCs w:val="26"/>
        </w:rPr>
        <w:t>В</w:t>
      </w:r>
      <w:r w:rsidRPr="00A840F8">
        <w:rPr>
          <w:spacing w:val="14"/>
          <w:sz w:val="26"/>
          <w:szCs w:val="26"/>
        </w:rPr>
        <w:t xml:space="preserve"> </w:t>
      </w:r>
      <w:r w:rsidRPr="00A840F8">
        <w:rPr>
          <w:sz w:val="26"/>
          <w:szCs w:val="26"/>
        </w:rPr>
        <w:t>должностной</w:t>
      </w:r>
      <w:r w:rsidRPr="00A840F8">
        <w:rPr>
          <w:spacing w:val="42"/>
          <w:sz w:val="26"/>
          <w:szCs w:val="26"/>
        </w:rPr>
        <w:t xml:space="preserve"> </w:t>
      </w:r>
      <w:r w:rsidRPr="00A840F8">
        <w:rPr>
          <w:sz w:val="26"/>
          <w:szCs w:val="26"/>
        </w:rPr>
        <w:t>инструкции</w:t>
      </w:r>
      <w:r w:rsidRPr="00A840F8">
        <w:rPr>
          <w:spacing w:val="31"/>
          <w:sz w:val="26"/>
          <w:szCs w:val="26"/>
        </w:rPr>
        <w:t xml:space="preserve"> </w:t>
      </w:r>
      <w:r w:rsidRPr="00A840F8">
        <w:rPr>
          <w:sz w:val="26"/>
          <w:szCs w:val="26"/>
        </w:rPr>
        <w:t>работника</w:t>
      </w:r>
      <w:r w:rsidRPr="00A840F8">
        <w:rPr>
          <w:spacing w:val="43"/>
          <w:sz w:val="26"/>
          <w:szCs w:val="26"/>
        </w:rPr>
        <w:t xml:space="preserve"> </w:t>
      </w:r>
      <w:r w:rsidRPr="00A840F8">
        <w:rPr>
          <w:sz w:val="26"/>
          <w:szCs w:val="26"/>
        </w:rPr>
        <w:t>либо</w:t>
      </w:r>
      <w:r w:rsidRPr="00A840F8">
        <w:rPr>
          <w:spacing w:val="27"/>
          <w:sz w:val="26"/>
          <w:szCs w:val="26"/>
        </w:rPr>
        <w:t xml:space="preserve"> </w:t>
      </w:r>
      <w:r w:rsidRPr="00A840F8">
        <w:rPr>
          <w:sz w:val="26"/>
          <w:szCs w:val="26"/>
        </w:rPr>
        <w:t>должностного</w:t>
      </w:r>
      <w:r w:rsidRPr="00A840F8">
        <w:rPr>
          <w:spacing w:val="50"/>
          <w:sz w:val="26"/>
          <w:szCs w:val="26"/>
        </w:rPr>
        <w:t xml:space="preserve"> </w:t>
      </w:r>
      <w:r w:rsidRPr="00A840F8">
        <w:rPr>
          <w:sz w:val="26"/>
          <w:szCs w:val="26"/>
        </w:rPr>
        <w:t>лица,</w:t>
      </w:r>
      <w:r w:rsidRPr="00A840F8">
        <w:rPr>
          <w:w w:val="101"/>
          <w:sz w:val="26"/>
          <w:szCs w:val="26"/>
        </w:rPr>
        <w:t xml:space="preserve"> </w:t>
      </w:r>
      <w:r w:rsidRPr="00A840F8">
        <w:rPr>
          <w:sz w:val="26"/>
          <w:szCs w:val="26"/>
        </w:rPr>
        <w:t>ответственного</w:t>
      </w:r>
      <w:r w:rsidRPr="00A840F8">
        <w:rPr>
          <w:spacing w:val="6"/>
          <w:sz w:val="26"/>
          <w:szCs w:val="26"/>
        </w:rPr>
        <w:t xml:space="preserve"> </w:t>
      </w:r>
      <w:r w:rsidRPr="00A840F8">
        <w:rPr>
          <w:sz w:val="26"/>
          <w:szCs w:val="26"/>
        </w:rPr>
        <w:t>за</w:t>
      </w:r>
      <w:r w:rsidRPr="00A840F8">
        <w:rPr>
          <w:spacing w:val="32"/>
          <w:sz w:val="26"/>
          <w:szCs w:val="26"/>
        </w:rPr>
        <w:t xml:space="preserve"> </w:t>
      </w:r>
      <w:r w:rsidRPr="00A840F8">
        <w:rPr>
          <w:sz w:val="26"/>
          <w:szCs w:val="26"/>
        </w:rPr>
        <w:t>работу</w:t>
      </w:r>
      <w:r w:rsidRPr="00A840F8">
        <w:rPr>
          <w:spacing w:val="58"/>
          <w:sz w:val="26"/>
          <w:szCs w:val="26"/>
        </w:rPr>
        <w:t xml:space="preserve"> </w:t>
      </w:r>
      <w:r w:rsidRPr="00A840F8">
        <w:rPr>
          <w:sz w:val="26"/>
          <w:szCs w:val="26"/>
        </w:rPr>
        <w:t>по</w:t>
      </w:r>
      <w:r w:rsidRPr="00A840F8">
        <w:rPr>
          <w:spacing w:val="38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профилактике  коррупционных</w:t>
      </w:r>
      <w:r w:rsidRPr="00A840F8">
        <w:rPr>
          <w:spacing w:val="11"/>
          <w:sz w:val="26"/>
          <w:szCs w:val="26"/>
        </w:rPr>
        <w:t xml:space="preserve"> </w:t>
      </w:r>
      <w:r w:rsidRPr="00A840F8">
        <w:rPr>
          <w:sz w:val="26"/>
          <w:szCs w:val="26"/>
        </w:rPr>
        <w:t>и</w:t>
      </w:r>
      <w:r w:rsidRPr="00A840F8">
        <w:rPr>
          <w:spacing w:val="33"/>
          <w:sz w:val="26"/>
          <w:szCs w:val="26"/>
        </w:rPr>
        <w:t xml:space="preserve"> </w:t>
      </w:r>
      <w:r w:rsidRPr="00A840F8">
        <w:rPr>
          <w:sz w:val="26"/>
          <w:szCs w:val="26"/>
        </w:rPr>
        <w:t>иных</w:t>
      </w:r>
      <w:r w:rsidRPr="00A840F8">
        <w:rPr>
          <w:w w:val="101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правонарушений в организации, отражаются трудовые функции в</w:t>
      </w:r>
      <w:r w:rsidRPr="00A840F8">
        <w:rPr>
          <w:spacing w:val="11"/>
          <w:sz w:val="26"/>
          <w:szCs w:val="26"/>
        </w:rPr>
        <w:t xml:space="preserve"> </w:t>
      </w:r>
      <w:r w:rsidRPr="00A840F8">
        <w:rPr>
          <w:sz w:val="26"/>
          <w:szCs w:val="26"/>
        </w:rPr>
        <w:t>соответствии</w:t>
      </w:r>
      <w:r w:rsidRPr="00A840F8">
        <w:rPr>
          <w:spacing w:val="42"/>
          <w:sz w:val="26"/>
          <w:szCs w:val="26"/>
        </w:rPr>
        <w:t xml:space="preserve"> </w:t>
      </w:r>
      <w:r w:rsidRPr="00A840F8">
        <w:rPr>
          <w:sz w:val="26"/>
          <w:szCs w:val="26"/>
        </w:rPr>
        <w:t>с</w:t>
      </w:r>
      <w:r w:rsidRPr="00A840F8">
        <w:rPr>
          <w:spacing w:val="7"/>
          <w:sz w:val="26"/>
          <w:szCs w:val="26"/>
        </w:rPr>
        <w:t xml:space="preserve"> </w:t>
      </w:r>
      <w:r w:rsidRPr="00A840F8">
        <w:rPr>
          <w:sz w:val="26"/>
          <w:szCs w:val="26"/>
        </w:rPr>
        <w:t>перечнем</w:t>
      </w:r>
      <w:r w:rsidRPr="00A840F8">
        <w:rPr>
          <w:spacing w:val="32"/>
          <w:sz w:val="26"/>
          <w:szCs w:val="26"/>
        </w:rPr>
        <w:t xml:space="preserve"> </w:t>
      </w:r>
      <w:r w:rsidRPr="00A840F8">
        <w:rPr>
          <w:sz w:val="26"/>
          <w:szCs w:val="26"/>
        </w:rPr>
        <w:t>трудовых</w:t>
      </w:r>
      <w:r w:rsidRPr="00A840F8">
        <w:rPr>
          <w:spacing w:val="35"/>
          <w:sz w:val="26"/>
          <w:szCs w:val="26"/>
        </w:rPr>
        <w:t xml:space="preserve"> </w:t>
      </w:r>
      <w:r w:rsidRPr="00A840F8">
        <w:rPr>
          <w:sz w:val="26"/>
          <w:szCs w:val="26"/>
        </w:rPr>
        <w:t>функций,</w:t>
      </w:r>
      <w:r w:rsidRPr="00A840F8">
        <w:rPr>
          <w:spacing w:val="29"/>
          <w:sz w:val="26"/>
          <w:szCs w:val="26"/>
        </w:rPr>
        <w:t xml:space="preserve"> </w:t>
      </w:r>
      <w:r w:rsidRPr="00A840F8">
        <w:rPr>
          <w:sz w:val="26"/>
          <w:szCs w:val="26"/>
        </w:rPr>
        <w:t>включаемых</w:t>
      </w:r>
      <w:r w:rsidRPr="00A840F8">
        <w:rPr>
          <w:spacing w:val="32"/>
          <w:sz w:val="26"/>
          <w:szCs w:val="26"/>
        </w:rPr>
        <w:t xml:space="preserve"> </w:t>
      </w:r>
      <w:r w:rsidRPr="00A840F8">
        <w:rPr>
          <w:sz w:val="26"/>
          <w:szCs w:val="26"/>
        </w:rPr>
        <w:t>в</w:t>
      </w:r>
      <w:r w:rsidRPr="00A840F8">
        <w:rPr>
          <w:spacing w:val="5"/>
          <w:sz w:val="26"/>
          <w:szCs w:val="26"/>
        </w:rPr>
        <w:t xml:space="preserve"> </w:t>
      </w:r>
      <w:r w:rsidRPr="00A840F8">
        <w:rPr>
          <w:sz w:val="26"/>
          <w:szCs w:val="26"/>
        </w:rPr>
        <w:t xml:space="preserve">должностную инструкцию </w:t>
      </w:r>
      <w:r w:rsidRPr="00A840F8">
        <w:rPr>
          <w:spacing w:val="57"/>
          <w:sz w:val="26"/>
          <w:szCs w:val="26"/>
        </w:rPr>
        <w:t xml:space="preserve"> </w:t>
      </w:r>
      <w:r w:rsidRPr="00A840F8">
        <w:rPr>
          <w:sz w:val="26"/>
          <w:szCs w:val="26"/>
        </w:rPr>
        <w:t xml:space="preserve">работника </w:t>
      </w:r>
      <w:r w:rsidRPr="00A840F8">
        <w:rPr>
          <w:spacing w:val="14"/>
          <w:sz w:val="26"/>
          <w:szCs w:val="26"/>
        </w:rPr>
        <w:t xml:space="preserve"> </w:t>
      </w:r>
      <w:r w:rsidRPr="00A840F8">
        <w:rPr>
          <w:sz w:val="26"/>
          <w:szCs w:val="26"/>
        </w:rPr>
        <w:t>(или должностного</w:t>
      </w:r>
      <w:r w:rsidRPr="00A840F8">
        <w:rPr>
          <w:spacing w:val="10"/>
          <w:sz w:val="26"/>
          <w:szCs w:val="26"/>
        </w:rPr>
        <w:t xml:space="preserve"> </w:t>
      </w:r>
      <w:r w:rsidRPr="00A840F8">
        <w:rPr>
          <w:sz w:val="26"/>
          <w:szCs w:val="26"/>
        </w:rPr>
        <w:t>лица, ответственного</w:t>
      </w:r>
      <w:r w:rsidRPr="00A840F8">
        <w:rPr>
          <w:spacing w:val="7"/>
          <w:sz w:val="26"/>
          <w:szCs w:val="26"/>
        </w:rPr>
        <w:t xml:space="preserve"> </w:t>
      </w:r>
      <w:r w:rsidRPr="00A840F8">
        <w:rPr>
          <w:sz w:val="26"/>
          <w:szCs w:val="26"/>
        </w:rPr>
        <w:t>за работу</w:t>
      </w:r>
      <w:r w:rsidRPr="00A840F8">
        <w:rPr>
          <w:w w:val="99"/>
          <w:sz w:val="26"/>
          <w:szCs w:val="26"/>
        </w:rPr>
        <w:t xml:space="preserve"> </w:t>
      </w:r>
      <w:r w:rsidRPr="00A840F8">
        <w:rPr>
          <w:sz w:val="26"/>
          <w:szCs w:val="26"/>
        </w:rPr>
        <w:t>по</w:t>
      </w:r>
      <w:r w:rsidRPr="00A840F8">
        <w:rPr>
          <w:spacing w:val="34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профилактике</w:t>
      </w:r>
      <w:r w:rsidRPr="00A840F8">
        <w:rPr>
          <w:spacing w:val="66"/>
          <w:sz w:val="26"/>
          <w:szCs w:val="26"/>
        </w:rPr>
        <w:t xml:space="preserve"> </w:t>
      </w:r>
      <w:r w:rsidRPr="00A840F8">
        <w:rPr>
          <w:sz w:val="26"/>
          <w:szCs w:val="26"/>
        </w:rPr>
        <w:t>коррупционных</w:t>
      </w:r>
      <w:r w:rsidRPr="00A840F8">
        <w:rPr>
          <w:spacing w:val="65"/>
          <w:sz w:val="26"/>
          <w:szCs w:val="26"/>
        </w:rPr>
        <w:t xml:space="preserve"> </w:t>
      </w:r>
      <w:r w:rsidRPr="00A840F8">
        <w:rPr>
          <w:sz w:val="26"/>
          <w:szCs w:val="26"/>
        </w:rPr>
        <w:t>и</w:t>
      </w:r>
      <w:r w:rsidRPr="00A840F8">
        <w:rPr>
          <w:spacing w:val="26"/>
          <w:sz w:val="26"/>
          <w:szCs w:val="26"/>
        </w:rPr>
        <w:t xml:space="preserve"> </w:t>
      </w:r>
      <w:r w:rsidRPr="00A840F8">
        <w:rPr>
          <w:sz w:val="26"/>
          <w:szCs w:val="26"/>
        </w:rPr>
        <w:t>иных</w:t>
      </w:r>
      <w:r w:rsidRPr="00A840F8">
        <w:rPr>
          <w:spacing w:val="39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правонарушений)</w:t>
      </w:r>
      <w:r w:rsidRPr="00A840F8">
        <w:rPr>
          <w:spacing w:val="8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организаций (приложение</w:t>
      </w:r>
      <w:r w:rsidRPr="00A840F8">
        <w:rPr>
          <w:spacing w:val="29"/>
          <w:sz w:val="26"/>
          <w:szCs w:val="26"/>
        </w:rPr>
        <w:t xml:space="preserve"> </w:t>
      </w:r>
      <w:r w:rsidRPr="00A840F8">
        <w:rPr>
          <w:sz w:val="26"/>
          <w:szCs w:val="26"/>
        </w:rPr>
        <w:t>№</w:t>
      </w:r>
      <w:r w:rsidRPr="00A840F8">
        <w:rPr>
          <w:spacing w:val="20"/>
          <w:sz w:val="26"/>
          <w:szCs w:val="26"/>
        </w:rPr>
        <w:t xml:space="preserve"> </w:t>
      </w:r>
      <w:r w:rsidRPr="00A840F8">
        <w:rPr>
          <w:sz w:val="26"/>
          <w:szCs w:val="26"/>
        </w:rPr>
        <w:t>2</w:t>
      </w:r>
      <w:r w:rsidRPr="00A840F8">
        <w:rPr>
          <w:spacing w:val="14"/>
          <w:sz w:val="26"/>
          <w:szCs w:val="26"/>
        </w:rPr>
        <w:t xml:space="preserve"> </w:t>
      </w:r>
      <w:r w:rsidRPr="00A840F8">
        <w:rPr>
          <w:sz w:val="26"/>
          <w:szCs w:val="26"/>
        </w:rPr>
        <w:t>к</w:t>
      </w:r>
      <w:r w:rsidRPr="00A840F8">
        <w:rPr>
          <w:spacing w:val="14"/>
          <w:sz w:val="26"/>
          <w:szCs w:val="26"/>
        </w:rPr>
        <w:t xml:space="preserve"> </w:t>
      </w:r>
      <w:r w:rsidRPr="00A840F8">
        <w:rPr>
          <w:sz w:val="26"/>
          <w:szCs w:val="26"/>
        </w:rPr>
        <w:t xml:space="preserve">Антикоррупционным </w:t>
      </w:r>
      <w:r w:rsidRPr="00A840F8">
        <w:rPr>
          <w:spacing w:val="11"/>
          <w:sz w:val="26"/>
          <w:szCs w:val="26"/>
        </w:rPr>
        <w:t xml:space="preserve"> </w:t>
      </w:r>
      <w:r w:rsidRPr="00A840F8">
        <w:rPr>
          <w:sz w:val="26"/>
          <w:szCs w:val="26"/>
        </w:rPr>
        <w:t>стандартам).</w:t>
      </w:r>
    </w:p>
    <w:p w:rsidR="00A71DCE" w:rsidRPr="00A840F8" w:rsidRDefault="00A71DCE" w:rsidP="008B21DA">
      <w:pPr>
        <w:pStyle w:val="a9"/>
        <w:kinsoku w:val="0"/>
        <w:overflowPunct w:val="0"/>
        <w:spacing w:line="249" w:lineRule="auto"/>
        <w:ind w:right="2555" w:firstLine="709"/>
        <w:rPr>
          <w:b/>
          <w:bCs/>
          <w:sz w:val="26"/>
          <w:szCs w:val="26"/>
        </w:rPr>
      </w:pPr>
    </w:p>
    <w:p w:rsidR="00A71DCE" w:rsidRPr="00A840F8" w:rsidRDefault="00A71DCE" w:rsidP="008B21DA">
      <w:pPr>
        <w:pStyle w:val="a9"/>
        <w:kinsoku w:val="0"/>
        <w:overflowPunct w:val="0"/>
        <w:spacing w:line="249" w:lineRule="auto"/>
        <w:ind w:right="2555" w:firstLine="709"/>
        <w:rPr>
          <w:b/>
          <w:bCs/>
          <w:spacing w:val="37"/>
          <w:sz w:val="26"/>
          <w:szCs w:val="26"/>
        </w:rPr>
      </w:pPr>
      <w:r w:rsidRPr="00A840F8">
        <w:rPr>
          <w:b/>
          <w:bCs/>
          <w:sz w:val="26"/>
          <w:szCs w:val="26"/>
        </w:rPr>
        <w:t xml:space="preserve">              </w:t>
      </w:r>
      <w:r w:rsidR="008B21DA" w:rsidRPr="00A840F8">
        <w:rPr>
          <w:b/>
          <w:bCs/>
          <w:sz w:val="26"/>
          <w:szCs w:val="26"/>
        </w:rPr>
        <w:t xml:space="preserve">         </w:t>
      </w:r>
      <w:r w:rsidRPr="00A840F8">
        <w:rPr>
          <w:b/>
          <w:bCs/>
          <w:sz w:val="26"/>
          <w:szCs w:val="26"/>
        </w:rPr>
        <w:t xml:space="preserve">    V.</w:t>
      </w:r>
      <w:r w:rsidRPr="00A840F8">
        <w:rPr>
          <w:b/>
          <w:bCs/>
          <w:spacing w:val="10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 xml:space="preserve">Антикоррупционные </w:t>
      </w:r>
      <w:r w:rsidRPr="00A840F8">
        <w:rPr>
          <w:b/>
          <w:bCs/>
          <w:spacing w:val="3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стандарты</w:t>
      </w:r>
      <w:r w:rsidRPr="00A840F8">
        <w:rPr>
          <w:b/>
          <w:bCs/>
          <w:spacing w:val="37"/>
          <w:sz w:val="26"/>
          <w:szCs w:val="26"/>
        </w:rPr>
        <w:t xml:space="preserve">                              </w:t>
      </w:r>
    </w:p>
    <w:p w:rsidR="00A71DCE" w:rsidRPr="00A840F8" w:rsidRDefault="008B21DA" w:rsidP="008B21DA">
      <w:pPr>
        <w:pStyle w:val="a9"/>
        <w:kinsoku w:val="0"/>
        <w:overflowPunct w:val="0"/>
        <w:spacing w:line="249" w:lineRule="auto"/>
        <w:ind w:right="2555" w:firstLine="709"/>
        <w:rPr>
          <w:sz w:val="26"/>
          <w:szCs w:val="26"/>
        </w:rPr>
      </w:pPr>
      <w:r w:rsidRPr="00A840F8">
        <w:rPr>
          <w:b/>
          <w:bCs/>
          <w:spacing w:val="37"/>
          <w:sz w:val="26"/>
          <w:szCs w:val="26"/>
        </w:rPr>
        <w:t xml:space="preserve">             </w:t>
      </w:r>
      <w:r w:rsidR="00A71DCE" w:rsidRPr="00A840F8">
        <w:rPr>
          <w:b/>
          <w:bCs/>
          <w:spacing w:val="37"/>
          <w:sz w:val="26"/>
          <w:szCs w:val="26"/>
        </w:rPr>
        <w:t xml:space="preserve">  </w:t>
      </w:r>
      <w:r w:rsidR="00A71DCE" w:rsidRPr="00A840F8">
        <w:rPr>
          <w:b/>
          <w:bCs/>
          <w:sz w:val="26"/>
          <w:szCs w:val="26"/>
        </w:rPr>
        <w:t>поведения работников</w:t>
      </w:r>
      <w:r w:rsidR="00A71DCE" w:rsidRPr="00A840F8">
        <w:rPr>
          <w:b/>
          <w:bCs/>
          <w:spacing w:val="49"/>
          <w:sz w:val="26"/>
          <w:szCs w:val="26"/>
        </w:rPr>
        <w:t xml:space="preserve"> </w:t>
      </w:r>
      <w:r w:rsidR="00A71DCE" w:rsidRPr="00A840F8">
        <w:rPr>
          <w:b/>
          <w:bCs/>
          <w:sz w:val="26"/>
          <w:szCs w:val="26"/>
        </w:rPr>
        <w:t>организации</w:t>
      </w:r>
    </w:p>
    <w:p w:rsidR="00A71DCE" w:rsidRPr="00A840F8" w:rsidRDefault="00A71DCE" w:rsidP="008B21DA">
      <w:pPr>
        <w:pStyle w:val="a9"/>
        <w:widowControl w:val="0"/>
        <w:tabs>
          <w:tab w:val="left" w:pos="2664"/>
        </w:tabs>
        <w:kinsoku w:val="0"/>
        <w:overflowPunct w:val="0"/>
        <w:autoSpaceDE w:val="0"/>
        <w:autoSpaceDN w:val="0"/>
        <w:adjustRightInd w:val="0"/>
        <w:spacing w:line="237" w:lineRule="auto"/>
        <w:ind w:right="658" w:firstLine="709"/>
        <w:rPr>
          <w:b/>
          <w:bCs/>
          <w:sz w:val="26"/>
          <w:szCs w:val="26"/>
        </w:rPr>
      </w:pPr>
    </w:p>
    <w:p w:rsidR="00A71DCE" w:rsidRPr="00A840F8" w:rsidRDefault="00A71DCE" w:rsidP="00C87DDA">
      <w:pPr>
        <w:pStyle w:val="a9"/>
        <w:widowControl w:val="0"/>
        <w:tabs>
          <w:tab w:val="left" w:pos="2664"/>
        </w:tabs>
        <w:kinsoku w:val="0"/>
        <w:overflowPunct w:val="0"/>
        <w:autoSpaceDE w:val="0"/>
        <w:autoSpaceDN w:val="0"/>
        <w:adjustRightInd w:val="0"/>
        <w:spacing w:line="237" w:lineRule="auto"/>
        <w:ind w:right="-13" w:firstLine="709"/>
        <w:rPr>
          <w:sz w:val="26"/>
          <w:szCs w:val="26"/>
        </w:rPr>
      </w:pPr>
      <w:r w:rsidRPr="00A840F8">
        <w:rPr>
          <w:sz w:val="26"/>
          <w:szCs w:val="26"/>
        </w:rPr>
        <w:t>5.1.</w:t>
      </w:r>
      <w:r w:rsidR="00C87DDA" w:rsidRPr="00A840F8">
        <w:rPr>
          <w:sz w:val="26"/>
          <w:szCs w:val="26"/>
        </w:rPr>
        <w:t xml:space="preserve"> </w:t>
      </w:r>
      <w:r w:rsidRPr="00A840F8">
        <w:rPr>
          <w:sz w:val="26"/>
          <w:szCs w:val="26"/>
        </w:rPr>
        <w:t>Руководитель</w:t>
      </w:r>
      <w:r w:rsidRPr="00A840F8">
        <w:rPr>
          <w:spacing w:val="27"/>
          <w:sz w:val="26"/>
          <w:szCs w:val="26"/>
        </w:rPr>
        <w:t xml:space="preserve"> </w:t>
      </w:r>
      <w:r w:rsidRPr="00A840F8">
        <w:rPr>
          <w:sz w:val="26"/>
          <w:szCs w:val="26"/>
        </w:rPr>
        <w:t>и</w:t>
      </w:r>
      <w:r w:rsidRPr="00A840F8">
        <w:rPr>
          <w:spacing w:val="2"/>
          <w:sz w:val="26"/>
          <w:szCs w:val="26"/>
        </w:rPr>
        <w:t xml:space="preserve"> </w:t>
      </w:r>
      <w:r w:rsidRPr="00A840F8">
        <w:rPr>
          <w:sz w:val="26"/>
          <w:szCs w:val="26"/>
        </w:rPr>
        <w:t>работники</w:t>
      </w:r>
      <w:r w:rsidRPr="00A840F8">
        <w:rPr>
          <w:spacing w:val="35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</w:t>
      </w:r>
      <w:r w:rsidRPr="00A840F8">
        <w:rPr>
          <w:spacing w:val="16"/>
          <w:sz w:val="26"/>
          <w:szCs w:val="26"/>
        </w:rPr>
        <w:t xml:space="preserve"> </w:t>
      </w:r>
      <w:r w:rsidRPr="00A840F8">
        <w:rPr>
          <w:sz w:val="26"/>
          <w:szCs w:val="26"/>
        </w:rPr>
        <w:t>должны</w:t>
      </w:r>
      <w:r w:rsidRPr="00A840F8">
        <w:rPr>
          <w:spacing w:val="15"/>
          <w:sz w:val="26"/>
          <w:szCs w:val="26"/>
        </w:rPr>
        <w:t xml:space="preserve"> </w:t>
      </w:r>
      <w:r w:rsidRPr="00A840F8">
        <w:rPr>
          <w:sz w:val="26"/>
          <w:szCs w:val="26"/>
        </w:rPr>
        <w:t>неукоснительно</w:t>
      </w:r>
      <w:r w:rsidRPr="00A840F8">
        <w:rPr>
          <w:w w:val="97"/>
          <w:sz w:val="26"/>
          <w:szCs w:val="26"/>
        </w:rPr>
        <w:t xml:space="preserve"> </w:t>
      </w:r>
      <w:r w:rsidRPr="00A840F8">
        <w:rPr>
          <w:sz w:val="26"/>
          <w:szCs w:val="26"/>
        </w:rPr>
        <w:t>соблюдать</w:t>
      </w:r>
      <w:r w:rsidRPr="00A840F8">
        <w:rPr>
          <w:spacing w:val="20"/>
          <w:sz w:val="26"/>
          <w:szCs w:val="26"/>
        </w:rPr>
        <w:t xml:space="preserve"> </w:t>
      </w:r>
      <w:r w:rsidRPr="00A840F8">
        <w:rPr>
          <w:sz w:val="26"/>
          <w:szCs w:val="26"/>
        </w:rPr>
        <w:t>требования</w:t>
      </w:r>
      <w:r w:rsidRPr="00A840F8">
        <w:rPr>
          <w:spacing w:val="36"/>
          <w:sz w:val="26"/>
          <w:szCs w:val="26"/>
        </w:rPr>
        <w:t xml:space="preserve"> </w:t>
      </w:r>
      <w:r w:rsidRPr="00A840F8">
        <w:rPr>
          <w:sz w:val="26"/>
          <w:szCs w:val="26"/>
        </w:rPr>
        <w:t>действующего</w:t>
      </w:r>
      <w:r w:rsidRPr="00A840F8">
        <w:rPr>
          <w:spacing w:val="32"/>
          <w:sz w:val="26"/>
          <w:szCs w:val="26"/>
        </w:rPr>
        <w:t xml:space="preserve"> </w:t>
      </w:r>
      <w:r w:rsidRPr="00A840F8">
        <w:rPr>
          <w:sz w:val="26"/>
          <w:szCs w:val="26"/>
        </w:rPr>
        <w:t>законодательства</w:t>
      </w:r>
      <w:r w:rsidRPr="00A840F8">
        <w:rPr>
          <w:spacing w:val="42"/>
          <w:sz w:val="26"/>
          <w:szCs w:val="26"/>
        </w:rPr>
        <w:t xml:space="preserve"> </w:t>
      </w:r>
      <w:r w:rsidRPr="00A840F8">
        <w:rPr>
          <w:sz w:val="26"/>
          <w:szCs w:val="26"/>
        </w:rPr>
        <w:t>о</w:t>
      </w:r>
      <w:r w:rsidRPr="00A840F8">
        <w:rPr>
          <w:spacing w:val="9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противодействии</w:t>
      </w:r>
      <w:r w:rsidRPr="00A840F8">
        <w:rPr>
          <w:w w:val="97"/>
          <w:sz w:val="26"/>
          <w:szCs w:val="26"/>
        </w:rPr>
        <w:t xml:space="preserve"> </w:t>
      </w:r>
      <w:r w:rsidRPr="00A840F8">
        <w:rPr>
          <w:sz w:val="26"/>
          <w:szCs w:val="26"/>
        </w:rPr>
        <w:t>коррупции,</w:t>
      </w:r>
      <w:r w:rsidRPr="00A840F8">
        <w:rPr>
          <w:spacing w:val="57"/>
          <w:sz w:val="26"/>
          <w:szCs w:val="26"/>
        </w:rPr>
        <w:t xml:space="preserve"> </w:t>
      </w:r>
      <w:r w:rsidRPr="00A840F8">
        <w:rPr>
          <w:sz w:val="26"/>
          <w:szCs w:val="26"/>
        </w:rPr>
        <w:t>а</w:t>
      </w:r>
      <w:r w:rsidRPr="00A840F8">
        <w:rPr>
          <w:spacing w:val="32"/>
          <w:sz w:val="26"/>
          <w:szCs w:val="26"/>
        </w:rPr>
        <w:t xml:space="preserve"> </w:t>
      </w:r>
      <w:r w:rsidRPr="00A840F8">
        <w:rPr>
          <w:sz w:val="26"/>
          <w:szCs w:val="26"/>
        </w:rPr>
        <w:t>также</w:t>
      </w:r>
      <w:r w:rsidRPr="00A840F8">
        <w:rPr>
          <w:spacing w:val="48"/>
          <w:sz w:val="26"/>
          <w:szCs w:val="26"/>
        </w:rPr>
        <w:t xml:space="preserve"> </w:t>
      </w:r>
      <w:r w:rsidRPr="00A840F8">
        <w:rPr>
          <w:sz w:val="26"/>
          <w:szCs w:val="26"/>
        </w:rPr>
        <w:t>локальные</w:t>
      </w:r>
      <w:r w:rsidRPr="00A840F8">
        <w:rPr>
          <w:spacing w:val="61"/>
          <w:sz w:val="26"/>
          <w:szCs w:val="26"/>
        </w:rPr>
        <w:t xml:space="preserve"> </w:t>
      </w:r>
      <w:r w:rsidRPr="00A840F8">
        <w:rPr>
          <w:sz w:val="26"/>
          <w:szCs w:val="26"/>
        </w:rPr>
        <w:t>нормативные</w:t>
      </w:r>
      <w:r w:rsidRPr="00A840F8">
        <w:rPr>
          <w:spacing w:val="62"/>
          <w:sz w:val="26"/>
          <w:szCs w:val="26"/>
        </w:rPr>
        <w:t xml:space="preserve"> </w:t>
      </w:r>
      <w:r w:rsidRPr="00A840F8">
        <w:rPr>
          <w:sz w:val="26"/>
          <w:szCs w:val="26"/>
        </w:rPr>
        <w:t>акты</w:t>
      </w:r>
      <w:r w:rsidRPr="00A840F8">
        <w:rPr>
          <w:spacing w:val="45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организации,</w:t>
      </w:r>
      <w:r w:rsidRPr="00A840F8">
        <w:rPr>
          <w:spacing w:val="57"/>
          <w:sz w:val="26"/>
          <w:szCs w:val="26"/>
        </w:rPr>
        <w:t xml:space="preserve"> </w:t>
      </w:r>
      <w:r w:rsidRPr="00A840F8">
        <w:rPr>
          <w:sz w:val="26"/>
          <w:szCs w:val="26"/>
        </w:rPr>
        <w:t>в</w:t>
      </w:r>
      <w:r w:rsidRPr="00A840F8">
        <w:rPr>
          <w:spacing w:val="31"/>
          <w:sz w:val="26"/>
          <w:szCs w:val="26"/>
        </w:rPr>
        <w:t xml:space="preserve"> </w:t>
      </w:r>
      <w:r w:rsidRPr="00A840F8">
        <w:rPr>
          <w:sz w:val="26"/>
          <w:szCs w:val="26"/>
        </w:rPr>
        <w:t>том</w:t>
      </w:r>
      <w:r w:rsidRPr="00A840F8">
        <w:rPr>
          <w:spacing w:val="42"/>
          <w:sz w:val="26"/>
          <w:szCs w:val="26"/>
        </w:rPr>
        <w:t xml:space="preserve"> </w:t>
      </w:r>
      <w:r w:rsidRPr="00A840F8">
        <w:rPr>
          <w:sz w:val="26"/>
          <w:szCs w:val="26"/>
        </w:rPr>
        <w:t>числе</w:t>
      </w:r>
      <w:r w:rsidRPr="00A840F8">
        <w:rPr>
          <w:w w:val="97"/>
          <w:sz w:val="26"/>
          <w:szCs w:val="26"/>
        </w:rPr>
        <w:t xml:space="preserve"> </w:t>
      </w:r>
      <w:r w:rsidRPr="00A840F8">
        <w:rPr>
          <w:w w:val="95"/>
          <w:sz w:val="26"/>
          <w:szCs w:val="26"/>
        </w:rPr>
        <w:t>Антикоррупционные стандарты.</w:t>
      </w:r>
    </w:p>
    <w:p w:rsidR="00A71DCE" w:rsidRPr="00A840F8" w:rsidRDefault="00A71DCE" w:rsidP="00C87DDA">
      <w:pPr>
        <w:pStyle w:val="a9"/>
        <w:widowControl w:val="0"/>
        <w:tabs>
          <w:tab w:val="left" w:pos="0"/>
        </w:tabs>
        <w:kinsoku w:val="0"/>
        <w:overflowPunct w:val="0"/>
        <w:autoSpaceDE w:val="0"/>
        <w:autoSpaceDN w:val="0"/>
        <w:adjustRightInd w:val="0"/>
        <w:spacing w:line="315" w:lineRule="exact"/>
        <w:ind w:right="-13" w:firstLine="709"/>
        <w:jc w:val="left"/>
        <w:rPr>
          <w:sz w:val="26"/>
          <w:szCs w:val="26"/>
        </w:rPr>
      </w:pPr>
      <w:r w:rsidRPr="00A840F8">
        <w:rPr>
          <w:w w:val="95"/>
          <w:sz w:val="26"/>
          <w:szCs w:val="26"/>
        </w:rPr>
        <w:t xml:space="preserve">5.2. </w:t>
      </w:r>
      <w:r w:rsidR="00C87DDA" w:rsidRPr="00A840F8">
        <w:rPr>
          <w:w w:val="95"/>
          <w:sz w:val="26"/>
          <w:szCs w:val="26"/>
        </w:rPr>
        <w:t>Работники</w:t>
      </w:r>
      <w:r w:rsidRPr="00A840F8">
        <w:rPr>
          <w:spacing w:val="28"/>
          <w:w w:val="95"/>
          <w:sz w:val="26"/>
          <w:szCs w:val="26"/>
        </w:rPr>
        <w:t xml:space="preserve"> </w:t>
      </w:r>
      <w:r w:rsidRPr="00A840F8">
        <w:rPr>
          <w:w w:val="95"/>
          <w:sz w:val="26"/>
          <w:szCs w:val="26"/>
        </w:rPr>
        <w:t>организации:</w:t>
      </w:r>
    </w:p>
    <w:p w:rsidR="00A71DCE" w:rsidRPr="00A840F8" w:rsidRDefault="00C87DDA" w:rsidP="00C87DDA">
      <w:pPr>
        <w:pStyle w:val="a9"/>
        <w:kinsoku w:val="0"/>
        <w:overflowPunct w:val="0"/>
        <w:spacing w:line="245" w:lineRule="auto"/>
        <w:ind w:right="-13" w:firstLine="709"/>
        <w:rPr>
          <w:sz w:val="26"/>
          <w:szCs w:val="26"/>
        </w:rPr>
      </w:pPr>
      <w:r w:rsidRPr="00A840F8">
        <w:rPr>
          <w:sz w:val="26"/>
          <w:szCs w:val="26"/>
        </w:rPr>
        <w:t xml:space="preserve">- </w:t>
      </w:r>
      <w:r w:rsidR="00A71DCE" w:rsidRPr="00A840F8">
        <w:rPr>
          <w:sz w:val="26"/>
          <w:szCs w:val="26"/>
        </w:rPr>
        <w:t>исполняют</w:t>
      </w:r>
      <w:r w:rsidR="00A71DCE" w:rsidRPr="00A840F8">
        <w:rPr>
          <w:spacing w:val="7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трудовые</w:t>
      </w:r>
      <w:r w:rsidR="00A71DCE" w:rsidRPr="00A840F8">
        <w:rPr>
          <w:spacing w:val="14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функции</w:t>
      </w:r>
      <w:r w:rsidR="00A71DCE" w:rsidRPr="00A840F8">
        <w:rPr>
          <w:spacing w:val="67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добросовестно</w:t>
      </w:r>
      <w:r w:rsidR="00A71DCE" w:rsidRPr="00A840F8">
        <w:rPr>
          <w:spacing w:val="15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и</w:t>
      </w:r>
      <w:r w:rsidR="00A71DCE" w:rsidRPr="00A840F8">
        <w:rPr>
          <w:spacing w:val="49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на</w:t>
      </w:r>
      <w:r w:rsidR="00A71DCE" w:rsidRPr="00A840F8">
        <w:rPr>
          <w:spacing w:val="54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высоком</w:t>
      </w:r>
      <w:r w:rsidR="00A71DCE" w:rsidRPr="00A840F8">
        <w:rPr>
          <w:w w:val="97"/>
          <w:sz w:val="26"/>
          <w:szCs w:val="26"/>
        </w:rPr>
        <w:t xml:space="preserve"> </w:t>
      </w:r>
      <w:r w:rsidR="00C8749C" w:rsidRPr="00A840F8">
        <w:rPr>
          <w:w w:val="95"/>
          <w:sz w:val="26"/>
          <w:szCs w:val="26"/>
        </w:rPr>
        <w:t>профессиональном</w:t>
      </w:r>
      <w:r w:rsidR="00A71DCE" w:rsidRPr="00A840F8">
        <w:rPr>
          <w:spacing w:val="38"/>
          <w:w w:val="95"/>
          <w:sz w:val="26"/>
          <w:szCs w:val="26"/>
        </w:rPr>
        <w:t xml:space="preserve"> </w:t>
      </w:r>
      <w:r w:rsidR="00A71DCE" w:rsidRPr="00A840F8">
        <w:rPr>
          <w:w w:val="95"/>
          <w:sz w:val="26"/>
          <w:szCs w:val="26"/>
        </w:rPr>
        <w:t>уровне;</w:t>
      </w:r>
    </w:p>
    <w:p w:rsidR="00A71DCE" w:rsidRPr="00A840F8" w:rsidRDefault="00C87DDA" w:rsidP="00C87DDA">
      <w:pPr>
        <w:pStyle w:val="a9"/>
        <w:tabs>
          <w:tab w:val="left" w:pos="9639"/>
        </w:tabs>
        <w:kinsoku w:val="0"/>
        <w:overflowPunct w:val="0"/>
        <w:spacing w:line="236" w:lineRule="auto"/>
        <w:ind w:right="-13" w:firstLine="709"/>
        <w:rPr>
          <w:sz w:val="26"/>
          <w:szCs w:val="26"/>
        </w:rPr>
      </w:pPr>
      <w:r w:rsidRPr="00A840F8">
        <w:rPr>
          <w:sz w:val="26"/>
          <w:szCs w:val="26"/>
        </w:rPr>
        <w:t xml:space="preserve">- </w:t>
      </w:r>
      <w:r w:rsidR="00A71DCE" w:rsidRPr="00A840F8">
        <w:rPr>
          <w:sz w:val="26"/>
          <w:szCs w:val="26"/>
        </w:rPr>
        <w:t>исходят</w:t>
      </w:r>
      <w:r w:rsidR="00A71DCE" w:rsidRPr="00A840F8">
        <w:rPr>
          <w:spacing w:val="2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из</w:t>
      </w:r>
      <w:r w:rsidR="00A71DCE" w:rsidRPr="00A840F8">
        <w:rPr>
          <w:spacing w:val="58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того,</w:t>
      </w:r>
      <w:r w:rsidR="00A71DCE" w:rsidRPr="00A840F8">
        <w:rPr>
          <w:spacing w:val="66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что</w:t>
      </w:r>
      <w:r w:rsidR="00A71DCE" w:rsidRPr="00A840F8">
        <w:rPr>
          <w:spacing w:val="63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признание,</w:t>
      </w:r>
      <w:r w:rsidR="00A71DCE" w:rsidRPr="00A840F8">
        <w:rPr>
          <w:spacing w:val="6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соблюдение</w:t>
      </w:r>
      <w:r w:rsidR="00A71DCE" w:rsidRPr="00A840F8">
        <w:rPr>
          <w:spacing w:val="13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и</w:t>
      </w:r>
      <w:r w:rsidR="00A71DCE" w:rsidRPr="00A840F8">
        <w:rPr>
          <w:spacing w:val="53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защита</w:t>
      </w:r>
      <w:r w:rsidR="00A71DCE" w:rsidRPr="00A840F8">
        <w:rPr>
          <w:spacing w:val="66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прав</w:t>
      </w:r>
      <w:r w:rsidR="00A71DCE" w:rsidRPr="00A840F8">
        <w:rPr>
          <w:spacing w:val="60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и</w:t>
      </w:r>
      <w:r w:rsidR="00A71DCE" w:rsidRPr="00A840F8">
        <w:rPr>
          <w:spacing w:val="58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свобод</w:t>
      </w:r>
      <w:r w:rsidR="00A71DCE" w:rsidRPr="00A840F8">
        <w:rPr>
          <w:w w:val="97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человека</w:t>
      </w:r>
      <w:r w:rsidR="00A71DCE" w:rsidRPr="00A840F8">
        <w:rPr>
          <w:spacing w:val="-12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и</w:t>
      </w:r>
      <w:r w:rsidR="00A71DCE" w:rsidRPr="00A840F8">
        <w:rPr>
          <w:spacing w:val="-25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гражданина</w:t>
      </w:r>
      <w:r w:rsidR="00A71DCE" w:rsidRPr="00A840F8">
        <w:rPr>
          <w:spacing w:val="-6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определяют</w:t>
      </w:r>
      <w:r w:rsidR="00A71DCE" w:rsidRPr="00A840F8">
        <w:rPr>
          <w:spacing w:val="-7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основной</w:t>
      </w:r>
      <w:r w:rsidR="00A71DCE" w:rsidRPr="00A840F8">
        <w:rPr>
          <w:spacing w:val="-18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смысл</w:t>
      </w:r>
      <w:r w:rsidR="00A71DCE" w:rsidRPr="00A840F8">
        <w:rPr>
          <w:spacing w:val="-18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и</w:t>
      </w:r>
      <w:r w:rsidR="00A71DCE" w:rsidRPr="00A840F8">
        <w:rPr>
          <w:spacing w:val="-21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содержание</w:t>
      </w:r>
      <w:r w:rsidR="00A71DCE" w:rsidRPr="00A840F8">
        <w:rPr>
          <w:spacing w:val="-14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деятельности</w:t>
      </w:r>
      <w:r w:rsidR="00A71DCE" w:rsidRPr="00A840F8">
        <w:rPr>
          <w:w w:val="97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организации;</w:t>
      </w:r>
    </w:p>
    <w:p w:rsidR="00A71DCE" w:rsidRPr="00A840F8" w:rsidRDefault="00C87DDA" w:rsidP="00C87DDA">
      <w:pPr>
        <w:pStyle w:val="a9"/>
        <w:tabs>
          <w:tab w:val="left" w:pos="9639"/>
        </w:tabs>
        <w:kinsoku w:val="0"/>
        <w:overflowPunct w:val="0"/>
        <w:spacing w:line="306" w:lineRule="exact"/>
        <w:ind w:right="-13" w:firstLine="709"/>
        <w:rPr>
          <w:sz w:val="26"/>
          <w:szCs w:val="26"/>
        </w:rPr>
      </w:pPr>
      <w:r w:rsidRPr="00A840F8">
        <w:rPr>
          <w:sz w:val="26"/>
          <w:szCs w:val="26"/>
        </w:rPr>
        <w:t xml:space="preserve">- </w:t>
      </w:r>
      <w:r w:rsidR="00C8749C" w:rsidRPr="00A840F8">
        <w:rPr>
          <w:sz w:val="26"/>
          <w:szCs w:val="26"/>
        </w:rPr>
        <w:t>исключают</w:t>
      </w:r>
      <w:r w:rsidR="00A71DCE" w:rsidRPr="00A840F8">
        <w:rPr>
          <w:spacing w:val="24"/>
          <w:sz w:val="26"/>
          <w:szCs w:val="26"/>
        </w:rPr>
        <w:t xml:space="preserve"> </w:t>
      </w:r>
      <w:r w:rsidR="00C8749C" w:rsidRPr="00A840F8">
        <w:rPr>
          <w:sz w:val="26"/>
          <w:szCs w:val="26"/>
        </w:rPr>
        <w:t>действия,</w:t>
      </w:r>
      <w:r w:rsidR="00A71DCE" w:rsidRPr="00A840F8">
        <w:rPr>
          <w:spacing w:val="39"/>
          <w:sz w:val="26"/>
          <w:szCs w:val="26"/>
        </w:rPr>
        <w:t xml:space="preserve"> </w:t>
      </w:r>
      <w:r w:rsidR="00C8749C" w:rsidRPr="00A840F8">
        <w:rPr>
          <w:sz w:val="26"/>
          <w:szCs w:val="26"/>
        </w:rPr>
        <w:t>связанные с</w:t>
      </w:r>
      <w:r w:rsidR="00A71DCE" w:rsidRPr="00A840F8">
        <w:rPr>
          <w:spacing w:val="69"/>
          <w:sz w:val="26"/>
          <w:szCs w:val="26"/>
        </w:rPr>
        <w:t xml:space="preserve"> </w:t>
      </w:r>
      <w:r w:rsidR="00C8749C" w:rsidRPr="00A840F8">
        <w:rPr>
          <w:sz w:val="26"/>
          <w:szCs w:val="26"/>
        </w:rPr>
        <w:t>влиянием</w:t>
      </w:r>
      <w:r w:rsidR="00A71DCE" w:rsidRPr="00A840F8">
        <w:rPr>
          <w:spacing w:val="23"/>
          <w:sz w:val="26"/>
          <w:szCs w:val="26"/>
        </w:rPr>
        <w:t xml:space="preserve"> </w:t>
      </w:r>
      <w:r w:rsidR="00C8749C" w:rsidRPr="00A840F8">
        <w:rPr>
          <w:sz w:val="26"/>
          <w:szCs w:val="26"/>
        </w:rPr>
        <w:t>каких-либо</w:t>
      </w:r>
      <w:r w:rsidR="00A71DCE" w:rsidRPr="00A840F8">
        <w:rPr>
          <w:spacing w:val="30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личных,</w:t>
      </w:r>
      <w:r w:rsidRPr="00A840F8">
        <w:rPr>
          <w:w w:val="95"/>
          <w:sz w:val="26"/>
          <w:szCs w:val="26"/>
        </w:rPr>
        <w:t xml:space="preserve"> </w:t>
      </w:r>
      <w:r w:rsidR="00A71DCE" w:rsidRPr="00A840F8">
        <w:rPr>
          <w:w w:val="95"/>
          <w:sz w:val="26"/>
          <w:szCs w:val="26"/>
        </w:rPr>
        <w:t xml:space="preserve">имущественных (финансовых) </w:t>
      </w:r>
      <w:r w:rsidR="00A71DCE" w:rsidRPr="00A840F8">
        <w:rPr>
          <w:sz w:val="26"/>
          <w:szCs w:val="26"/>
        </w:rPr>
        <w:t xml:space="preserve">и </w:t>
      </w:r>
      <w:r w:rsidR="00A71DCE" w:rsidRPr="00A840F8">
        <w:rPr>
          <w:w w:val="95"/>
          <w:sz w:val="26"/>
          <w:szCs w:val="26"/>
        </w:rPr>
        <w:t>иных интересов, препятствующих</w:t>
      </w:r>
      <w:r w:rsidR="00A71DCE" w:rsidRPr="00A840F8">
        <w:rPr>
          <w:w w:val="97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добросовестному</w:t>
      </w:r>
      <w:r w:rsidR="00A71DCE" w:rsidRPr="00A840F8">
        <w:rPr>
          <w:spacing w:val="-23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исполнению</w:t>
      </w:r>
      <w:r w:rsidR="00A71DCE" w:rsidRPr="00A840F8">
        <w:rPr>
          <w:spacing w:val="-31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трудовых</w:t>
      </w:r>
      <w:r w:rsidR="00A71DCE" w:rsidRPr="00A840F8">
        <w:rPr>
          <w:spacing w:val="-28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функций;</w:t>
      </w:r>
    </w:p>
    <w:p w:rsidR="00A71DCE" w:rsidRPr="00A840F8" w:rsidRDefault="00C87DDA" w:rsidP="00C87DDA">
      <w:pPr>
        <w:pStyle w:val="a9"/>
        <w:kinsoku w:val="0"/>
        <w:overflowPunct w:val="0"/>
        <w:spacing w:line="304" w:lineRule="exact"/>
        <w:ind w:right="-13" w:firstLine="709"/>
        <w:rPr>
          <w:sz w:val="26"/>
          <w:szCs w:val="26"/>
        </w:rPr>
      </w:pPr>
      <w:r w:rsidRPr="00A840F8">
        <w:rPr>
          <w:sz w:val="26"/>
          <w:szCs w:val="26"/>
        </w:rPr>
        <w:t xml:space="preserve">- </w:t>
      </w:r>
      <w:r w:rsidR="00A71DCE" w:rsidRPr="00A840F8">
        <w:rPr>
          <w:sz w:val="26"/>
          <w:szCs w:val="26"/>
        </w:rPr>
        <w:t>соблюдают</w:t>
      </w:r>
      <w:r w:rsidR="00A71DCE" w:rsidRPr="00A840F8">
        <w:rPr>
          <w:spacing w:val="-16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правила</w:t>
      </w:r>
      <w:r w:rsidR="00A71DCE" w:rsidRPr="00A840F8">
        <w:rPr>
          <w:spacing w:val="-23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делового</w:t>
      </w:r>
      <w:r w:rsidR="00A71DCE" w:rsidRPr="00A840F8">
        <w:rPr>
          <w:spacing w:val="-16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поведения</w:t>
      </w:r>
      <w:r w:rsidR="00A71DCE" w:rsidRPr="00A840F8">
        <w:rPr>
          <w:spacing w:val="-17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и</w:t>
      </w:r>
      <w:r w:rsidR="00A71DCE" w:rsidRPr="00A840F8">
        <w:rPr>
          <w:spacing w:val="-25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общения;</w:t>
      </w:r>
    </w:p>
    <w:p w:rsidR="00A71DCE" w:rsidRPr="00A840F8" w:rsidRDefault="00C87DDA" w:rsidP="00C87DDA">
      <w:pPr>
        <w:pStyle w:val="a9"/>
        <w:kinsoku w:val="0"/>
        <w:overflowPunct w:val="0"/>
        <w:spacing w:before="1" w:line="320" w:lineRule="exact"/>
        <w:ind w:right="-13" w:firstLine="709"/>
        <w:rPr>
          <w:sz w:val="26"/>
          <w:szCs w:val="26"/>
        </w:rPr>
      </w:pPr>
      <w:r w:rsidRPr="00A840F8">
        <w:rPr>
          <w:sz w:val="26"/>
          <w:szCs w:val="26"/>
        </w:rPr>
        <w:t xml:space="preserve">- </w:t>
      </w:r>
      <w:r w:rsidR="00A71DCE" w:rsidRPr="00A840F8">
        <w:rPr>
          <w:sz w:val="26"/>
          <w:szCs w:val="26"/>
        </w:rPr>
        <w:t>не</w:t>
      </w:r>
      <w:r w:rsidR="00A71DCE" w:rsidRPr="00A840F8">
        <w:rPr>
          <w:spacing w:val="-20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используют</w:t>
      </w:r>
      <w:r w:rsidR="00A71DCE" w:rsidRPr="00A840F8">
        <w:rPr>
          <w:spacing w:val="-11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должностное</w:t>
      </w:r>
      <w:r w:rsidR="00A71DCE" w:rsidRPr="00A840F8">
        <w:rPr>
          <w:spacing w:val="-2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положение</w:t>
      </w:r>
      <w:r w:rsidR="00A71DCE" w:rsidRPr="00A840F8">
        <w:rPr>
          <w:spacing w:val="-11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в</w:t>
      </w:r>
      <w:r w:rsidR="00A71DCE" w:rsidRPr="00A840F8">
        <w:rPr>
          <w:spacing w:val="-28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личных</w:t>
      </w:r>
      <w:r w:rsidR="00A71DCE" w:rsidRPr="00A840F8">
        <w:rPr>
          <w:spacing w:val="-17"/>
          <w:sz w:val="26"/>
          <w:szCs w:val="26"/>
        </w:rPr>
        <w:t xml:space="preserve"> </w:t>
      </w:r>
      <w:r w:rsidR="00A71DCE" w:rsidRPr="00A840F8">
        <w:rPr>
          <w:sz w:val="26"/>
          <w:szCs w:val="26"/>
        </w:rPr>
        <w:t>целях.</w:t>
      </w:r>
    </w:p>
    <w:p w:rsidR="00A71DCE" w:rsidRPr="00A840F8" w:rsidRDefault="00A71DCE" w:rsidP="00C87DDA">
      <w:pPr>
        <w:pStyle w:val="a9"/>
        <w:widowControl w:val="0"/>
        <w:tabs>
          <w:tab w:val="left" w:pos="2652"/>
        </w:tabs>
        <w:kinsoku w:val="0"/>
        <w:overflowPunct w:val="0"/>
        <w:autoSpaceDE w:val="0"/>
        <w:autoSpaceDN w:val="0"/>
        <w:adjustRightInd w:val="0"/>
        <w:spacing w:before="4" w:line="318" w:lineRule="exact"/>
        <w:ind w:right="-13" w:firstLine="709"/>
        <w:rPr>
          <w:sz w:val="26"/>
          <w:szCs w:val="26"/>
        </w:rPr>
      </w:pPr>
      <w:r w:rsidRPr="00A840F8">
        <w:rPr>
          <w:sz w:val="26"/>
          <w:szCs w:val="26"/>
        </w:rPr>
        <w:t>5.3.</w:t>
      </w:r>
      <w:r w:rsidR="00C87DDA" w:rsidRPr="00A840F8">
        <w:rPr>
          <w:sz w:val="26"/>
          <w:szCs w:val="26"/>
        </w:rPr>
        <w:t xml:space="preserve"> </w:t>
      </w:r>
      <w:r w:rsidRPr="00A840F8">
        <w:rPr>
          <w:sz w:val="26"/>
          <w:szCs w:val="26"/>
        </w:rPr>
        <w:t>Работники</w:t>
      </w:r>
      <w:r w:rsidRPr="00A840F8">
        <w:rPr>
          <w:spacing w:val="42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организации,</w:t>
      </w:r>
      <w:r w:rsidRPr="00A840F8">
        <w:rPr>
          <w:spacing w:val="44"/>
          <w:sz w:val="26"/>
          <w:szCs w:val="26"/>
        </w:rPr>
        <w:t xml:space="preserve"> </w:t>
      </w:r>
      <w:r w:rsidRPr="00A840F8">
        <w:rPr>
          <w:sz w:val="26"/>
          <w:szCs w:val="26"/>
        </w:rPr>
        <w:t>включенные</w:t>
      </w:r>
      <w:r w:rsidRPr="00A840F8">
        <w:rPr>
          <w:spacing w:val="44"/>
          <w:sz w:val="26"/>
          <w:szCs w:val="26"/>
        </w:rPr>
        <w:t xml:space="preserve"> </w:t>
      </w:r>
      <w:r w:rsidRPr="00A840F8">
        <w:rPr>
          <w:sz w:val="26"/>
          <w:szCs w:val="26"/>
        </w:rPr>
        <w:t>в</w:t>
      </w:r>
      <w:r w:rsidRPr="00A840F8">
        <w:rPr>
          <w:spacing w:val="30"/>
          <w:sz w:val="26"/>
          <w:szCs w:val="26"/>
        </w:rPr>
        <w:t xml:space="preserve"> </w:t>
      </w:r>
      <w:r w:rsidRPr="00A840F8">
        <w:rPr>
          <w:sz w:val="26"/>
          <w:szCs w:val="26"/>
        </w:rPr>
        <w:t>перечень,</w:t>
      </w:r>
      <w:r w:rsidRPr="00A840F8">
        <w:rPr>
          <w:spacing w:val="40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принимают</w:t>
      </w:r>
      <w:r w:rsidRPr="00A840F8">
        <w:rPr>
          <w:spacing w:val="50"/>
          <w:sz w:val="26"/>
          <w:szCs w:val="26"/>
        </w:rPr>
        <w:t xml:space="preserve"> </w:t>
      </w:r>
      <w:r w:rsidRPr="00A840F8">
        <w:rPr>
          <w:sz w:val="26"/>
          <w:szCs w:val="26"/>
        </w:rPr>
        <w:t>меры</w:t>
      </w:r>
      <w:r w:rsidRPr="00A840F8">
        <w:rPr>
          <w:w w:val="98"/>
          <w:sz w:val="26"/>
          <w:szCs w:val="26"/>
        </w:rPr>
        <w:t xml:space="preserve"> </w:t>
      </w:r>
      <w:r w:rsidRPr="00A840F8">
        <w:rPr>
          <w:sz w:val="26"/>
          <w:szCs w:val="26"/>
        </w:rPr>
        <w:t>по</w:t>
      </w:r>
      <w:r w:rsidRPr="00A840F8">
        <w:rPr>
          <w:spacing w:val="-33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предотвращению</w:t>
      </w:r>
      <w:r w:rsidRPr="00A840F8">
        <w:rPr>
          <w:spacing w:val="-14"/>
          <w:sz w:val="26"/>
          <w:szCs w:val="26"/>
        </w:rPr>
        <w:t xml:space="preserve"> </w:t>
      </w:r>
      <w:r w:rsidRPr="00A840F8">
        <w:rPr>
          <w:sz w:val="26"/>
          <w:szCs w:val="26"/>
        </w:rPr>
        <w:t>и</w:t>
      </w:r>
      <w:r w:rsidRPr="00A840F8">
        <w:rPr>
          <w:spacing w:val="-37"/>
          <w:sz w:val="26"/>
          <w:szCs w:val="26"/>
        </w:rPr>
        <w:t xml:space="preserve"> </w:t>
      </w:r>
      <w:r w:rsidRPr="00A840F8">
        <w:rPr>
          <w:sz w:val="26"/>
          <w:szCs w:val="26"/>
        </w:rPr>
        <w:t>урегулированию</w:t>
      </w:r>
      <w:r w:rsidRPr="00A840F8">
        <w:rPr>
          <w:spacing w:val="-12"/>
          <w:sz w:val="26"/>
          <w:szCs w:val="26"/>
        </w:rPr>
        <w:t xml:space="preserve"> </w:t>
      </w:r>
      <w:r w:rsidRPr="00A840F8">
        <w:rPr>
          <w:sz w:val="26"/>
          <w:szCs w:val="26"/>
        </w:rPr>
        <w:t>конфликта</w:t>
      </w:r>
      <w:r w:rsidRPr="00A840F8">
        <w:rPr>
          <w:spacing w:val="-21"/>
          <w:sz w:val="26"/>
          <w:szCs w:val="26"/>
        </w:rPr>
        <w:t xml:space="preserve"> </w:t>
      </w:r>
      <w:r w:rsidRPr="00A840F8">
        <w:rPr>
          <w:sz w:val="26"/>
          <w:szCs w:val="26"/>
        </w:rPr>
        <w:t>интересов.</w:t>
      </w:r>
    </w:p>
    <w:p w:rsidR="00A71DCE" w:rsidRPr="00A840F8" w:rsidRDefault="00A71DCE" w:rsidP="00C87DDA">
      <w:pPr>
        <w:pStyle w:val="a9"/>
        <w:widowControl w:val="0"/>
        <w:tabs>
          <w:tab w:val="left" w:pos="2820"/>
        </w:tabs>
        <w:kinsoku w:val="0"/>
        <w:overflowPunct w:val="0"/>
        <w:autoSpaceDE w:val="0"/>
        <w:autoSpaceDN w:val="0"/>
        <w:adjustRightInd w:val="0"/>
        <w:spacing w:line="238" w:lineRule="auto"/>
        <w:ind w:right="-13" w:firstLine="709"/>
        <w:rPr>
          <w:sz w:val="26"/>
          <w:szCs w:val="26"/>
        </w:rPr>
      </w:pPr>
      <w:r w:rsidRPr="00A840F8">
        <w:rPr>
          <w:sz w:val="26"/>
          <w:szCs w:val="26"/>
        </w:rPr>
        <w:t>5.4.</w:t>
      </w:r>
      <w:r w:rsidR="00C87DDA" w:rsidRPr="00A840F8">
        <w:rPr>
          <w:sz w:val="26"/>
          <w:szCs w:val="26"/>
        </w:rPr>
        <w:t xml:space="preserve"> </w:t>
      </w:r>
      <w:r w:rsidRPr="00A840F8">
        <w:rPr>
          <w:sz w:val="26"/>
          <w:szCs w:val="26"/>
        </w:rPr>
        <w:t>В</w:t>
      </w:r>
      <w:r w:rsidRPr="00A840F8">
        <w:rPr>
          <w:spacing w:val="4"/>
          <w:sz w:val="26"/>
          <w:szCs w:val="26"/>
        </w:rPr>
        <w:t xml:space="preserve"> </w:t>
      </w:r>
      <w:r w:rsidRPr="00A840F8">
        <w:rPr>
          <w:sz w:val="26"/>
          <w:szCs w:val="26"/>
        </w:rPr>
        <w:t>случае</w:t>
      </w:r>
      <w:r w:rsidRPr="00A840F8">
        <w:rPr>
          <w:spacing w:val="9"/>
          <w:sz w:val="26"/>
          <w:szCs w:val="26"/>
        </w:rPr>
        <w:t xml:space="preserve"> </w:t>
      </w:r>
      <w:r w:rsidRPr="00A840F8">
        <w:rPr>
          <w:sz w:val="26"/>
          <w:szCs w:val="26"/>
        </w:rPr>
        <w:t>обращения</w:t>
      </w:r>
      <w:r w:rsidRPr="00A840F8">
        <w:rPr>
          <w:spacing w:val="10"/>
          <w:sz w:val="26"/>
          <w:szCs w:val="26"/>
        </w:rPr>
        <w:t xml:space="preserve"> </w:t>
      </w:r>
      <w:r w:rsidRPr="00A840F8">
        <w:rPr>
          <w:sz w:val="26"/>
          <w:szCs w:val="26"/>
        </w:rPr>
        <w:t>каких-либо</w:t>
      </w:r>
      <w:r w:rsidRPr="00A840F8">
        <w:rPr>
          <w:spacing w:val="11"/>
          <w:sz w:val="26"/>
          <w:szCs w:val="26"/>
        </w:rPr>
        <w:t xml:space="preserve"> </w:t>
      </w:r>
      <w:r w:rsidR="00C87DDA" w:rsidRPr="00A840F8">
        <w:rPr>
          <w:sz w:val="26"/>
          <w:szCs w:val="26"/>
        </w:rPr>
        <w:t>лиц</w:t>
      </w:r>
      <w:r w:rsidRPr="00A840F8">
        <w:rPr>
          <w:spacing w:val="68"/>
          <w:sz w:val="26"/>
          <w:szCs w:val="26"/>
        </w:rPr>
        <w:t xml:space="preserve"> </w:t>
      </w:r>
      <w:r w:rsidR="00C87DDA" w:rsidRPr="00A840F8">
        <w:rPr>
          <w:sz w:val="26"/>
          <w:szCs w:val="26"/>
        </w:rPr>
        <w:t>в</w:t>
      </w:r>
      <w:r w:rsidRPr="00A840F8">
        <w:rPr>
          <w:spacing w:val="59"/>
          <w:sz w:val="26"/>
          <w:szCs w:val="26"/>
        </w:rPr>
        <w:t xml:space="preserve"> </w:t>
      </w:r>
      <w:r w:rsidR="00C87DDA" w:rsidRPr="00A840F8">
        <w:rPr>
          <w:sz w:val="26"/>
          <w:szCs w:val="26"/>
        </w:rPr>
        <w:t>целях</w:t>
      </w:r>
      <w:r w:rsidRPr="00A840F8">
        <w:rPr>
          <w:spacing w:val="10"/>
          <w:sz w:val="26"/>
          <w:szCs w:val="26"/>
        </w:rPr>
        <w:t xml:space="preserve"> </w:t>
      </w:r>
      <w:r w:rsidRPr="00A840F8">
        <w:rPr>
          <w:sz w:val="26"/>
          <w:szCs w:val="26"/>
        </w:rPr>
        <w:t>склонения</w:t>
      </w:r>
      <w:r w:rsidRPr="00A840F8">
        <w:rPr>
          <w:w w:val="97"/>
          <w:sz w:val="26"/>
          <w:szCs w:val="26"/>
        </w:rPr>
        <w:t xml:space="preserve"> </w:t>
      </w:r>
      <w:r w:rsidRPr="00A840F8">
        <w:rPr>
          <w:sz w:val="26"/>
          <w:szCs w:val="26"/>
        </w:rPr>
        <w:t>работника</w:t>
      </w:r>
      <w:r w:rsidRPr="00A840F8">
        <w:rPr>
          <w:spacing w:val="21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</w:t>
      </w:r>
      <w:r w:rsidRPr="00A840F8">
        <w:rPr>
          <w:spacing w:val="31"/>
          <w:sz w:val="26"/>
          <w:szCs w:val="26"/>
        </w:rPr>
        <w:t xml:space="preserve"> </w:t>
      </w:r>
      <w:r w:rsidRPr="00A840F8">
        <w:rPr>
          <w:sz w:val="26"/>
          <w:szCs w:val="26"/>
        </w:rPr>
        <w:t>к</w:t>
      </w:r>
      <w:r w:rsidRPr="00A840F8">
        <w:rPr>
          <w:spacing w:val="6"/>
          <w:sz w:val="26"/>
          <w:szCs w:val="26"/>
        </w:rPr>
        <w:t xml:space="preserve"> </w:t>
      </w:r>
      <w:r w:rsidRPr="00A840F8">
        <w:rPr>
          <w:sz w:val="26"/>
          <w:szCs w:val="26"/>
        </w:rPr>
        <w:t>совершению</w:t>
      </w:r>
      <w:r w:rsidRPr="00A840F8">
        <w:rPr>
          <w:spacing w:val="35"/>
          <w:sz w:val="26"/>
          <w:szCs w:val="26"/>
        </w:rPr>
        <w:t xml:space="preserve"> </w:t>
      </w:r>
      <w:r w:rsidRPr="00A840F8">
        <w:rPr>
          <w:sz w:val="26"/>
          <w:szCs w:val="26"/>
        </w:rPr>
        <w:t>коррупционных</w:t>
      </w:r>
      <w:r w:rsidRPr="00A840F8">
        <w:rPr>
          <w:spacing w:val="34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правонарушений</w:t>
      </w:r>
      <w:r w:rsidRPr="00A840F8">
        <w:rPr>
          <w:w w:val="96"/>
          <w:sz w:val="26"/>
          <w:szCs w:val="26"/>
        </w:rPr>
        <w:t xml:space="preserve"> </w:t>
      </w:r>
      <w:r w:rsidR="00C87DDA" w:rsidRPr="00A840F8">
        <w:rPr>
          <w:sz w:val="26"/>
          <w:szCs w:val="26"/>
        </w:rPr>
        <w:t>работник</w:t>
      </w:r>
      <w:r w:rsidRPr="00A840F8">
        <w:rPr>
          <w:spacing w:val="24"/>
          <w:sz w:val="26"/>
          <w:szCs w:val="26"/>
        </w:rPr>
        <w:t xml:space="preserve"> </w:t>
      </w:r>
      <w:r w:rsidR="00C87DDA" w:rsidRPr="00A840F8">
        <w:rPr>
          <w:sz w:val="26"/>
          <w:szCs w:val="26"/>
        </w:rPr>
        <w:t>организации</w:t>
      </w:r>
      <w:r w:rsidRPr="00A840F8">
        <w:rPr>
          <w:spacing w:val="28"/>
          <w:sz w:val="26"/>
          <w:szCs w:val="26"/>
        </w:rPr>
        <w:t xml:space="preserve"> </w:t>
      </w:r>
      <w:r w:rsidR="00C87DDA" w:rsidRPr="00A840F8">
        <w:rPr>
          <w:sz w:val="26"/>
          <w:szCs w:val="26"/>
        </w:rPr>
        <w:t>направляет</w:t>
      </w:r>
      <w:r w:rsidRPr="00A840F8">
        <w:rPr>
          <w:spacing w:val="12"/>
          <w:sz w:val="26"/>
          <w:szCs w:val="26"/>
        </w:rPr>
        <w:t xml:space="preserve"> </w:t>
      </w:r>
      <w:r w:rsidR="00C87DDA" w:rsidRPr="00A840F8">
        <w:rPr>
          <w:sz w:val="26"/>
          <w:szCs w:val="26"/>
        </w:rPr>
        <w:t>руководителю</w:t>
      </w:r>
      <w:r w:rsidRPr="00A840F8">
        <w:rPr>
          <w:spacing w:val="32"/>
          <w:sz w:val="26"/>
          <w:szCs w:val="26"/>
        </w:rPr>
        <w:t xml:space="preserve"> </w:t>
      </w:r>
      <w:r w:rsidR="00C87DDA" w:rsidRPr="00A840F8">
        <w:rPr>
          <w:sz w:val="26"/>
          <w:szCs w:val="26"/>
        </w:rPr>
        <w:t>организации</w:t>
      </w:r>
      <w:r w:rsidRPr="00A840F8">
        <w:rPr>
          <w:spacing w:val="14"/>
          <w:sz w:val="26"/>
          <w:szCs w:val="26"/>
        </w:rPr>
        <w:t xml:space="preserve"> </w:t>
      </w:r>
      <w:r w:rsidRPr="00A840F8">
        <w:rPr>
          <w:sz w:val="26"/>
          <w:szCs w:val="26"/>
        </w:rPr>
        <w:t>уведомление</w:t>
      </w:r>
      <w:r w:rsidRPr="00A840F8">
        <w:rPr>
          <w:w w:val="97"/>
          <w:sz w:val="26"/>
          <w:szCs w:val="26"/>
        </w:rPr>
        <w:t xml:space="preserve"> </w:t>
      </w:r>
      <w:r w:rsidRPr="00A840F8">
        <w:rPr>
          <w:sz w:val="26"/>
          <w:szCs w:val="26"/>
        </w:rPr>
        <w:t>о</w:t>
      </w:r>
      <w:r w:rsidRPr="00A840F8">
        <w:rPr>
          <w:spacing w:val="-16"/>
          <w:sz w:val="26"/>
          <w:szCs w:val="26"/>
        </w:rPr>
        <w:t xml:space="preserve"> </w:t>
      </w:r>
      <w:r w:rsidRPr="00A840F8">
        <w:rPr>
          <w:sz w:val="26"/>
          <w:szCs w:val="26"/>
        </w:rPr>
        <w:t>факте</w:t>
      </w:r>
      <w:r w:rsidRPr="00A840F8">
        <w:rPr>
          <w:spacing w:val="-16"/>
          <w:sz w:val="26"/>
          <w:szCs w:val="26"/>
        </w:rPr>
        <w:t xml:space="preserve"> </w:t>
      </w:r>
      <w:r w:rsidRPr="00A840F8">
        <w:rPr>
          <w:sz w:val="26"/>
          <w:szCs w:val="26"/>
        </w:rPr>
        <w:t>обращения</w:t>
      </w:r>
      <w:r w:rsidRPr="00A840F8">
        <w:rPr>
          <w:spacing w:val="-4"/>
          <w:sz w:val="26"/>
          <w:szCs w:val="26"/>
        </w:rPr>
        <w:t xml:space="preserve"> </w:t>
      </w:r>
      <w:r w:rsidRPr="00A840F8">
        <w:rPr>
          <w:sz w:val="26"/>
          <w:szCs w:val="26"/>
        </w:rPr>
        <w:t>в</w:t>
      </w:r>
      <w:r w:rsidRPr="00A840F8">
        <w:rPr>
          <w:spacing w:val="-23"/>
          <w:sz w:val="26"/>
          <w:szCs w:val="26"/>
        </w:rPr>
        <w:t xml:space="preserve"> </w:t>
      </w:r>
      <w:r w:rsidRPr="00A840F8">
        <w:rPr>
          <w:sz w:val="26"/>
          <w:szCs w:val="26"/>
        </w:rPr>
        <w:t>целях</w:t>
      </w:r>
      <w:r w:rsidRPr="00A840F8">
        <w:rPr>
          <w:spacing w:val="-13"/>
          <w:sz w:val="26"/>
          <w:szCs w:val="26"/>
        </w:rPr>
        <w:t xml:space="preserve"> </w:t>
      </w:r>
      <w:r w:rsidRPr="00A840F8">
        <w:rPr>
          <w:sz w:val="26"/>
          <w:szCs w:val="26"/>
        </w:rPr>
        <w:t>склонения</w:t>
      </w:r>
      <w:r w:rsidRPr="00A840F8">
        <w:rPr>
          <w:spacing w:val="-16"/>
          <w:sz w:val="26"/>
          <w:szCs w:val="26"/>
        </w:rPr>
        <w:t xml:space="preserve"> </w:t>
      </w:r>
      <w:r w:rsidRPr="00A840F8">
        <w:rPr>
          <w:sz w:val="26"/>
          <w:szCs w:val="26"/>
        </w:rPr>
        <w:t>работника</w:t>
      </w:r>
      <w:r w:rsidRPr="00A840F8">
        <w:rPr>
          <w:spacing w:val="-3"/>
          <w:sz w:val="26"/>
          <w:szCs w:val="26"/>
        </w:rPr>
        <w:t xml:space="preserve"> </w:t>
      </w:r>
      <w:r w:rsidRPr="00A840F8">
        <w:rPr>
          <w:sz w:val="26"/>
          <w:szCs w:val="26"/>
        </w:rPr>
        <w:t>к</w:t>
      </w:r>
      <w:r w:rsidRPr="00A840F8">
        <w:rPr>
          <w:spacing w:val="-20"/>
          <w:sz w:val="26"/>
          <w:szCs w:val="26"/>
        </w:rPr>
        <w:t xml:space="preserve"> </w:t>
      </w:r>
      <w:r w:rsidRPr="00A840F8">
        <w:rPr>
          <w:sz w:val="26"/>
          <w:szCs w:val="26"/>
        </w:rPr>
        <w:t>совершению</w:t>
      </w:r>
      <w:r w:rsidRPr="00A840F8">
        <w:rPr>
          <w:spacing w:val="-4"/>
          <w:sz w:val="26"/>
          <w:szCs w:val="26"/>
        </w:rPr>
        <w:t xml:space="preserve"> </w:t>
      </w:r>
      <w:r w:rsidRPr="00A840F8">
        <w:rPr>
          <w:sz w:val="26"/>
          <w:szCs w:val="26"/>
        </w:rPr>
        <w:t>коррупционных</w:t>
      </w:r>
      <w:r w:rsidRPr="00A840F8">
        <w:rPr>
          <w:w w:val="96"/>
          <w:sz w:val="26"/>
          <w:szCs w:val="26"/>
        </w:rPr>
        <w:t xml:space="preserve"> </w:t>
      </w:r>
      <w:r w:rsidR="00C87DDA" w:rsidRPr="00A840F8">
        <w:rPr>
          <w:sz w:val="26"/>
          <w:szCs w:val="26"/>
        </w:rPr>
        <w:t>правонарушений</w:t>
      </w:r>
      <w:r w:rsidRPr="00A840F8">
        <w:rPr>
          <w:spacing w:val="24"/>
          <w:sz w:val="26"/>
          <w:szCs w:val="26"/>
        </w:rPr>
        <w:t xml:space="preserve"> </w:t>
      </w:r>
      <w:r w:rsidR="00C87DDA" w:rsidRPr="00A840F8">
        <w:rPr>
          <w:sz w:val="26"/>
          <w:szCs w:val="26"/>
        </w:rPr>
        <w:t>(приложение</w:t>
      </w:r>
      <w:r w:rsidRPr="00A840F8">
        <w:rPr>
          <w:spacing w:val="3"/>
          <w:sz w:val="26"/>
          <w:szCs w:val="26"/>
        </w:rPr>
        <w:t xml:space="preserve"> </w:t>
      </w:r>
      <w:r w:rsidR="00C87DDA" w:rsidRPr="00A840F8">
        <w:rPr>
          <w:sz w:val="26"/>
          <w:szCs w:val="26"/>
        </w:rPr>
        <w:t>№</w:t>
      </w:r>
      <w:r w:rsidRPr="00A840F8">
        <w:rPr>
          <w:spacing w:val="41"/>
          <w:sz w:val="26"/>
          <w:szCs w:val="26"/>
        </w:rPr>
        <w:t xml:space="preserve"> </w:t>
      </w:r>
      <w:r w:rsidRPr="00A840F8">
        <w:rPr>
          <w:sz w:val="26"/>
          <w:szCs w:val="26"/>
        </w:rPr>
        <w:t xml:space="preserve">3 к </w:t>
      </w:r>
      <w:r w:rsidR="00C87DDA" w:rsidRPr="00A840F8">
        <w:rPr>
          <w:sz w:val="26"/>
          <w:szCs w:val="26"/>
        </w:rPr>
        <w:t>Антикоррупционным</w:t>
      </w:r>
      <w:r w:rsidRPr="00A840F8">
        <w:rPr>
          <w:spacing w:val="37"/>
          <w:sz w:val="26"/>
          <w:szCs w:val="26"/>
        </w:rPr>
        <w:t xml:space="preserve"> </w:t>
      </w:r>
      <w:r w:rsidRPr="00A840F8">
        <w:rPr>
          <w:sz w:val="26"/>
          <w:szCs w:val="26"/>
        </w:rPr>
        <w:t>стандартам),</w:t>
      </w:r>
      <w:r w:rsidRPr="00A840F8">
        <w:rPr>
          <w:w w:val="97"/>
          <w:sz w:val="26"/>
          <w:szCs w:val="26"/>
        </w:rPr>
        <w:t xml:space="preserve"> </w:t>
      </w:r>
      <w:r w:rsidRPr="00A840F8">
        <w:rPr>
          <w:sz w:val="26"/>
          <w:szCs w:val="26"/>
        </w:rPr>
        <w:t xml:space="preserve">в  </w:t>
      </w:r>
      <w:r w:rsidRPr="00A840F8">
        <w:rPr>
          <w:spacing w:val="65"/>
          <w:sz w:val="26"/>
          <w:szCs w:val="26"/>
        </w:rPr>
        <w:t xml:space="preserve"> </w:t>
      </w:r>
      <w:r w:rsidR="00C87DDA" w:rsidRPr="00A840F8">
        <w:rPr>
          <w:sz w:val="26"/>
          <w:szCs w:val="26"/>
        </w:rPr>
        <w:t>случае</w:t>
      </w:r>
      <w:r w:rsidRPr="00A840F8">
        <w:rPr>
          <w:spacing w:val="10"/>
          <w:sz w:val="26"/>
          <w:szCs w:val="26"/>
        </w:rPr>
        <w:t xml:space="preserve"> </w:t>
      </w:r>
      <w:r w:rsidR="00C87DDA" w:rsidRPr="00A840F8">
        <w:rPr>
          <w:sz w:val="26"/>
          <w:szCs w:val="26"/>
        </w:rPr>
        <w:t>обращения</w:t>
      </w:r>
      <w:r w:rsidRPr="00A840F8">
        <w:rPr>
          <w:spacing w:val="4"/>
          <w:sz w:val="26"/>
          <w:szCs w:val="26"/>
        </w:rPr>
        <w:t xml:space="preserve"> </w:t>
      </w:r>
      <w:r w:rsidR="00C87DDA" w:rsidRPr="00A840F8">
        <w:rPr>
          <w:sz w:val="26"/>
          <w:szCs w:val="26"/>
        </w:rPr>
        <w:t>каких-либо</w:t>
      </w:r>
      <w:r w:rsidRPr="00A840F8">
        <w:rPr>
          <w:spacing w:val="5"/>
          <w:sz w:val="26"/>
          <w:szCs w:val="26"/>
        </w:rPr>
        <w:t xml:space="preserve"> </w:t>
      </w:r>
      <w:r w:rsidR="00C87DDA" w:rsidRPr="00A840F8">
        <w:rPr>
          <w:sz w:val="26"/>
          <w:szCs w:val="26"/>
        </w:rPr>
        <w:t>лиц</w:t>
      </w:r>
      <w:r w:rsidRPr="00A840F8">
        <w:rPr>
          <w:spacing w:val="7"/>
          <w:sz w:val="26"/>
          <w:szCs w:val="26"/>
        </w:rPr>
        <w:t xml:space="preserve"> </w:t>
      </w:r>
      <w:r w:rsidR="00C87DDA" w:rsidRPr="00A840F8">
        <w:rPr>
          <w:sz w:val="26"/>
          <w:szCs w:val="26"/>
        </w:rPr>
        <w:t>в</w:t>
      </w:r>
      <w:r w:rsidRPr="00A840F8">
        <w:rPr>
          <w:spacing w:val="60"/>
          <w:sz w:val="26"/>
          <w:szCs w:val="26"/>
        </w:rPr>
        <w:t xml:space="preserve"> </w:t>
      </w:r>
      <w:r w:rsidR="00C87DDA" w:rsidRPr="00A840F8">
        <w:rPr>
          <w:sz w:val="26"/>
          <w:szCs w:val="26"/>
        </w:rPr>
        <w:t>целях</w:t>
      </w:r>
      <w:r w:rsidRPr="00A840F8">
        <w:rPr>
          <w:spacing w:val="2"/>
          <w:sz w:val="26"/>
          <w:szCs w:val="26"/>
        </w:rPr>
        <w:t xml:space="preserve"> </w:t>
      </w:r>
      <w:r w:rsidRPr="00A840F8">
        <w:rPr>
          <w:sz w:val="26"/>
          <w:szCs w:val="26"/>
        </w:rPr>
        <w:t>склонения</w:t>
      </w:r>
      <w:r w:rsidRPr="00A840F8">
        <w:rPr>
          <w:w w:val="97"/>
          <w:sz w:val="26"/>
          <w:szCs w:val="26"/>
        </w:rPr>
        <w:t xml:space="preserve"> </w:t>
      </w:r>
      <w:r w:rsidRPr="00A840F8">
        <w:rPr>
          <w:sz w:val="26"/>
          <w:szCs w:val="26"/>
        </w:rPr>
        <w:t>руководителя</w:t>
      </w:r>
      <w:r w:rsidRPr="00A840F8">
        <w:rPr>
          <w:spacing w:val="28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</w:t>
      </w:r>
      <w:r w:rsidRPr="00A840F8">
        <w:rPr>
          <w:spacing w:val="23"/>
          <w:sz w:val="26"/>
          <w:szCs w:val="26"/>
        </w:rPr>
        <w:t xml:space="preserve"> </w:t>
      </w:r>
      <w:r w:rsidRPr="00A840F8">
        <w:rPr>
          <w:sz w:val="26"/>
          <w:szCs w:val="26"/>
        </w:rPr>
        <w:t>к</w:t>
      </w:r>
      <w:r w:rsidRPr="00A840F8">
        <w:rPr>
          <w:spacing w:val="69"/>
          <w:sz w:val="26"/>
          <w:szCs w:val="26"/>
        </w:rPr>
        <w:t xml:space="preserve"> </w:t>
      </w:r>
      <w:r w:rsidRPr="00A840F8">
        <w:rPr>
          <w:sz w:val="26"/>
          <w:szCs w:val="26"/>
        </w:rPr>
        <w:t>совершению</w:t>
      </w:r>
      <w:r w:rsidRPr="00A840F8">
        <w:rPr>
          <w:spacing w:val="13"/>
          <w:sz w:val="26"/>
          <w:szCs w:val="26"/>
        </w:rPr>
        <w:t xml:space="preserve"> </w:t>
      </w:r>
      <w:r w:rsidRPr="00A840F8">
        <w:rPr>
          <w:sz w:val="26"/>
          <w:szCs w:val="26"/>
        </w:rPr>
        <w:t>коррупционных</w:t>
      </w:r>
      <w:r w:rsidRPr="00A840F8">
        <w:rPr>
          <w:spacing w:val="26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правонарушений</w:t>
      </w:r>
      <w:r w:rsidRPr="00A840F8">
        <w:rPr>
          <w:w w:val="97"/>
          <w:sz w:val="26"/>
          <w:szCs w:val="26"/>
        </w:rPr>
        <w:t xml:space="preserve"> </w:t>
      </w:r>
      <w:r w:rsidRPr="00A840F8">
        <w:rPr>
          <w:sz w:val="26"/>
          <w:szCs w:val="26"/>
        </w:rPr>
        <w:t>руководитель</w:t>
      </w:r>
      <w:r w:rsidRPr="00A840F8">
        <w:rPr>
          <w:spacing w:val="61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</w:t>
      </w:r>
      <w:r w:rsidRPr="00A840F8">
        <w:rPr>
          <w:spacing w:val="38"/>
          <w:sz w:val="26"/>
          <w:szCs w:val="26"/>
        </w:rPr>
        <w:t xml:space="preserve"> </w:t>
      </w:r>
      <w:r w:rsidRPr="00A840F8">
        <w:rPr>
          <w:sz w:val="26"/>
          <w:szCs w:val="26"/>
        </w:rPr>
        <w:t>направляет</w:t>
      </w:r>
      <w:r w:rsidRPr="00A840F8">
        <w:rPr>
          <w:spacing w:val="34"/>
          <w:sz w:val="26"/>
          <w:szCs w:val="26"/>
        </w:rPr>
        <w:t xml:space="preserve"> </w:t>
      </w:r>
      <w:r w:rsidRPr="00A840F8">
        <w:rPr>
          <w:sz w:val="26"/>
          <w:szCs w:val="26"/>
        </w:rPr>
        <w:t>указанное</w:t>
      </w:r>
      <w:r w:rsidRPr="00A840F8">
        <w:rPr>
          <w:spacing w:val="44"/>
          <w:sz w:val="26"/>
          <w:szCs w:val="26"/>
        </w:rPr>
        <w:t xml:space="preserve"> </w:t>
      </w:r>
      <w:r w:rsidRPr="00A840F8">
        <w:rPr>
          <w:sz w:val="26"/>
          <w:szCs w:val="26"/>
        </w:rPr>
        <w:t>уведомление</w:t>
      </w:r>
      <w:r w:rsidRPr="00A840F8">
        <w:rPr>
          <w:spacing w:val="50"/>
          <w:sz w:val="26"/>
          <w:szCs w:val="26"/>
        </w:rPr>
        <w:t xml:space="preserve"> </w:t>
      </w:r>
      <w:r w:rsidRPr="00A840F8">
        <w:rPr>
          <w:sz w:val="26"/>
          <w:szCs w:val="26"/>
        </w:rPr>
        <w:t>руководителю</w:t>
      </w:r>
      <w:r w:rsidRPr="00A840F8">
        <w:rPr>
          <w:w w:val="96"/>
          <w:sz w:val="26"/>
          <w:szCs w:val="26"/>
        </w:rPr>
        <w:t xml:space="preserve"> </w:t>
      </w:r>
      <w:r w:rsidRPr="00A840F8">
        <w:rPr>
          <w:w w:val="95"/>
          <w:sz w:val="26"/>
          <w:szCs w:val="26"/>
        </w:rPr>
        <w:t xml:space="preserve">учредителя </w:t>
      </w:r>
      <w:r w:rsidRPr="00A840F8">
        <w:rPr>
          <w:spacing w:val="37"/>
          <w:w w:val="95"/>
          <w:sz w:val="26"/>
          <w:szCs w:val="26"/>
        </w:rPr>
        <w:t xml:space="preserve"> </w:t>
      </w:r>
      <w:r w:rsidRPr="00A840F8">
        <w:rPr>
          <w:w w:val="95"/>
          <w:sz w:val="26"/>
          <w:szCs w:val="26"/>
        </w:rPr>
        <w:t>организации.</w:t>
      </w:r>
    </w:p>
    <w:p w:rsidR="00A71DCE" w:rsidRPr="00A840F8" w:rsidRDefault="00A71DCE" w:rsidP="00C87DDA">
      <w:pPr>
        <w:pStyle w:val="a9"/>
        <w:widowControl w:val="0"/>
        <w:tabs>
          <w:tab w:val="left" w:pos="2897"/>
        </w:tabs>
        <w:kinsoku w:val="0"/>
        <w:overflowPunct w:val="0"/>
        <w:autoSpaceDE w:val="0"/>
        <w:autoSpaceDN w:val="0"/>
        <w:adjustRightInd w:val="0"/>
        <w:spacing w:before="3" w:line="238" w:lineRule="auto"/>
        <w:ind w:right="-13" w:firstLine="709"/>
        <w:rPr>
          <w:sz w:val="26"/>
          <w:szCs w:val="26"/>
        </w:rPr>
      </w:pPr>
      <w:r w:rsidRPr="00A840F8">
        <w:rPr>
          <w:sz w:val="26"/>
          <w:szCs w:val="26"/>
        </w:rPr>
        <w:t>5.5.</w:t>
      </w:r>
      <w:r w:rsidR="00C87DDA" w:rsidRPr="00A840F8">
        <w:rPr>
          <w:sz w:val="26"/>
          <w:szCs w:val="26"/>
        </w:rPr>
        <w:t xml:space="preserve"> За нарушение требований действующего </w:t>
      </w:r>
      <w:r w:rsidRPr="00A840F8">
        <w:rPr>
          <w:sz w:val="26"/>
          <w:szCs w:val="26"/>
        </w:rPr>
        <w:t>законодательства</w:t>
      </w:r>
      <w:r w:rsidRPr="00A840F8">
        <w:rPr>
          <w:w w:val="97"/>
          <w:sz w:val="26"/>
          <w:szCs w:val="26"/>
        </w:rPr>
        <w:t xml:space="preserve"> о</w:t>
      </w:r>
      <w:r w:rsidRPr="00A840F8">
        <w:rPr>
          <w:i/>
          <w:iCs/>
          <w:spacing w:val="40"/>
          <w:sz w:val="26"/>
          <w:szCs w:val="26"/>
        </w:rPr>
        <w:t xml:space="preserve"> </w:t>
      </w:r>
      <w:r w:rsidRPr="00A840F8">
        <w:rPr>
          <w:sz w:val="26"/>
          <w:szCs w:val="26"/>
        </w:rPr>
        <w:t>противодействии</w:t>
      </w:r>
      <w:r w:rsidRPr="00A840F8">
        <w:rPr>
          <w:spacing w:val="58"/>
          <w:sz w:val="26"/>
          <w:szCs w:val="26"/>
        </w:rPr>
        <w:t xml:space="preserve"> </w:t>
      </w:r>
      <w:r w:rsidRPr="00A840F8">
        <w:rPr>
          <w:sz w:val="26"/>
          <w:szCs w:val="26"/>
        </w:rPr>
        <w:t>коррупции</w:t>
      </w:r>
      <w:r w:rsidRPr="00A840F8">
        <w:rPr>
          <w:spacing w:val="48"/>
          <w:sz w:val="26"/>
          <w:szCs w:val="26"/>
        </w:rPr>
        <w:t xml:space="preserve"> </w:t>
      </w:r>
      <w:r w:rsidRPr="00A840F8">
        <w:rPr>
          <w:sz w:val="26"/>
          <w:szCs w:val="26"/>
        </w:rPr>
        <w:t>руководитель</w:t>
      </w:r>
      <w:r w:rsidRPr="00A840F8">
        <w:rPr>
          <w:spacing w:val="68"/>
          <w:sz w:val="26"/>
          <w:szCs w:val="26"/>
        </w:rPr>
        <w:t xml:space="preserve"> </w:t>
      </w:r>
      <w:r w:rsidRPr="00A840F8">
        <w:rPr>
          <w:sz w:val="26"/>
          <w:szCs w:val="26"/>
        </w:rPr>
        <w:t>и</w:t>
      </w:r>
      <w:r w:rsidRPr="00A840F8">
        <w:rPr>
          <w:spacing w:val="29"/>
          <w:sz w:val="26"/>
          <w:szCs w:val="26"/>
        </w:rPr>
        <w:t xml:space="preserve"> </w:t>
      </w:r>
      <w:r w:rsidRPr="00A840F8">
        <w:rPr>
          <w:sz w:val="26"/>
          <w:szCs w:val="26"/>
        </w:rPr>
        <w:t>работники</w:t>
      </w:r>
      <w:r w:rsidRPr="00A840F8">
        <w:rPr>
          <w:spacing w:val="61"/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</w:t>
      </w:r>
      <w:r w:rsidRPr="00A840F8">
        <w:rPr>
          <w:spacing w:val="43"/>
          <w:sz w:val="26"/>
          <w:szCs w:val="26"/>
        </w:rPr>
        <w:t xml:space="preserve"> </w:t>
      </w:r>
      <w:r w:rsidRPr="00A840F8">
        <w:rPr>
          <w:sz w:val="26"/>
          <w:szCs w:val="26"/>
        </w:rPr>
        <w:t>несут</w:t>
      </w:r>
      <w:r w:rsidRPr="00A840F8">
        <w:rPr>
          <w:w w:val="98"/>
          <w:sz w:val="26"/>
          <w:szCs w:val="26"/>
        </w:rPr>
        <w:t xml:space="preserve"> </w:t>
      </w:r>
      <w:r w:rsidRPr="00A840F8">
        <w:rPr>
          <w:w w:val="95"/>
          <w:sz w:val="26"/>
          <w:szCs w:val="26"/>
        </w:rPr>
        <w:t>установленную действующим законодательством ответственность.</w:t>
      </w:r>
    </w:p>
    <w:p w:rsidR="00A71DCE" w:rsidRPr="00171F29" w:rsidRDefault="00A71DCE" w:rsidP="00A71DCE">
      <w:pPr>
        <w:pStyle w:val="a9"/>
        <w:widowControl w:val="0"/>
        <w:tabs>
          <w:tab w:val="left" w:pos="1624"/>
        </w:tabs>
        <w:kinsoku w:val="0"/>
        <w:overflowPunct w:val="0"/>
        <w:autoSpaceDE w:val="0"/>
        <w:autoSpaceDN w:val="0"/>
        <w:adjustRightInd w:val="0"/>
        <w:spacing w:before="5" w:line="249" w:lineRule="auto"/>
        <w:ind w:left="862" w:right="116"/>
        <w:rPr>
          <w:sz w:val="26"/>
          <w:szCs w:val="26"/>
        </w:rPr>
        <w:sectPr w:rsidR="00A71DCE" w:rsidRPr="00171F29" w:rsidSect="00C87DDA">
          <w:pgSz w:w="11810" w:h="16900"/>
          <w:pgMar w:top="480" w:right="611" w:bottom="280" w:left="1460" w:header="720" w:footer="720" w:gutter="0"/>
          <w:cols w:space="720" w:equalWidth="0">
            <w:col w:w="9739"/>
          </w:cols>
          <w:noEndnote/>
        </w:sectPr>
      </w:pPr>
    </w:p>
    <w:p w:rsidR="00A71DCE" w:rsidRPr="00B17A98" w:rsidRDefault="00A71DCE" w:rsidP="00A71DCE">
      <w:pPr>
        <w:pStyle w:val="a9"/>
        <w:kinsoku w:val="0"/>
        <w:overflowPunct w:val="0"/>
        <w:spacing w:before="43"/>
        <w:ind w:left="711"/>
        <w:jc w:val="center"/>
        <w:rPr>
          <w:sz w:val="26"/>
          <w:szCs w:val="26"/>
        </w:rPr>
      </w:pPr>
    </w:p>
    <w:p w:rsidR="00A71DCE" w:rsidRPr="00B17A98" w:rsidRDefault="00A71DCE" w:rsidP="00A71DCE">
      <w:pPr>
        <w:pStyle w:val="a9"/>
        <w:kinsoku w:val="0"/>
        <w:overflowPunct w:val="0"/>
        <w:spacing w:before="65" w:line="249" w:lineRule="auto"/>
        <w:ind w:left="6640" w:right="1160"/>
        <w:jc w:val="center"/>
        <w:rPr>
          <w:sz w:val="26"/>
          <w:szCs w:val="26"/>
        </w:rPr>
      </w:pPr>
      <w:r w:rsidRPr="00B17A98">
        <w:rPr>
          <w:b/>
          <w:bCs/>
          <w:sz w:val="26"/>
          <w:szCs w:val="26"/>
        </w:rPr>
        <w:t>Приложение</w:t>
      </w:r>
      <w:r w:rsidRPr="00B17A98">
        <w:rPr>
          <w:b/>
          <w:bCs/>
          <w:spacing w:val="35"/>
          <w:sz w:val="26"/>
          <w:szCs w:val="26"/>
        </w:rPr>
        <w:t xml:space="preserve"> </w:t>
      </w:r>
      <w:r w:rsidRPr="00B17A98">
        <w:rPr>
          <w:b/>
          <w:bCs/>
          <w:sz w:val="26"/>
          <w:szCs w:val="26"/>
        </w:rPr>
        <w:t>№</w:t>
      </w:r>
      <w:r w:rsidRPr="00B17A98">
        <w:rPr>
          <w:b/>
          <w:bCs/>
          <w:spacing w:val="2"/>
          <w:sz w:val="26"/>
          <w:szCs w:val="26"/>
        </w:rPr>
        <w:t xml:space="preserve"> </w:t>
      </w:r>
      <w:r w:rsidRPr="00B17A98">
        <w:rPr>
          <w:b/>
          <w:bCs/>
          <w:sz w:val="26"/>
          <w:szCs w:val="26"/>
        </w:rPr>
        <w:t>1</w:t>
      </w:r>
      <w:r w:rsidRPr="00B17A98">
        <w:rPr>
          <w:b/>
          <w:bCs/>
          <w:w w:val="103"/>
          <w:sz w:val="26"/>
          <w:szCs w:val="26"/>
        </w:rPr>
        <w:t xml:space="preserve"> </w:t>
      </w:r>
      <w:r w:rsidRPr="00B17A98">
        <w:rPr>
          <w:b/>
          <w:bCs/>
          <w:sz w:val="26"/>
          <w:szCs w:val="26"/>
        </w:rPr>
        <w:t>к</w:t>
      </w:r>
      <w:r w:rsidRPr="00B17A98">
        <w:rPr>
          <w:b/>
          <w:bCs/>
          <w:spacing w:val="12"/>
          <w:sz w:val="26"/>
          <w:szCs w:val="26"/>
        </w:rPr>
        <w:t xml:space="preserve"> </w:t>
      </w:r>
    </w:p>
    <w:p w:rsidR="00A71DCE" w:rsidRPr="00B17A98" w:rsidRDefault="00A71DCE" w:rsidP="00A71DCE">
      <w:pPr>
        <w:pStyle w:val="a9"/>
        <w:kinsoku w:val="0"/>
        <w:overflowPunct w:val="0"/>
        <w:spacing w:line="245" w:lineRule="auto"/>
        <w:ind w:left="5966" w:right="504" w:hanging="12"/>
        <w:jc w:val="center"/>
        <w:rPr>
          <w:sz w:val="26"/>
          <w:szCs w:val="26"/>
        </w:rPr>
      </w:pPr>
      <w:r w:rsidRPr="00B17A98">
        <w:rPr>
          <w:b/>
          <w:bCs/>
          <w:sz w:val="26"/>
          <w:szCs w:val="26"/>
        </w:rPr>
        <w:t>антикоррупционным</w:t>
      </w:r>
      <w:r w:rsidRPr="00B17A98">
        <w:rPr>
          <w:b/>
          <w:bCs/>
          <w:w w:val="101"/>
          <w:sz w:val="26"/>
          <w:szCs w:val="26"/>
        </w:rPr>
        <w:t xml:space="preserve"> </w:t>
      </w:r>
      <w:r w:rsidRPr="00B17A98">
        <w:rPr>
          <w:b/>
          <w:bCs/>
          <w:sz w:val="26"/>
          <w:szCs w:val="26"/>
        </w:rPr>
        <w:t>стандартам</w:t>
      </w:r>
      <w:r w:rsidRPr="00B17A98">
        <w:rPr>
          <w:b/>
          <w:bCs/>
          <w:spacing w:val="42"/>
          <w:sz w:val="26"/>
          <w:szCs w:val="26"/>
        </w:rPr>
        <w:t xml:space="preserve"> </w:t>
      </w:r>
      <w:r w:rsidRPr="00B17A98">
        <w:rPr>
          <w:b/>
          <w:bCs/>
          <w:sz w:val="26"/>
          <w:szCs w:val="26"/>
        </w:rPr>
        <w:t xml:space="preserve">организаций, подведомственных </w:t>
      </w:r>
      <w:r w:rsidRPr="00B17A98">
        <w:rPr>
          <w:b/>
          <w:bCs/>
          <w:spacing w:val="1"/>
          <w:sz w:val="26"/>
          <w:szCs w:val="26"/>
        </w:rPr>
        <w:t xml:space="preserve"> </w:t>
      </w:r>
      <w:r w:rsidRPr="00B17A98">
        <w:rPr>
          <w:b/>
          <w:bCs/>
          <w:sz w:val="26"/>
          <w:szCs w:val="26"/>
        </w:rPr>
        <w:t>органам</w:t>
      </w:r>
      <w:r w:rsidRPr="00B17A98">
        <w:rPr>
          <w:b/>
          <w:bCs/>
          <w:w w:val="101"/>
          <w:sz w:val="26"/>
          <w:szCs w:val="26"/>
        </w:rPr>
        <w:t xml:space="preserve"> </w:t>
      </w:r>
      <w:r w:rsidRPr="00B17A98">
        <w:rPr>
          <w:b/>
          <w:bCs/>
          <w:sz w:val="26"/>
          <w:szCs w:val="26"/>
        </w:rPr>
        <w:t xml:space="preserve">местного самоуправления Красненского </w:t>
      </w:r>
      <w:r w:rsidR="008B1837">
        <w:rPr>
          <w:b/>
          <w:bCs/>
          <w:sz w:val="26"/>
          <w:szCs w:val="26"/>
        </w:rPr>
        <w:t>муниципального округа</w:t>
      </w:r>
    </w:p>
    <w:p w:rsidR="00A71DCE" w:rsidRPr="00B17A98" w:rsidRDefault="00A71DCE" w:rsidP="00A71DCE">
      <w:pPr>
        <w:pStyle w:val="a9"/>
        <w:kinsoku w:val="0"/>
        <w:overflowPunct w:val="0"/>
        <w:rPr>
          <w:b/>
          <w:bCs/>
          <w:sz w:val="26"/>
          <w:szCs w:val="26"/>
        </w:rPr>
      </w:pPr>
    </w:p>
    <w:p w:rsidR="00A71DCE" w:rsidRPr="00B17A98" w:rsidRDefault="00A71DCE" w:rsidP="00A71DCE">
      <w:pPr>
        <w:pStyle w:val="a9"/>
        <w:kinsoku w:val="0"/>
        <w:overflowPunct w:val="0"/>
        <w:rPr>
          <w:b/>
          <w:bCs/>
          <w:sz w:val="26"/>
          <w:szCs w:val="26"/>
        </w:rPr>
      </w:pPr>
    </w:p>
    <w:p w:rsidR="00A71DCE" w:rsidRPr="00B17A98" w:rsidRDefault="00A71DCE" w:rsidP="00A71DCE">
      <w:pPr>
        <w:pStyle w:val="a9"/>
        <w:kinsoku w:val="0"/>
        <w:overflowPunct w:val="0"/>
        <w:spacing w:before="4"/>
        <w:rPr>
          <w:b/>
          <w:bCs/>
          <w:sz w:val="26"/>
          <w:szCs w:val="26"/>
        </w:rPr>
      </w:pPr>
    </w:p>
    <w:p w:rsidR="00A71DCE" w:rsidRPr="00B17A98" w:rsidRDefault="00A71DCE" w:rsidP="00A71DCE">
      <w:pPr>
        <w:pStyle w:val="a9"/>
        <w:kinsoku w:val="0"/>
        <w:overflowPunct w:val="0"/>
        <w:spacing w:line="245" w:lineRule="auto"/>
        <w:ind w:left="3548" w:right="3701" w:hanging="34"/>
        <w:jc w:val="center"/>
        <w:rPr>
          <w:b/>
          <w:bCs/>
          <w:sz w:val="26"/>
          <w:szCs w:val="26"/>
        </w:rPr>
      </w:pPr>
      <w:r w:rsidRPr="00B17A98">
        <w:rPr>
          <w:b/>
          <w:bCs/>
          <w:sz w:val="26"/>
          <w:szCs w:val="26"/>
        </w:rPr>
        <w:t>Декларация конфликта</w:t>
      </w:r>
      <w:r w:rsidRPr="00B17A98">
        <w:rPr>
          <w:b/>
          <w:bCs/>
          <w:spacing w:val="30"/>
          <w:sz w:val="26"/>
          <w:szCs w:val="26"/>
        </w:rPr>
        <w:t xml:space="preserve"> </w:t>
      </w:r>
      <w:r w:rsidRPr="00B17A98">
        <w:rPr>
          <w:b/>
          <w:bCs/>
          <w:sz w:val="26"/>
          <w:szCs w:val="26"/>
        </w:rPr>
        <w:t>интересов</w:t>
      </w:r>
    </w:p>
    <w:p w:rsidR="00A71DCE" w:rsidRPr="00B17A98" w:rsidRDefault="00A71DCE" w:rsidP="00A71DCE">
      <w:pPr>
        <w:pStyle w:val="a9"/>
        <w:kinsoku w:val="0"/>
        <w:overflowPunct w:val="0"/>
        <w:spacing w:line="245" w:lineRule="auto"/>
        <w:ind w:left="3548" w:right="3701" w:hanging="34"/>
        <w:jc w:val="center"/>
        <w:rPr>
          <w:sz w:val="26"/>
          <w:szCs w:val="26"/>
        </w:rPr>
      </w:pPr>
    </w:p>
    <w:p w:rsidR="00A71DCE" w:rsidRPr="00B17A98" w:rsidRDefault="00A71DCE" w:rsidP="00A71DCE">
      <w:pPr>
        <w:pStyle w:val="a9"/>
        <w:kinsoku w:val="0"/>
        <w:overflowPunct w:val="0"/>
        <w:spacing w:before="10"/>
        <w:rPr>
          <w:b/>
          <w:bCs/>
          <w:sz w:val="26"/>
          <w:szCs w:val="26"/>
        </w:rPr>
      </w:pPr>
      <w:r w:rsidRPr="00B17A98">
        <w:rPr>
          <w:bCs/>
          <w:sz w:val="26"/>
          <w:szCs w:val="26"/>
        </w:rPr>
        <w:t>Я,</w:t>
      </w:r>
      <w:r w:rsidRPr="00B17A98">
        <w:rPr>
          <w:b/>
          <w:bCs/>
          <w:sz w:val="26"/>
          <w:szCs w:val="26"/>
        </w:rPr>
        <w:t xml:space="preserve"> _______________________________________________________________,</w:t>
      </w:r>
    </w:p>
    <w:p w:rsidR="00A71DCE" w:rsidRPr="00B17A98" w:rsidRDefault="00A71DCE" w:rsidP="00A71DCE">
      <w:pPr>
        <w:pStyle w:val="a9"/>
        <w:kinsoku w:val="0"/>
        <w:overflowPunct w:val="0"/>
        <w:spacing w:line="197" w:lineRule="exact"/>
        <w:ind w:left="555"/>
        <w:jc w:val="center"/>
        <w:rPr>
          <w:sz w:val="22"/>
          <w:szCs w:val="22"/>
        </w:rPr>
        <w:sectPr w:rsidR="00A71DCE" w:rsidRPr="00B17A98">
          <w:pgSz w:w="11840" w:h="16890"/>
          <w:pgMar w:top="500" w:right="400" w:bottom="280" w:left="1460" w:header="720" w:footer="720" w:gutter="0"/>
          <w:cols w:space="720" w:equalWidth="0">
            <w:col w:w="9980"/>
          </w:cols>
          <w:noEndnote/>
        </w:sectPr>
      </w:pPr>
      <w:r w:rsidRPr="00B17A98">
        <w:rPr>
          <w:sz w:val="22"/>
          <w:szCs w:val="22"/>
        </w:rPr>
        <w:t xml:space="preserve"> (Ф.И.О.)</w:t>
      </w:r>
    </w:p>
    <w:p w:rsidR="00A840F8" w:rsidRDefault="00A840F8" w:rsidP="00A71DCE">
      <w:pPr>
        <w:pStyle w:val="a9"/>
        <w:kinsoku w:val="0"/>
        <w:overflowPunct w:val="0"/>
        <w:spacing w:before="13"/>
        <w:ind w:left="127"/>
        <w:rPr>
          <w:sz w:val="26"/>
          <w:szCs w:val="26"/>
        </w:rPr>
      </w:pPr>
    </w:p>
    <w:p w:rsidR="00A71DCE" w:rsidRPr="00B17A98" w:rsidRDefault="00A71DCE" w:rsidP="00A71DCE">
      <w:pPr>
        <w:pStyle w:val="a9"/>
        <w:kinsoku w:val="0"/>
        <w:overflowPunct w:val="0"/>
        <w:spacing w:before="13"/>
        <w:ind w:left="127"/>
        <w:rPr>
          <w:sz w:val="26"/>
          <w:szCs w:val="26"/>
        </w:rPr>
      </w:pPr>
      <w:r w:rsidRPr="00B17A98">
        <w:rPr>
          <w:sz w:val="26"/>
          <w:szCs w:val="26"/>
        </w:rPr>
        <w:t>ознакомлен</w:t>
      </w:r>
      <w:r w:rsidRPr="00B17A98">
        <w:rPr>
          <w:w w:val="105"/>
          <w:sz w:val="26"/>
          <w:szCs w:val="26"/>
        </w:rPr>
        <w:t xml:space="preserve"> с</w:t>
      </w:r>
      <w:r>
        <w:rPr>
          <w:w w:val="105"/>
          <w:sz w:val="26"/>
          <w:szCs w:val="26"/>
        </w:rPr>
        <w:t xml:space="preserve"> </w:t>
      </w:r>
      <w:r w:rsidRPr="00B17A98">
        <w:rPr>
          <w:position w:val="1"/>
          <w:sz w:val="26"/>
          <w:szCs w:val="26"/>
        </w:rPr>
        <w:t>Антикоррупционными</w:t>
      </w:r>
      <w:r w:rsidRPr="00B17A98">
        <w:rPr>
          <w:sz w:val="26"/>
          <w:szCs w:val="26"/>
        </w:rPr>
        <w:t xml:space="preserve"> стандартами</w:t>
      </w:r>
    </w:p>
    <w:p w:rsidR="00A71DCE" w:rsidRPr="00B17A98" w:rsidRDefault="00A71DCE" w:rsidP="00A71DCE">
      <w:pPr>
        <w:pStyle w:val="a9"/>
        <w:kinsoku w:val="0"/>
        <w:overflowPunct w:val="0"/>
        <w:spacing w:before="2"/>
        <w:rPr>
          <w:sz w:val="26"/>
          <w:szCs w:val="26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101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1E54A547" wp14:editId="3055523C">
                <wp:extent cx="6038850" cy="12700"/>
                <wp:effectExtent l="635" t="2540" r="0" b="3810"/>
                <wp:docPr id="76" name="Группа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8850" cy="12700"/>
                          <a:chOff x="0" y="0"/>
                          <a:chExt cx="9510" cy="20"/>
                        </a:xfrm>
                      </wpg:grpSpPr>
                      <wps:wsp>
                        <wps:cNvPr id="77" name="Freeform 70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9492" cy="20"/>
                          </a:xfrm>
                          <a:custGeom>
                            <a:avLst/>
                            <a:gdLst>
                              <a:gd name="T0" fmla="*/ 0 w 9492"/>
                              <a:gd name="T1" fmla="*/ 0 h 20"/>
                              <a:gd name="T2" fmla="*/ 9491 w 949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492" h="20">
                                <a:moveTo>
                                  <a:pt x="0" y="0"/>
                                </a:moveTo>
                                <a:lnTo>
                                  <a:pt x="9491" y="0"/>
                                </a:lnTo>
                              </a:path>
                            </a:pathLst>
                          </a:custGeom>
                          <a:noFill/>
                          <a:ln w="113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76" o:spid="_x0000_s1026" style="width:475.5pt;height:1pt;mso-position-horizontal-relative:char;mso-position-vertical-relative:line" coordsize="951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">
                <v:shape id="Freeform 70" o:spid="_x0000_s1027" style="position:absolute;left:8;top:8;width:9492;height:20;visibility:visible;mso-wrap-style:square;v-text-anchor:top" coordsize="949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jNtsQA&#10;AADbAAAADwAAAGRycy9kb3ducmV2LnhtbESP3WoCMRSE7wu+QziCN1KzFfxha5RSKIoI0q0PcNic&#10;bpZuTrZJ6u6+vRGEXg4z8w2z2fW2EVfyoXas4GWWgSAuna65UnD5+nhegwgRWWPjmBQMFGC3HT1t&#10;MNeu40+6FrESCcIhRwUmxjaXMpSGLIaZa4mT9+28xZikr6T22CW4beQ8y5bSYs1pwWBL74bKn+LP&#10;KjjX08Xx/LsuTkO35N5Pi/3FDEpNxv3bK4hIffwPP9oHrWC1gvuX9APk9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IzbbEAAAA2wAAAA8AAAAAAAAAAAAAAAAAmAIAAGRycy9k&#10;b3ducmV2LnhtbFBLBQYAAAAABAAEAPUAAACJAwAAAAA=&#10;" path="m,l9491,e" filled="f" strokeweight=".31589mm">
                  <v:path arrowok="t" o:connecttype="custom" o:connectlocs="0,0;9491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spacing w:line="220" w:lineRule="exact"/>
        <w:ind w:left="2545"/>
        <w:rPr>
          <w:sz w:val="21"/>
          <w:szCs w:val="21"/>
        </w:rPr>
      </w:pPr>
      <w:r>
        <w:rPr>
          <w:w w:val="95"/>
          <w:sz w:val="21"/>
          <w:szCs w:val="21"/>
        </w:rPr>
        <w:t>(наименование</w:t>
      </w:r>
      <w:r>
        <w:rPr>
          <w:spacing w:val="-14"/>
          <w:w w:val="95"/>
          <w:sz w:val="21"/>
          <w:szCs w:val="21"/>
        </w:rPr>
        <w:t xml:space="preserve"> </w:t>
      </w:r>
      <w:r>
        <w:rPr>
          <w:w w:val="95"/>
          <w:sz w:val="21"/>
          <w:szCs w:val="21"/>
        </w:rPr>
        <w:t>и</w:t>
      </w:r>
      <w:r>
        <w:rPr>
          <w:spacing w:val="-26"/>
          <w:w w:val="95"/>
          <w:sz w:val="21"/>
          <w:szCs w:val="21"/>
        </w:rPr>
        <w:t xml:space="preserve"> </w:t>
      </w:r>
      <w:r>
        <w:rPr>
          <w:w w:val="95"/>
          <w:sz w:val="21"/>
          <w:szCs w:val="21"/>
        </w:rPr>
        <w:t>организационно-правовая</w:t>
      </w:r>
      <w:r>
        <w:rPr>
          <w:spacing w:val="-9"/>
          <w:w w:val="95"/>
          <w:sz w:val="21"/>
          <w:szCs w:val="21"/>
        </w:rPr>
        <w:t xml:space="preserve"> </w:t>
      </w:r>
      <w:r>
        <w:rPr>
          <w:w w:val="95"/>
          <w:sz w:val="21"/>
          <w:szCs w:val="21"/>
        </w:rPr>
        <w:t>форма</w:t>
      </w:r>
      <w:r>
        <w:rPr>
          <w:spacing w:val="-25"/>
          <w:w w:val="95"/>
          <w:sz w:val="21"/>
          <w:szCs w:val="21"/>
        </w:rPr>
        <w:t xml:space="preserve"> </w:t>
      </w:r>
      <w:r>
        <w:rPr>
          <w:w w:val="95"/>
          <w:sz w:val="21"/>
          <w:szCs w:val="21"/>
        </w:rPr>
        <w:t>организации)</w:t>
      </w:r>
    </w:p>
    <w:p w:rsidR="00A71DCE" w:rsidRDefault="00A71DCE" w:rsidP="00A71DCE">
      <w:pPr>
        <w:pStyle w:val="a9"/>
        <w:tabs>
          <w:tab w:val="left" w:pos="1948"/>
          <w:tab w:val="left" w:pos="4342"/>
          <w:tab w:val="left" w:pos="5560"/>
          <w:tab w:val="left" w:pos="8521"/>
        </w:tabs>
        <w:kinsoku w:val="0"/>
        <w:overflowPunct w:val="0"/>
        <w:spacing w:before="1" w:line="249" w:lineRule="auto"/>
        <w:ind w:left="121" w:right="273" w:hanging="6"/>
        <w:rPr>
          <w:sz w:val="27"/>
          <w:szCs w:val="27"/>
        </w:rPr>
      </w:pPr>
    </w:p>
    <w:p w:rsidR="00A71DCE" w:rsidRDefault="00A71DCE" w:rsidP="00A71DCE">
      <w:pPr>
        <w:pStyle w:val="a9"/>
        <w:tabs>
          <w:tab w:val="left" w:pos="1948"/>
          <w:tab w:val="left" w:pos="4342"/>
          <w:tab w:val="left" w:pos="5560"/>
          <w:tab w:val="left" w:pos="8521"/>
        </w:tabs>
        <w:kinsoku w:val="0"/>
        <w:overflowPunct w:val="0"/>
        <w:spacing w:before="1" w:line="249" w:lineRule="auto"/>
        <w:ind w:left="121" w:right="273" w:hanging="6"/>
        <w:rPr>
          <w:sz w:val="27"/>
          <w:szCs w:val="27"/>
        </w:rPr>
      </w:pPr>
      <w:r>
        <w:rPr>
          <w:sz w:val="27"/>
          <w:szCs w:val="27"/>
        </w:rPr>
        <w:t>требования</w:t>
      </w:r>
      <w:r>
        <w:rPr>
          <w:spacing w:val="28"/>
          <w:sz w:val="27"/>
          <w:szCs w:val="27"/>
        </w:rPr>
        <w:t xml:space="preserve"> </w:t>
      </w:r>
      <w:r>
        <w:rPr>
          <w:sz w:val="27"/>
          <w:szCs w:val="27"/>
        </w:rPr>
        <w:t>Антикоррупционных</w:t>
      </w:r>
      <w:r>
        <w:rPr>
          <w:sz w:val="27"/>
          <w:szCs w:val="27"/>
        </w:rPr>
        <w:tab/>
        <w:t xml:space="preserve">стандартов, </w:t>
      </w:r>
      <w:r>
        <w:rPr>
          <w:spacing w:val="54"/>
          <w:sz w:val="27"/>
          <w:szCs w:val="27"/>
        </w:rPr>
        <w:t xml:space="preserve"> </w:t>
      </w:r>
      <w:r>
        <w:rPr>
          <w:sz w:val="27"/>
          <w:szCs w:val="27"/>
        </w:rPr>
        <w:t xml:space="preserve">Положения </w:t>
      </w:r>
      <w:r>
        <w:rPr>
          <w:spacing w:val="65"/>
          <w:sz w:val="27"/>
          <w:szCs w:val="27"/>
        </w:rPr>
        <w:t xml:space="preserve"> </w:t>
      </w:r>
      <w:r>
        <w:rPr>
          <w:sz w:val="27"/>
          <w:szCs w:val="27"/>
        </w:rPr>
        <w:t xml:space="preserve">о </w:t>
      </w:r>
      <w:r>
        <w:rPr>
          <w:spacing w:val="37"/>
          <w:sz w:val="27"/>
          <w:szCs w:val="27"/>
        </w:rPr>
        <w:t xml:space="preserve"> </w:t>
      </w:r>
      <w:r>
        <w:rPr>
          <w:sz w:val="27"/>
          <w:szCs w:val="27"/>
        </w:rPr>
        <w:t>предотвращении и</w:t>
      </w:r>
      <w:r>
        <w:rPr>
          <w:sz w:val="27"/>
          <w:szCs w:val="27"/>
        </w:rPr>
        <w:tab/>
        <w:t>урегулировании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>конфликта</w:t>
      </w:r>
      <w:r>
        <w:rPr>
          <w:sz w:val="27"/>
          <w:szCs w:val="27"/>
        </w:rPr>
        <w:tab/>
        <w:t>интересов</w:t>
      </w:r>
    </w:p>
    <w:p w:rsidR="00A71DCE" w:rsidRDefault="00A71DCE" w:rsidP="00A71DCE">
      <w:pPr>
        <w:pStyle w:val="a9"/>
        <w:kinsoku w:val="0"/>
        <w:overflowPunct w:val="0"/>
        <w:spacing w:before="40" w:line="289" w:lineRule="exact"/>
        <w:ind w:left="127"/>
        <w:rPr>
          <w:rFonts w:ascii="Courier New" w:hAnsi="Courier New" w:cs="Courier New"/>
          <w:sz w:val="32"/>
          <w:szCs w:val="32"/>
        </w:rPr>
      </w:pPr>
      <w:r w:rsidRPr="00B17A98">
        <w:rPr>
          <w:w w:val="90"/>
          <w:szCs w:val="28"/>
        </w:rPr>
        <w:t>в</w:t>
      </w:r>
      <w:r>
        <w:rPr>
          <w:rFonts w:ascii="Courier New" w:hAnsi="Courier New" w:cs="Courier New"/>
          <w:w w:val="90"/>
          <w:sz w:val="32"/>
          <w:szCs w:val="32"/>
        </w:rPr>
        <w:t>___</w:t>
      </w:r>
    </w:p>
    <w:p w:rsidR="00A71DCE" w:rsidRDefault="00F333C1" w:rsidP="00A71DCE">
      <w:pPr>
        <w:pStyle w:val="a9"/>
        <w:kinsoku w:val="0"/>
        <w:overflowPunct w:val="0"/>
        <w:spacing w:before="40" w:line="289" w:lineRule="exact"/>
        <w:ind w:left="127"/>
        <w:rPr>
          <w:rFonts w:ascii="Courier New" w:hAnsi="Courier New" w:cs="Courier New"/>
          <w:sz w:val="32"/>
          <w:szCs w:val="32"/>
        </w:rPr>
        <w:sectPr w:rsidR="00A71DCE">
          <w:type w:val="continuous"/>
          <w:pgSz w:w="11840" w:h="16890"/>
          <w:pgMar w:top="460" w:right="400" w:bottom="280" w:left="1460" w:header="720" w:footer="720" w:gutter="0"/>
          <w:cols w:space="720" w:equalWidth="0">
            <w:col w:w="9980"/>
          </w:cols>
          <w:noEndnote/>
        </w:sectPr>
      </w:pPr>
      <w:r>
        <w:rPr>
          <w:rFonts w:ascii="Courier New" w:hAnsi="Courier New" w:cs="Courier New"/>
          <w:sz w:val="32"/>
          <w:szCs w:val="32"/>
        </w:rPr>
        <w:t>_________________________________________________</w:t>
      </w:r>
    </w:p>
    <w:p w:rsidR="00A71DCE" w:rsidRDefault="00A71DCE" w:rsidP="00A71DCE">
      <w:pPr>
        <w:pStyle w:val="a9"/>
        <w:kinsoku w:val="0"/>
        <w:overflowPunct w:val="0"/>
        <w:spacing w:before="222"/>
        <w:ind w:left="121"/>
        <w:rPr>
          <w:sz w:val="27"/>
          <w:szCs w:val="27"/>
        </w:rPr>
      </w:pPr>
      <w:r>
        <w:rPr>
          <w:sz w:val="27"/>
          <w:szCs w:val="27"/>
        </w:rPr>
        <w:lastRenderedPageBreak/>
        <w:t>мне</w:t>
      </w:r>
      <w:r>
        <w:rPr>
          <w:spacing w:val="23"/>
          <w:sz w:val="27"/>
          <w:szCs w:val="27"/>
        </w:rPr>
        <w:t xml:space="preserve"> </w:t>
      </w:r>
      <w:r>
        <w:rPr>
          <w:sz w:val="27"/>
          <w:szCs w:val="27"/>
        </w:rPr>
        <w:t>понятны.</w:t>
      </w:r>
    </w:p>
    <w:p w:rsidR="00A71DCE" w:rsidRDefault="00A71DCE" w:rsidP="00A71DCE">
      <w:pPr>
        <w:pStyle w:val="a9"/>
        <w:kinsoku w:val="0"/>
        <w:overflowPunct w:val="0"/>
        <w:spacing w:line="214" w:lineRule="exact"/>
        <w:ind w:left="121"/>
        <w:rPr>
          <w:sz w:val="21"/>
          <w:szCs w:val="21"/>
        </w:rPr>
      </w:pPr>
      <w:r>
        <w:rPr>
          <w:w w:val="95"/>
          <w:sz w:val="24"/>
        </w:rPr>
        <w:br w:type="column"/>
      </w:r>
      <w:r>
        <w:rPr>
          <w:w w:val="95"/>
          <w:sz w:val="21"/>
          <w:szCs w:val="21"/>
        </w:rPr>
        <w:lastRenderedPageBreak/>
        <w:t>(наименование</w:t>
      </w:r>
      <w:r>
        <w:rPr>
          <w:spacing w:val="-16"/>
          <w:w w:val="95"/>
          <w:sz w:val="21"/>
          <w:szCs w:val="21"/>
        </w:rPr>
        <w:t xml:space="preserve"> </w:t>
      </w:r>
      <w:r>
        <w:rPr>
          <w:w w:val="95"/>
          <w:sz w:val="21"/>
          <w:szCs w:val="21"/>
        </w:rPr>
        <w:t>и</w:t>
      </w:r>
      <w:r>
        <w:rPr>
          <w:spacing w:val="-24"/>
          <w:w w:val="95"/>
          <w:sz w:val="21"/>
          <w:szCs w:val="21"/>
        </w:rPr>
        <w:t xml:space="preserve"> </w:t>
      </w:r>
      <w:r>
        <w:rPr>
          <w:w w:val="95"/>
          <w:sz w:val="21"/>
          <w:szCs w:val="21"/>
        </w:rPr>
        <w:t>организационно-правовая</w:t>
      </w:r>
      <w:r>
        <w:rPr>
          <w:spacing w:val="-5"/>
          <w:w w:val="95"/>
          <w:sz w:val="21"/>
          <w:szCs w:val="21"/>
        </w:rPr>
        <w:t xml:space="preserve"> </w:t>
      </w:r>
      <w:r>
        <w:rPr>
          <w:w w:val="95"/>
          <w:sz w:val="21"/>
          <w:szCs w:val="21"/>
        </w:rPr>
        <w:t>форма</w:t>
      </w:r>
      <w:r>
        <w:rPr>
          <w:spacing w:val="-23"/>
          <w:w w:val="95"/>
          <w:sz w:val="21"/>
          <w:szCs w:val="21"/>
        </w:rPr>
        <w:t xml:space="preserve"> </w:t>
      </w:r>
      <w:r>
        <w:rPr>
          <w:w w:val="95"/>
          <w:sz w:val="21"/>
          <w:szCs w:val="21"/>
        </w:rPr>
        <w:t>организации)</w:t>
      </w:r>
    </w:p>
    <w:p w:rsidR="00A71DCE" w:rsidRDefault="00A71DCE" w:rsidP="00A71DCE">
      <w:pPr>
        <w:pStyle w:val="a9"/>
        <w:kinsoku w:val="0"/>
        <w:overflowPunct w:val="0"/>
        <w:spacing w:line="214" w:lineRule="exact"/>
        <w:ind w:left="121"/>
        <w:rPr>
          <w:sz w:val="21"/>
          <w:szCs w:val="21"/>
        </w:rPr>
        <w:sectPr w:rsidR="00A71DCE">
          <w:type w:val="continuous"/>
          <w:pgSz w:w="11840" w:h="16890"/>
          <w:pgMar w:top="460" w:right="400" w:bottom="280" w:left="1460" w:header="720" w:footer="720" w:gutter="0"/>
          <w:cols w:num="2" w:space="720" w:equalWidth="0">
            <w:col w:w="1722" w:space="350"/>
            <w:col w:w="7908"/>
          </w:cols>
          <w:noEndnote/>
        </w:sectPr>
      </w:pPr>
    </w:p>
    <w:p w:rsidR="00A71DCE" w:rsidRDefault="00A71DCE" w:rsidP="00A71DCE">
      <w:pPr>
        <w:pStyle w:val="a9"/>
        <w:kinsoku w:val="0"/>
        <w:overflowPunct w:val="0"/>
        <w:rPr>
          <w:sz w:val="20"/>
          <w:szCs w:val="20"/>
        </w:rPr>
      </w:pPr>
    </w:p>
    <w:p w:rsidR="00A71DCE" w:rsidRDefault="00A71DCE" w:rsidP="00A71DCE">
      <w:pPr>
        <w:pStyle w:val="a9"/>
        <w:kinsoku w:val="0"/>
        <w:overflowPunct w:val="0"/>
        <w:rPr>
          <w:sz w:val="20"/>
          <w:szCs w:val="20"/>
        </w:rPr>
      </w:pPr>
    </w:p>
    <w:p w:rsidR="00A71DCE" w:rsidRDefault="00A71DCE" w:rsidP="00A71DCE">
      <w:pPr>
        <w:pStyle w:val="a9"/>
        <w:kinsoku w:val="0"/>
        <w:overflowPunct w:val="0"/>
        <w:spacing w:before="3"/>
        <w:rPr>
          <w:sz w:val="14"/>
          <w:szCs w:val="14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107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09EA27E1" wp14:editId="770890E4">
                <wp:extent cx="2767330" cy="12700"/>
                <wp:effectExtent l="4445" t="8890" r="0" b="6985"/>
                <wp:docPr id="74" name="Группа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67330" cy="12700"/>
                          <a:chOff x="0" y="0"/>
                          <a:chExt cx="4358" cy="20"/>
                        </a:xfrm>
                      </wpg:grpSpPr>
                      <wps:wsp>
                        <wps:cNvPr id="75" name="Freeform 68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4340" cy="20"/>
                          </a:xfrm>
                          <a:custGeom>
                            <a:avLst/>
                            <a:gdLst>
                              <a:gd name="T0" fmla="*/ 0 w 4340"/>
                              <a:gd name="T1" fmla="*/ 0 h 20"/>
                              <a:gd name="T2" fmla="*/ 4339 w 434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340" h="20">
                                <a:moveTo>
                                  <a:pt x="0" y="0"/>
                                </a:moveTo>
                                <a:lnTo>
                                  <a:pt x="4339" y="0"/>
                                </a:lnTo>
                              </a:path>
                            </a:pathLst>
                          </a:custGeom>
                          <a:noFill/>
                          <a:ln w="113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74" o:spid="_x0000_s1026" style="width:217.9pt;height:1pt;mso-position-horizontal-relative:char;mso-position-vertical-relative:line" coordsize="435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">
                <v:shape id="Freeform 68" o:spid="_x0000_s1027" style="position:absolute;left:8;top:8;width:4340;height:20;visibility:visible;mso-wrap-style:square;v-text-anchor:top" coordsize="434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JuJcQA&#10;AADbAAAADwAAAGRycy9kb3ducmV2LnhtbESPT4vCMBTE7wt+h/CEva2pgrtSjSKC0MO6y/oHenwm&#10;z7bYvJQmav32G0HwOMzMb5jZorO1uFLrK8cKhoMEBLF2puJCwX63/piA8AHZYO2YFNzJw2Lee5th&#10;atyN/+i6DYWIEPYpKihDaFIpvS7Joh+4hjh6J9daDFG2hTQt3iLc1nKUJJ/SYsVxocSGViXp8/Zi&#10;FVTHn7HWq02em+/fYnLI3CjPMqXe+91yCiJQF17hZzszCr7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ibiXEAAAA2wAAAA8AAAAAAAAAAAAAAAAAmAIAAGRycy9k&#10;b3ducmV2LnhtbFBLBQYAAAAABAAEAPUAAACJAwAAAAA=&#10;" path="m,l4339,e" filled="f" strokeweight=".31589mm">
                  <v:path arrowok="t" o:connecttype="custom" o:connectlocs="0,0;4339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spacing w:line="20" w:lineRule="atLeast"/>
        <w:ind w:left="107"/>
        <w:rPr>
          <w:sz w:val="2"/>
          <w:szCs w:val="2"/>
        </w:rPr>
        <w:sectPr w:rsidR="00A71DCE">
          <w:type w:val="continuous"/>
          <w:pgSz w:w="11840" w:h="16890"/>
          <w:pgMar w:top="460" w:right="400" w:bottom="280" w:left="1460" w:header="720" w:footer="720" w:gutter="0"/>
          <w:cols w:space="720" w:equalWidth="0">
            <w:col w:w="9980"/>
          </w:cols>
          <w:noEndnote/>
        </w:sectPr>
      </w:pPr>
    </w:p>
    <w:p w:rsidR="00A71DCE" w:rsidRDefault="00A71DCE" w:rsidP="00A71DCE">
      <w:pPr>
        <w:pStyle w:val="a9"/>
        <w:kinsoku w:val="0"/>
        <w:overflowPunct w:val="0"/>
        <w:spacing w:line="226" w:lineRule="auto"/>
        <w:ind w:left="1053" w:firstLine="280"/>
        <w:rPr>
          <w:sz w:val="21"/>
          <w:szCs w:val="21"/>
        </w:rPr>
      </w:pPr>
      <w:r>
        <w:rPr>
          <w:w w:val="95"/>
          <w:sz w:val="21"/>
          <w:szCs w:val="21"/>
        </w:rPr>
        <w:lastRenderedPageBreak/>
        <w:t>(подпись,</w:t>
      </w:r>
      <w:r>
        <w:rPr>
          <w:spacing w:val="-1"/>
          <w:w w:val="95"/>
          <w:sz w:val="21"/>
          <w:szCs w:val="21"/>
        </w:rPr>
        <w:t xml:space="preserve"> </w:t>
      </w:r>
      <w:r>
        <w:rPr>
          <w:w w:val="95"/>
          <w:sz w:val="21"/>
          <w:szCs w:val="21"/>
        </w:rPr>
        <w:t>Ф.И.О.</w:t>
      </w:r>
      <w:r>
        <w:rPr>
          <w:spacing w:val="-15"/>
          <w:w w:val="95"/>
          <w:sz w:val="21"/>
          <w:szCs w:val="21"/>
        </w:rPr>
        <w:t xml:space="preserve"> </w:t>
      </w:r>
      <w:r>
        <w:rPr>
          <w:w w:val="95"/>
          <w:sz w:val="21"/>
          <w:szCs w:val="21"/>
        </w:rPr>
        <w:t>лица,</w:t>
      </w:r>
      <w:r>
        <w:rPr>
          <w:w w:val="94"/>
          <w:sz w:val="21"/>
          <w:szCs w:val="21"/>
        </w:rPr>
        <w:t xml:space="preserve"> </w:t>
      </w:r>
      <w:r>
        <w:rPr>
          <w:w w:val="90"/>
          <w:sz w:val="21"/>
          <w:szCs w:val="21"/>
        </w:rPr>
        <w:t xml:space="preserve">представившего </w:t>
      </w:r>
      <w:r>
        <w:rPr>
          <w:spacing w:val="41"/>
          <w:w w:val="90"/>
          <w:sz w:val="21"/>
          <w:szCs w:val="21"/>
        </w:rPr>
        <w:t xml:space="preserve"> </w:t>
      </w:r>
      <w:r>
        <w:rPr>
          <w:w w:val="90"/>
          <w:sz w:val="21"/>
          <w:szCs w:val="21"/>
        </w:rPr>
        <w:t>декларацию)</w:t>
      </w:r>
    </w:p>
    <w:p w:rsidR="00A71DCE" w:rsidRDefault="00A71DCE" w:rsidP="00A71DCE">
      <w:pPr>
        <w:pStyle w:val="a9"/>
        <w:kinsoku w:val="0"/>
        <w:overflowPunct w:val="0"/>
        <w:rPr>
          <w:sz w:val="20"/>
          <w:szCs w:val="20"/>
        </w:rPr>
      </w:pPr>
      <w:r>
        <w:rPr>
          <w:sz w:val="24"/>
        </w:rPr>
        <w:br w:type="column"/>
      </w:r>
    </w:p>
    <w:p w:rsidR="00A71DCE" w:rsidRDefault="00A71DCE" w:rsidP="00A71DCE">
      <w:pPr>
        <w:pStyle w:val="a9"/>
        <w:kinsoku w:val="0"/>
        <w:overflowPunct w:val="0"/>
        <w:rPr>
          <w:sz w:val="20"/>
          <w:szCs w:val="20"/>
        </w:rPr>
      </w:pPr>
    </w:p>
    <w:p w:rsidR="00A71DCE" w:rsidRDefault="00A71DCE" w:rsidP="00A71DCE">
      <w:pPr>
        <w:pStyle w:val="a9"/>
        <w:kinsoku w:val="0"/>
        <w:overflowPunct w:val="0"/>
        <w:rPr>
          <w:sz w:val="20"/>
          <w:szCs w:val="20"/>
        </w:rPr>
      </w:pPr>
    </w:p>
    <w:p w:rsidR="00A71DCE" w:rsidRDefault="00A71DCE" w:rsidP="00A71DCE">
      <w:pPr>
        <w:pStyle w:val="a9"/>
        <w:kinsoku w:val="0"/>
        <w:overflowPunct w:val="0"/>
        <w:rPr>
          <w:sz w:val="13"/>
          <w:szCs w:val="13"/>
        </w:rPr>
      </w:pPr>
    </w:p>
    <w:p w:rsidR="00A71DCE" w:rsidRDefault="00A71DCE" w:rsidP="00A71DCE">
      <w:pPr>
        <w:pStyle w:val="a9"/>
        <w:kinsoku w:val="0"/>
        <w:overflowPunct w:val="0"/>
        <w:spacing w:line="200" w:lineRule="atLeast"/>
        <w:ind w:left="1053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249FA986" wp14:editId="1C374CB4">
            <wp:extent cx="3105150" cy="2095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DCE" w:rsidRDefault="00A71DCE" w:rsidP="00A71DCE">
      <w:pPr>
        <w:pStyle w:val="a9"/>
        <w:kinsoku w:val="0"/>
        <w:overflowPunct w:val="0"/>
        <w:spacing w:before="4"/>
        <w:rPr>
          <w:sz w:val="19"/>
          <w:szCs w:val="19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1796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030042C0" wp14:editId="3C0D72B4">
                <wp:extent cx="2578100" cy="12700"/>
                <wp:effectExtent l="3175" t="10795" r="0" b="0"/>
                <wp:docPr id="72" name="Группа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78100" cy="12700"/>
                          <a:chOff x="0" y="0"/>
                          <a:chExt cx="4060" cy="20"/>
                        </a:xfrm>
                      </wpg:grpSpPr>
                      <wps:wsp>
                        <wps:cNvPr id="73" name="Freeform 66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4048" cy="20"/>
                          </a:xfrm>
                          <a:custGeom>
                            <a:avLst/>
                            <a:gdLst>
                              <a:gd name="T0" fmla="*/ 0 w 4048"/>
                              <a:gd name="T1" fmla="*/ 0 h 20"/>
                              <a:gd name="T2" fmla="*/ 4047 w 404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048" h="20">
                                <a:moveTo>
                                  <a:pt x="0" y="0"/>
                                </a:moveTo>
                                <a:lnTo>
                                  <a:pt x="4047" y="0"/>
                                </a:lnTo>
                              </a:path>
                            </a:pathLst>
                          </a:custGeom>
                          <a:noFill/>
                          <a:ln w="758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72" o:spid="_x0000_s1026" style="width:203pt;height:1pt;mso-position-horizontal-relative:char;mso-position-vertical-relative:line" coordsize="40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">
                <v:shape id="Freeform 66" o:spid="_x0000_s1027" style="position:absolute;left:5;top:5;width:4048;height:20;visibility:visible;mso-wrap-style:square;v-text-anchor:top" coordsize="404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JP0sMA&#10;AADbAAAADwAAAGRycy9kb3ducmV2LnhtbESPzWrDMBCE74W+g9hCLiWRk0IaXMum5AcKgUDd0vNi&#10;bWxTa2UkxXbePioUchxm5hsmKybTiYGcby0rWC4SEMSV1S3XCr6/DvMNCB+QNXaWScGVPBT540OG&#10;qbYjf9JQhlpECPsUFTQh9KmUvmrIoF/Ynjh6Z+sMhihdLbXDMcJNJ1dJspYGW44LDfa0baj6LS9G&#10;Aemfc/tsQumOu/3a1Cfpj3JQavY0vb+BCDSFe/i//aEVvL7A35f4A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JP0sMAAADbAAAADwAAAAAAAAAAAAAAAACYAgAAZHJzL2Rv&#10;d25yZXYueG1sUEsFBgAAAAAEAAQA9QAAAIgDAAAAAA==&#10;" path="m,l4047,e" filled="f" strokeweight=".21058mm">
                  <v:path arrowok="t" o:connecttype="custom" o:connectlocs="0,0;4047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ind w:left="1734"/>
        <w:jc w:val="center"/>
        <w:rPr>
          <w:sz w:val="21"/>
          <w:szCs w:val="21"/>
        </w:rPr>
      </w:pPr>
      <w:r>
        <w:rPr>
          <w:w w:val="95"/>
          <w:sz w:val="21"/>
          <w:szCs w:val="21"/>
        </w:rPr>
        <w:t>(указывается</w:t>
      </w:r>
      <w:r>
        <w:rPr>
          <w:spacing w:val="-18"/>
          <w:w w:val="95"/>
          <w:sz w:val="21"/>
          <w:szCs w:val="21"/>
        </w:rPr>
        <w:t xml:space="preserve"> </w:t>
      </w:r>
      <w:r>
        <w:rPr>
          <w:w w:val="95"/>
          <w:sz w:val="21"/>
          <w:szCs w:val="21"/>
        </w:rPr>
        <w:t>должность,</w:t>
      </w:r>
      <w:r>
        <w:rPr>
          <w:spacing w:val="-17"/>
          <w:w w:val="95"/>
          <w:sz w:val="21"/>
          <w:szCs w:val="21"/>
        </w:rPr>
        <w:t xml:space="preserve"> </w:t>
      </w:r>
      <w:r>
        <w:rPr>
          <w:spacing w:val="-3"/>
          <w:w w:val="95"/>
          <w:sz w:val="21"/>
          <w:szCs w:val="21"/>
        </w:rPr>
        <w:t>Ф.И.О.</w:t>
      </w:r>
      <w:r>
        <w:rPr>
          <w:spacing w:val="-27"/>
          <w:w w:val="95"/>
          <w:sz w:val="21"/>
          <w:szCs w:val="21"/>
        </w:rPr>
        <w:t xml:space="preserve"> </w:t>
      </w:r>
      <w:r>
        <w:rPr>
          <w:w w:val="95"/>
          <w:sz w:val="21"/>
          <w:szCs w:val="21"/>
        </w:rPr>
        <w:t>работодателя)</w:t>
      </w:r>
    </w:p>
    <w:p w:rsidR="00A71DCE" w:rsidRDefault="00A71DCE" w:rsidP="00A71DCE">
      <w:pPr>
        <w:pStyle w:val="a9"/>
        <w:tabs>
          <w:tab w:val="left" w:pos="5932"/>
        </w:tabs>
        <w:kinsoku w:val="0"/>
        <w:overflowPunct w:val="0"/>
        <w:spacing w:before="1"/>
        <w:ind w:left="1056"/>
        <w:rPr>
          <w:sz w:val="27"/>
          <w:szCs w:val="27"/>
        </w:rPr>
      </w:pPr>
      <w:r>
        <w:rPr>
          <w:w w:val="105"/>
          <w:sz w:val="27"/>
          <w:szCs w:val="27"/>
        </w:rPr>
        <w:t>От</w:t>
      </w:r>
      <w:r>
        <w:rPr>
          <w:spacing w:val="-30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кого:</w:t>
      </w:r>
      <w:r>
        <w:rPr>
          <w:spacing w:val="-3"/>
          <w:sz w:val="27"/>
          <w:szCs w:val="27"/>
        </w:rPr>
        <w:t xml:space="preserve"> </w:t>
      </w:r>
      <w:r>
        <w:rPr>
          <w:sz w:val="27"/>
          <w:szCs w:val="27"/>
          <w:u w:val="single"/>
        </w:rPr>
        <w:t xml:space="preserve"> </w:t>
      </w:r>
      <w:r>
        <w:rPr>
          <w:sz w:val="27"/>
          <w:szCs w:val="27"/>
          <w:u w:val="single"/>
        </w:rPr>
        <w:tab/>
      </w:r>
    </w:p>
    <w:p w:rsidR="00A71DCE" w:rsidRDefault="00A71DCE" w:rsidP="00A71DCE">
      <w:pPr>
        <w:pStyle w:val="a9"/>
        <w:kinsoku w:val="0"/>
        <w:overflowPunct w:val="0"/>
        <w:spacing w:before="11"/>
        <w:rPr>
          <w:sz w:val="26"/>
          <w:szCs w:val="26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2074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49D908FF" wp14:editId="263AFA77">
                <wp:extent cx="2407285" cy="12700"/>
                <wp:effectExtent l="8255" t="9525" r="3810" b="6350"/>
                <wp:docPr id="70" name="Группа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7285" cy="12700"/>
                          <a:chOff x="0" y="0"/>
                          <a:chExt cx="3791" cy="20"/>
                        </a:xfrm>
                      </wpg:grpSpPr>
                      <wps:wsp>
                        <wps:cNvPr id="71" name="Freeform 64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3773" cy="20"/>
                          </a:xfrm>
                          <a:custGeom>
                            <a:avLst/>
                            <a:gdLst>
                              <a:gd name="T0" fmla="*/ 0 w 3773"/>
                              <a:gd name="T1" fmla="*/ 0 h 20"/>
                              <a:gd name="T2" fmla="*/ 3772 w 377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773" h="20">
                                <a:moveTo>
                                  <a:pt x="0" y="0"/>
                                </a:moveTo>
                                <a:lnTo>
                                  <a:pt x="3772" y="0"/>
                                </a:lnTo>
                              </a:path>
                            </a:pathLst>
                          </a:custGeom>
                          <a:noFill/>
                          <a:ln w="113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70" o:spid="_x0000_s1026" style="width:189.55pt;height:1pt;mso-position-horizontal-relative:char;mso-position-vertical-relative:line" coordsize="379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">
                <v:shape id="Freeform 64" o:spid="_x0000_s1027" style="position:absolute;left:8;top:8;width:3773;height:20;visibility:visible;mso-wrap-style:square;v-text-anchor:top" coordsize="377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In8YA&#10;AADbAAAADwAAAGRycy9kb3ducmV2LnhtbESPQWvCQBSE74L/YXlCL1I3itQaXUULxV6sJu3F2yP7&#10;TBazb0N2q2l/fVco9DjMzDfMct3ZWlyp9caxgvEoAUFcOG24VPD58fr4DMIHZI21Y1LwTR7Wq35v&#10;ial2N87omodSRAj7FBVUITSplL6oyKIfuYY4emfXWgxRtqXULd4i3NZykiRP0qLhuFBhQy8VFZf8&#10;yyqo58PdZT45/ewzY47Z7P0w3cqzUg+DbrMAEagL/+G/9ptWMBvD/Uv8AX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MIIn8YAAADbAAAADwAAAAAAAAAAAAAAAACYAgAAZHJz&#10;L2Rvd25yZXYueG1sUEsFBgAAAAAEAAQA9QAAAIsDAAAAAA==&#10;" path="m,l3772,e" filled="f" strokeweight=".31589mm">
                  <v:path arrowok="t" o:connecttype="custom" o:connectlocs="0,0;3772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spacing w:line="228" w:lineRule="exact"/>
        <w:ind w:left="2292" w:right="528"/>
        <w:jc w:val="center"/>
        <w:rPr>
          <w:sz w:val="21"/>
          <w:szCs w:val="21"/>
        </w:rPr>
      </w:pPr>
      <w:r>
        <w:rPr>
          <w:w w:val="95"/>
          <w:sz w:val="21"/>
          <w:szCs w:val="21"/>
        </w:rPr>
        <w:t>(указывается</w:t>
      </w:r>
      <w:r>
        <w:rPr>
          <w:spacing w:val="-21"/>
          <w:w w:val="95"/>
          <w:sz w:val="21"/>
          <w:szCs w:val="21"/>
        </w:rPr>
        <w:t xml:space="preserve"> </w:t>
      </w:r>
      <w:r>
        <w:rPr>
          <w:w w:val="95"/>
          <w:sz w:val="21"/>
          <w:szCs w:val="21"/>
        </w:rPr>
        <w:t>должность,</w:t>
      </w:r>
      <w:r>
        <w:rPr>
          <w:spacing w:val="-11"/>
          <w:w w:val="95"/>
          <w:sz w:val="21"/>
          <w:szCs w:val="21"/>
        </w:rPr>
        <w:t xml:space="preserve"> </w:t>
      </w:r>
      <w:r>
        <w:rPr>
          <w:w w:val="95"/>
          <w:sz w:val="21"/>
          <w:szCs w:val="21"/>
        </w:rPr>
        <w:t>Ф.И.О.</w:t>
      </w:r>
      <w:r>
        <w:rPr>
          <w:spacing w:val="-24"/>
          <w:w w:val="95"/>
          <w:sz w:val="21"/>
          <w:szCs w:val="21"/>
        </w:rPr>
        <w:t xml:space="preserve"> </w:t>
      </w:r>
      <w:r>
        <w:rPr>
          <w:w w:val="95"/>
          <w:sz w:val="21"/>
          <w:szCs w:val="21"/>
        </w:rPr>
        <w:t>лица,</w:t>
      </w:r>
      <w:r>
        <w:rPr>
          <w:w w:val="91"/>
          <w:sz w:val="21"/>
          <w:szCs w:val="21"/>
        </w:rPr>
        <w:t xml:space="preserve"> </w:t>
      </w:r>
      <w:r>
        <w:rPr>
          <w:w w:val="90"/>
          <w:sz w:val="21"/>
          <w:szCs w:val="21"/>
        </w:rPr>
        <w:t xml:space="preserve">представившего </w:t>
      </w:r>
      <w:r>
        <w:rPr>
          <w:spacing w:val="34"/>
          <w:w w:val="90"/>
          <w:sz w:val="21"/>
          <w:szCs w:val="21"/>
        </w:rPr>
        <w:t xml:space="preserve"> </w:t>
      </w:r>
      <w:r>
        <w:rPr>
          <w:w w:val="90"/>
          <w:sz w:val="21"/>
          <w:szCs w:val="21"/>
        </w:rPr>
        <w:t>декларацию)</w:t>
      </w:r>
    </w:p>
    <w:p w:rsidR="00A71DCE" w:rsidRDefault="00A71DCE" w:rsidP="00A71DCE">
      <w:pPr>
        <w:pStyle w:val="a9"/>
        <w:tabs>
          <w:tab w:val="left" w:pos="3050"/>
          <w:tab w:val="left" w:pos="4930"/>
        </w:tabs>
        <w:kinsoku w:val="0"/>
        <w:overflowPunct w:val="0"/>
        <w:spacing w:line="356" w:lineRule="exact"/>
        <w:ind w:left="2143"/>
        <w:rPr>
          <w:sz w:val="26"/>
          <w:szCs w:val="26"/>
        </w:rPr>
      </w:pPr>
      <w:r w:rsidRPr="00B17A98">
        <w:rPr>
          <w:spacing w:val="-38"/>
          <w:sz w:val="26"/>
          <w:szCs w:val="26"/>
        </w:rPr>
        <w:t>«</w:t>
      </w:r>
      <w:r w:rsidRPr="00B17A98">
        <w:rPr>
          <w:spacing w:val="-38"/>
          <w:sz w:val="26"/>
          <w:szCs w:val="26"/>
          <w:u w:val="single"/>
        </w:rPr>
        <w:tab/>
      </w:r>
      <w:r w:rsidRPr="00B17A98">
        <w:rPr>
          <w:sz w:val="26"/>
          <w:szCs w:val="26"/>
        </w:rPr>
        <w:t>»</w:t>
      </w:r>
      <w:r w:rsidRPr="00B17A98">
        <w:rPr>
          <w:sz w:val="26"/>
          <w:szCs w:val="26"/>
          <w:u w:val="single"/>
        </w:rPr>
        <w:tab/>
      </w:r>
      <w:r w:rsidRPr="00B17A98">
        <w:rPr>
          <w:spacing w:val="-43"/>
          <w:sz w:val="26"/>
          <w:szCs w:val="26"/>
        </w:rPr>
        <w:t>2</w:t>
      </w:r>
      <w:r w:rsidRPr="00B17A98">
        <w:rPr>
          <w:sz w:val="26"/>
          <w:szCs w:val="26"/>
        </w:rPr>
        <w:t>0__ г.</w:t>
      </w:r>
    </w:p>
    <w:p w:rsidR="00A71DCE" w:rsidRDefault="00A71DCE" w:rsidP="00A71DCE">
      <w:pPr>
        <w:pStyle w:val="a9"/>
        <w:kinsoku w:val="0"/>
        <w:overflowPunct w:val="0"/>
        <w:spacing w:before="65"/>
        <w:ind w:left="139" w:right="264" w:firstLine="692"/>
        <w:rPr>
          <w:sz w:val="27"/>
          <w:szCs w:val="27"/>
        </w:rPr>
        <w:sectPr w:rsidR="00A71DCE">
          <w:type w:val="continuous"/>
          <w:pgSz w:w="11840" w:h="16890"/>
          <w:pgMar w:top="460" w:right="400" w:bottom="280" w:left="1460" w:header="720" w:footer="720" w:gutter="0"/>
          <w:cols w:num="2" w:space="720" w:equalWidth="0">
            <w:col w:w="3555" w:space="364"/>
            <w:col w:w="6061"/>
          </w:cols>
          <w:noEndnote/>
        </w:sectPr>
      </w:pPr>
    </w:p>
    <w:p w:rsidR="00A71DCE" w:rsidRDefault="00A71DCE" w:rsidP="00A71DCE">
      <w:pPr>
        <w:pStyle w:val="a9"/>
        <w:kinsoku w:val="0"/>
        <w:overflowPunct w:val="0"/>
        <w:spacing w:before="65"/>
        <w:ind w:left="139" w:right="264" w:firstLine="692"/>
        <w:rPr>
          <w:sz w:val="27"/>
          <w:szCs w:val="27"/>
        </w:rPr>
      </w:pPr>
      <w:r>
        <w:rPr>
          <w:sz w:val="27"/>
          <w:szCs w:val="27"/>
        </w:rPr>
        <w:lastRenderedPageBreak/>
        <w:t>Необходимо</w:t>
      </w:r>
      <w:r>
        <w:rPr>
          <w:spacing w:val="49"/>
          <w:sz w:val="27"/>
          <w:szCs w:val="27"/>
        </w:rPr>
        <w:t xml:space="preserve"> </w:t>
      </w:r>
      <w:r>
        <w:rPr>
          <w:sz w:val="27"/>
          <w:szCs w:val="27"/>
        </w:rPr>
        <w:t>внимательно</w:t>
      </w:r>
      <w:r>
        <w:rPr>
          <w:spacing w:val="41"/>
          <w:sz w:val="27"/>
          <w:szCs w:val="27"/>
        </w:rPr>
        <w:t xml:space="preserve"> </w:t>
      </w:r>
      <w:r>
        <w:rPr>
          <w:sz w:val="27"/>
          <w:szCs w:val="27"/>
        </w:rPr>
        <w:t>ознакомиться</w:t>
      </w:r>
      <w:r>
        <w:rPr>
          <w:spacing w:val="48"/>
          <w:sz w:val="27"/>
          <w:szCs w:val="27"/>
        </w:rPr>
        <w:t xml:space="preserve"> </w:t>
      </w:r>
      <w:r>
        <w:rPr>
          <w:sz w:val="27"/>
          <w:szCs w:val="27"/>
        </w:rPr>
        <w:t>с</w:t>
      </w:r>
      <w:r>
        <w:rPr>
          <w:spacing w:val="11"/>
          <w:sz w:val="27"/>
          <w:szCs w:val="27"/>
        </w:rPr>
        <w:t xml:space="preserve"> </w:t>
      </w:r>
      <w:r>
        <w:rPr>
          <w:sz w:val="27"/>
          <w:szCs w:val="27"/>
        </w:rPr>
        <w:t>приведенными</w:t>
      </w:r>
      <w:r>
        <w:rPr>
          <w:spacing w:val="50"/>
          <w:sz w:val="27"/>
          <w:szCs w:val="27"/>
        </w:rPr>
        <w:t xml:space="preserve"> </w:t>
      </w:r>
      <w:r>
        <w:rPr>
          <w:sz w:val="27"/>
          <w:szCs w:val="27"/>
        </w:rPr>
        <w:t>ниже</w:t>
      </w:r>
      <w:r>
        <w:rPr>
          <w:spacing w:val="24"/>
          <w:sz w:val="27"/>
          <w:szCs w:val="27"/>
        </w:rPr>
        <w:t xml:space="preserve"> </w:t>
      </w:r>
      <w:r>
        <w:rPr>
          <w:sz w:val="27"/>
          <w:szCs w:val="27"/>
        </w:rPr>
        <w:t>вопросами и</w:t>
      </w:r>
      <w:r>
        <w:rPr>
          <w:spacing w:val="18"/>
          <w:sz w:val="27"/>
          <w:szCs w:val="27"/>
        </w:rPr>
        <w:t xml:space="preserve"> </w:t>
      </w:r>
      <w:r>
        <w:rPr>
          <w:sz w:val="27"/>
          <w:szCs w:val="27"/>
        </w:rPr>
        <w:t>ответить</w:t>
      </w:r>
      <w:r>
        <w:rPr>
          <w:spacing w:val="32"/>
          <w:sz w:val="27"/>
          <w:szCs w:val="27"/>
        </w:rPr>
        <w:t xml:space="preserve"> </w:t>
      </w:r>
      <w:r>
        <w:rPr>
          <w:sz w:val="27"/>
          <w:szCs w:val="27"/>
        </w:rPr>
        <w:t>«да»</w:t>
      </w:r>
      <w:r>
        <w:rPr>
          <w:spacing w:val="18"/>
          <w:sz w:val="27"/>
          <w:szCs w:val="27"/>
        </w:rPr>
        <w:t xml:space="preserve"> </w:t>
      </w:r>
      <w:r>
        <w:rPr>
          <w:sz w:val="27"/>
          <w:szCs w:val="27"/>
        </w:rPr>
        <w:t>или</w:t>
      </w:r>
      <w:r>
        <w:rPr>
          <w:spacing w:val="25"/>
          <w:sz w:val="27"/>
          <w:szCs w:val="27"/>
        </w:rPr>
        <w:t xml:space="preserve"> </w:t>
      </w:r>
      <w:r>
        <w:rPr>
          <w:sz w:val="27"/>
          <w:szCs w:val="27"/>
        </w:rPr>
        <w:t>«Нет»</w:t>
      </w:r>
      <w:r>
        <w:rPr>
          <w:spacing w:val="23"/>
          <w:sz w:val="27"/>
          <w:szCs w:val="27"/>
        </w:rPr>
        <w:t xml:space="preserve"> </w:t>
      </w:r>
      <w:r>
        <w:rPr>
          <w:sz w:val="27"/>
          <w:szCs w:val="27"/>
        </w:rPr>
        <w:t>на</w:t>
      </w:r>
      <w:r>
        <w:rPr>
          <w:spacing w:val="17"/>
          <w:sz w:val="27"/>
          <w:szCs w:val="27"/>
        </w:rPr>
        <w:t xml:space="preserve"> </w:t>
      </w:r>
      <w:r>
        <w:rPr>
          <w:sz w:val="27"/>
          <w:szCs w:val="27"/>
        </w:rPr>
        <w:t>каждый</w:t>
      </w:r>
      <w:r>
        <w:rPr>
          <w:spacing w:val="25"/>
          <w:sz w:val="27"/>
          <w:szCs w:val="27"/>
        </w:rPr>
        <w:t xml:space="preserve"> </w:t>
      </w:r>
      <w:r>
        <w:rPr>
          <w:sz w:val="27"/>
          <w:szCs w:val="27"/>
        </w:rPr>
        <w:t>из</w:t>
      </w:r>
      <w:r>
        <w:rPr>
          <w:spacing w:val="20"/>
          <w:sz w:val="27"/>
          <w:szCs w:val="27"/>
        </w:rPr>
        <w:t xml:space="preserve"> </w:t>
      </w:r>
      <w:r>
        <w:rPr>
          <w:sz w:val="27"/>
          <w:szCs w:val="27"/>
        </w:rPr>
        <w:t>них.</w:t>
      </w:r>
    </w:p>
    <w:p w:rsidR="00A71DCE" w:rsidRDefault="00A71DCE" w:rsidP="00A71DCE">
      <w:pPr>
        <w:pStyle w:val="a9"/>
        <w:kinsoku w:val="0"/>
        <w:overflowPunct w:val="0"/>
        <w:spacing w:before="12"/>
        <w:ind w:left="832"/>
        <w:rPr>
          <w:sz w:val="27"/>
          <w:szCs w:val="27"/>
        </w:rPr>
      </w:pPr>
      <w:r>
        <w:rPr>
          <w:sz w:val="27"/>
          <w:szCs w:val="27"/>
        </w:rPr>
        <w:t>Вопросы:</w:t>
      </w:r>
    </w:p>
    <w:p w:rsidR="00A71DCE" w:rsidRDefault="00A71DCE" w:rsidP="00A71DCE">
      <w:pPr>
        <w:pStyle w:val="a9"/>
        <w:kinsoku w:val="0"/>
        <w:overflowPunct w:val="0"/>
        <w:spacing w:before="18" w:line="248" w:lineRule="auto"/>
        <w:ind w:left="133" w:right="240" w:firstLine="734"/>
        <w:rPr>
          <w:sz w:val="27"/>
          <w:szCs w:val="27"/>
        </w:rPr>
      </w:pPr>
      <w:r>
        <w:rPr>
          <w:spacing w:val="1"/>
          <w:w w:val="105"/>
          <w:sz w:val="27"/>
          <w:szCs w:val="27"/>
        </w:rPr>
        <w:t>1.Владеете</w:t>
      </w:r>
      <w:r>
        <w:rPr>
          <w:spacing w:val="-35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ли</w:t>
      </w:r>
      <w:r>
        <w:rPr>
          <w:spacing w:val="-40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Вы</w:t>
      </w:r>
      <w:r>
        <w:rPr>
          <w:spacing w:val="-38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или</w:t>
      </w:r>
      <w:r>
        <w:rPr>
          <w:spacing w:val="-41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Ваши</w:t>
      </w:r>
      <w:r>
        <w:rPr>
          <w:spacing w:val="-40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родственники</w:t>
      </w:r>
      <w:r>
        <w:rPr>
          <w:spacing w:val="-19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(родители,</w:t>
      </w:r>
      <w:r>
        <w:rPr>
          <w:spacing w:val="-37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дети,</w:t>
      </w:r>
      <w:r>
        <w:rPr>
          <w:spacing w:val="-37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братья,</w:t>
      </w:r>
      <w:r>
        <w:rPr>
          <w:spacing w:val="-37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сестры)</w:t>
      </w:r>
      <w:r>
        <w:rPr>
          <w:spacing w:val="26"/>
          <w:w w:val="103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(далее</w:t>
      </w:r>
      <w:r>
        <w:rPr>
          <w:spacing w:val="64"/>
          <w:w w:val="105"/>
          <w:sz w:val="27"/>
          <w:szCs w:val="27"/>
        </w:rPr>
        <w:t xml:space="preserve"> </w:t>
      </w:r>
      <w:r>
        <w:rPr>
          <w:w w:val="195"/>
          <w:sz w:val="27"/>
          <w:szCs w:val="27"/>
        </w:rPr>
        <w:t>-</w:t>
      </w:r>
      <w:r>
        <w:rPr>
          <w:spacing w:val="-29"/>
          <w:w w:val="19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родственники),</w:t>
      </w:r>
      <w:r>
        <w:rPr>
          <w:spacing w:val="42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супруг(-а)</w:t>
      </w:r>
      <w:r>
        <w:rPr>
          <w:spacing w:val="24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акциями</w:t>
      </w:r>
      <w:r>
        <w:rPr>
          <w:spacing w:val="18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(долями,</w:t>
      </w:r>
      <w:r>
        <w:rPr>
          <w:spacing w:val="11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паями)</w:t>
      </w:r>
      <w:r>
        <w:rPr>
          <w:spacing w:val="10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в</w:t>
      </w:r>
      <w:r>
        <w:rPr>
          <w:spacing w:val="2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компании,</w:t>
      </w:r>
      <w:r>
        <w:rPr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находящейся</w:t>
      </w:r>
      <w:r>
        <w:rPr>
          <w:spacing w:val="59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в</w:t>
      </w:r>
      <w:r>
        <w:rPr>
          <w:spacing w:val="30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деловых</w:t>
      </w:r>
      <w:r>
        <w:rPr>
          <w:spacing w:val="47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отношениях</w:t>
      </w:r>
      <w:r>
        <w:rPr>
          <w:spacing w:val="52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с</w:t>
      </w:r>
      <w:r>
        <w:rPr>
          <w:spacing w:val="37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организацией</w:t>
      </w:r>
      <w:r>
        <w:rPr>
          <w:spacing w:val="56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либо</w:t>
      </w:r>
      <w:r>
        <w:rPr>
          <w:spacing w:val="44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осуществляющей</w:t>
      </w:r>
      <w:r>
        <w:rPr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деятельность</w:t>
      </w:r>
      <w:r>
        <w:rPr>
          <w:spacing w:val="-25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в</w:t>
      </w:r>
      <w:r>
        <w:rPr>
          <w:spacing w:val="-37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сфере,</w:t>
      </w:r>
      <w:r>
        <w:rPr>
          <w:spacing w:val="-33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схожей</w:t>
      </w:r>
      <w:r>
        <w:rPr>
          <w:spacing w:val="-29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со</w:t>
      </w:r>
      <w:r>
        <w:rPr>
          <w:spacing w:val="-34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сферой</w:t>
      </w:r>
      <w:r>
        <w:rPr>
          <w:spacing w:val="-37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деятельности</w:t>
      </w:r>
      <w:r>
        <w:rPr>
          <w:spacing w:val="-20"/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</w:rPr>
        <w:t>организации?</w:t>
      </w:r>
    </w:p>
    <w:p w:rsidR="00A71DCE" w:rsidRDefault="00A71DCE" w:rsidP="00A71DCE">
      <w:pPr>
        <w:pStyle w:val="a9"/>
        <w:tabs>
          <w:tab w:val="left" w:pos="3050"/>
          <w:tab w:val="left" w:pos="4930"/>
        </w:tabs>
        <w:kinsoku w:val="0"/>
        <w:overflowPunct w:val="0"/>
        <w:spacing w:line="356" w:lineRule="exact"/>
        <w:ind w:left="2143"/>
        <w:rPr>
          <w:sz w:val="26"/>
          <w:szCs w:val="26"/>
        </w:rPr>
        <w:sectPr w:rsidR="00A71DCE" w:rsidSect="00C87DDA">
          <w:type w:val="continuous"/>
          <w:pgSz w:w="11840" w:h="16890"/>
          <w:pgMar w:top="460" w:right="400" w:bottom="280" w:left="1460" w:header="720" w:footer="720" w:gutter="0"/>
          <w:cols w:space="720"/>
          <w:noEndnote/>
        </w:sectPr>
      </w:pPr>
    </w:p>
    <w:p w:rsidR="00A71DCE" w:rsidRDefault="00A71DCE" w:rsidP="00A71DCE">
      <w:pPr>
        <w:pStyle w:val="a9"/>
        <w:tabs>
          <w:tab w:val="left" w:pos="3050"/>
          <w:tab w:val="left" w:pos="4930"/>
        </w:tabs>
        <w:kinsoku w:val="0"/>
        <w:overflowPunct w:val="0"/>
        <w:spacing w:line="356" w:lineRule="exact"/>
        <w:ind w:left="2143"/>
        <w:rPr>
          <w:sz w:val="26"/>
          <w:szCs w:val="26"/>
        </w:rPr>
      </w:pPr>
    </w:p>
    <w:p w:rsidR="00A71DCE" w:rsidRDefault="00A71DCE" w:rsidP="00A71DCE">
      <w:pPr>
        <w:pStyle w:val="a9"/>
        <w:tabs>
          <w:tab w:val="left" w:pos="3050"/>
          <w:tab w:val="left" w:pos="4930"/>
        </w:tabs>
        <w:kinsoku w:val="0"/>
        <w:overflowPunct w:val="0"/>
        <w:spacing w:line="356" w:lineRule="exact"/>
        <w:ind w:left="2143"/>
        <w:rPr>
          <w:rFonts w:ascii="Courier New" w:hAnsi="Courier New" w:cs="Courier New"/>
          <w:sz w:val="30"/>
          <w:szCs w:val="30"/>
        </w:rPr>
        <w:sectPr w:rsidR="00A71DCE">
          <w:type w:val="continuous"/>
          <w:pgSz w:w="11840" w:h="16890"/>
          <w:pgMar w:top="460" w:right="400" w:bottom="280" w:left="1460" w:header="720" w:footer="720" w:gutter="0"/>
          <w:cols w:num="2" w:space="720" w:equalWidth="0">
            <w:col w:w="3555" w:space="364"/>
            <w:col w:w="6061"/>
          </w:cols>
          <w:noEndnote/>
        </w:sectPr>
      </w:pPr>
    </w:p>
    <w:p w:rsidR="00A71DCE" w:rsidRDefault="00A71DCE" w:rsidP="00A71DCE">
      <w:pPr>
        <w:pStyle w:val="a9"/>
        <w:kinsoku w:val="0"/>
        <w:overflowPunct w:val="0"/>
        <w:rPr>
          <w:rFonts w:ascii="Courier New" w:hAnsi="Courier New" w:cs="Courier New"/>
          <w:sz w:val="20"/>
          <w:szCs w:val="20"/>
        </w:rPr>
      </w:pPr>
    </w:p>
    <w:p w:rsidR="00A71DCE" w:rsidRDefault="00A71DCE" w:rsidP="00A71DCE">
      <w:pPr>
        <w:pStyle w:val="a9"/>
        <w:kinsoku w:val="0"/>
        <w:overflowPunct w:val="0"/>
        <w:spacing w:before="1"/>
        <w:rPr>
          <w:rFonts w:ascii="Courier New" w:hAnsi="Courier New" w:cs="Courier New"/>
        </w:rPr>
      </w:pPr>
    </w:p>
    <w:p w:rsidR="00A71DCE" w:rsidRDefault="00A71DCE" w:rsidP="00A71DCE">
      <w:pPr>
        <w:pStyle w:val="a9"/>
        <w:widowControl w:val="0"/>
        <w:numPr>
          <w:ilvl w:val="0"/>
          <w:numId w:val="22"/>
        </w:numPr>
        <w:tabs>
          <w:tab w:val="left" w:pos="1148"/>
        </w:tabs>
        <w:kinsoku w:val="0"/>
        <w:overflowPunct w:val="0"/>
        <w:autoSpaceDE w:val="0"/>
        <w:autoSpaceDN w:val="0"/>
        <w:adjustRightInd w:val="0"/>
        <w:spacing w:line="239" w:lineRule="auto"/>
        <w:ind w:right="118" w:firstLine="716"/>
      </w:pPr>
      <w:r>
        <w:t>Являетесь</w:t>
      </w:r>
      <w:r>
        <w:rPr>
          <w:spacing w:val="20"/>
        </w:rPr>
        <w:t xml:space="preserve"> </w:t>
      </w:r>
      <w:r>
        <w:t>ли</w:t>
      </w:r>
      <w:r>
        <w:rPr>
          <w:spacing w:val="9"/>
        </w:rPr>
        <w:t xml:space="preserve"> </w:t>
      </w:r>
      <w:r>
        <w:t>Вы</w:t>
      </w:r>
      <w:r>
        <w:rPr>
          <w:spacing w:val="-1"/>
        </w:rPr>
        <w:t xml:space="preserve"> </w:t>
      </w:r>
      <w:r>
        <w:t>или</w:t>
      </w:r>
      <w:r>
        <w:rPr>
          <w:spacing w:val="5"/>
        </w:rPr>
        <w:t xml:space="preserve"> </w:t>
      </w:r>
      <w:r>
        <w:t>Ваши</w:t>
      </w:r>
      <w:r>
        <w:rPr>
          <w:spacing w:val="4"/>
        </w:rPr>
        <w:t xml:space="preserve"> </w:t>
      </w:r>
      <w:r>
        <w:t>родственники,</w:t>
      </w:r>
      <w:r>
        <w:rPr>
          <w:spacing w:val="28"/>
        </w:rPr>
        <w:t xml:space="preserve"> </w:t>
      </w:r>
      <w:r>
        <w:t>супруг(-а)</w:t>
      </w:r>
      <w:r>
        <w:rPr>
          <w:spacing w:val="9"/>
        </w:rPr>
        <w:t xml:space="preserve"> </w:t>
      </w:r>
      <w:r>
        <w:t>членами</w:t>
      </w:r>
      <w:r>
        <w:rPr>
          <w:spacing w:val="18"/>
        </w:rPr>
        <w:t xml:space="preserve"> </w:t>
      </w:r>
      <w:r>
        <w:t>органов</w:t>
      </w:r>
      <w:r>
        <w:rPr>
          <w:w w:val="96"/>
        </w:rPr>
        <w:t xml:space="preserve"> </w:t>
      </w:r>
      <w:r>
        <w:t xml:space="preserve">управления,  работниками </w:t>
      </w:r>
      <w:r>
        <w:rPr>
          <w:spacing w:val="22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компании,</w:t>
      </w:r>
      <w:r>
        <w:rPr>
          <w:spacing w:val="68"/>
        </w:rPr>
        <w:t xml:space="preserve"> </w:t>
      </w:r>
      <w:r>
        <w:t xml:space="preserve">находящейся </w:t>
      </w:r>
      <w:r>
        <w:rPr>
          <w:spacing w:val="10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 xml:space="preserve">деловых </w:t>
      </w:r>
      <w:r>
        <w:rPr>
          <w:spacing w:val="1"/>
        </w:rPr>
        <w:t xml:space="preserve"> </w:t>
      </w:r>
      <w:r>
        <w:t>отношениях</w:t>
      </w:r>
      <w:r>
        <w:rPr>
          <w:w w:val="97"/>
        </w:rPr>
        <w:t xml:space="preserve"> </w:t>
      </w:r>
      <w:r>
        <w:t>с</w:t>
      </w:r>
      <w:r>
        <w:rPr>
          <w:spacing w:val="-19"/>
        </w:rPr>
        <w:t xml:space="preserve"> </w:t>
      </w:r>
      <w:r>
        <w:t>организацией,</w:t>
      </w:r>
      <w:r>
        <w:rPr>
          <w:spacing w:val="-1"/>
        </w:rPr>
        <w:t xml:space="preserve"> </w:t>
      </w:r>
      <w:r>
        <w:t>либо</w:t>
      </w:r>
      <w:r>
        <w:rPr>
          <w:spacing w:val="-2"/>
        </w:rPr>
        <w:t xml:space="preserve"> </w:t>
      </w:r>
      <w:r>
        <w:t>осуществляющей</w:t>
      </w:r>
      <w:r>
        <w:rPr>
          <w:spacing w:val="6"/>
        </w:rPr>
        <w:t xml:space="preserve"> </w:t>
      </w:r>
      <w:r>
        <w:t>деятельность</w:t>
      </w:r>
      <w:r>
        <w:rPr>
          <w:spacing w:val="9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сфере,</w:t>
      </w:r>
      <w:r>
        <w:rPr>
          <w:spacing w:val="-8"/>
        </w:rPr>
        <w:t xml:space="preserve"> </w:t>
      </w:r>
      <w:r>
        <w:t>схожей</w:t>
      </w:r>
      <w:r>
        <w:rPr>
          <w:spacing w:val="-3"/>
        </w:rPr>
        <w:t xml:space="preserve"> </w:t>
      </w:r>
      <w:r>
        <w:t>со</w:t>
      </w:r>
      <w:r>
        <w:rPr>
          <w:spacing w:val="-13"/>
        </w:rPr>
        <w:t xml:space="preserve"> </w:t>
      </w:r>
      <w:r>
        <w:t>сферой</w:t>
      </w:r>
      <w:r>
        <w:rPr>
          <w:w w:val="96"/>
        </w:rPr>
        <w:t xml:space="preserve"> </w:t>
      </w:r>
      <w:r>
        <w:rPr>
          <w:w w:val="95"/>
        </w:rPr>
        <w:t xml:space="preserve">деятельности </w:t>
      </w:r>
      <w:r>
        <w:rPr>
          <w:spacing w:val="45"/>
          <w:w w:val="95"/>
        </w:rPr>
        <w:t xml:space="preserve"> </w:t>
      </w:r>
      <w:r>
        <w:rPr>
          <w:w w:val="95"/>
        </w:rPr>
        <w:t>организации?</w:t>
      </w:r>
    </w:p>
    <w:p w:rsidR="00A71DCE" w:rsidRDefault="00A71DCE" w:rsidP="00A71DCE">
      <w:pPr>
        <w:pStyle w:val="a9"/>
        <w:kinsoku w:val="0"/>
        <w:overflowPunct w:val="0"/>
        <w:spacing w:before="8"/>
        <w:rPr>
          <w:sz w:val="27"/>
          <w:szCs w:val="27"/>
        </w:rPr>
      </w:pPr>
    </w:p>
    <w:p w:rsidR="00A71DCE" w:rsidRDefault="00A71DCE" w:rsidP="00A71DCE">
      <w:pPr>
        <w:pStyle w:val="a9"/>
        <w:widowControl w:val="0"/>
        <w:numPr>
          <w:ilvl w:val="0"/>
          <w:numId w:val="22"/>
        </w:numPr>
        <w:tabs>
          <w:tab w:val="left" w:pos="1232"/>
        </w:tabs>
        <w:kinsoku w:val="0"/>
        <w:overflowPunct w:val="0"/>
        <w:autoSpaceDE w:val="0"/>
        <w:autoSpaceDN w:val="0"/>
        <w:adjustRightInd w:val="0"/>
        <w:ind w:right="118" w:firstLine="716"/>
      </w:pPr>
      <w:r>
        <w:t>Замещаете ли Вы или Ваши</w:t>
      </w:r>
      <w:r>
        <w:rPr>
          <w:spacing w:val="22"/>
        </w:rPr>
        <w:t xml:space="preserve"> </w:t>
      </w:r>
      <w:r>
        <w:t>родственники, супруг(-а) должности в</w:t>
      </w:r>
      <w:r>
        <w:rPr>
          <w:spacing w:val="20"/>
        </w:rPr>
        <w:t xml:space="preserve"> </w:t>
      </w:r>
      <w:r>
        <w:t>органах</w:t>
      </w:r>
      <w:r>
        <w:rPr>
          <w:spacing w:val="24"/>
        </w:rPr>
        <w:t xml:space="preserve"> </w:t>
      </w:r>
      <w:r>
        <w:t>государственной</w:t>
      </w:r>
      <w:r>
        <w:rPr>
          <w:spacing w:val="55"/>
        </w:rPr>
        <w:t xml:space="preserve"> </w:t>
      </w:r>
      <w:r>
        <w:t>власти</w:t>
      </w:r>
      <w:r>
        <w:rPr>
          <w:spacing w:val="32"/>
        </w:rPr>
        <w:t xml:space="preserve"> </w:t>
      </w:r>
      <w:r>
        <w:t>Белгородской</w:t>
      </w:r>
      <w:r>
        <w:rPr>
          <w:spacing w:val="42"/>
        </w:rPr>
        <w:t xml:space="preserve"> </w:t>
      </w:r>
      <w:r>
        <w:t>области</w:t>
      </w:r>
      <w:r>
        <w:rPr>
          <w:spacing w:val="25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(или)</w:t>
      </w:r>
      <w:r>
        <w:rPr>
          <w:spacing w:val="19"/>
        </w:rPr>
        <w:t xml:space="preserve"> </w:t>
      </w:r>
      <w:r>
        <w:t>органах</w:t>
      </w:r>
      <w:r>
        <w:rPr>
          <w:w w:val="96"/>
        </w:rPr>
        <w:t xml:space="preserve"> </w:t>
      </w:r>
      <w:r>
        <w:t>местного</w:t>
      </w:r>
      <w:r>
        <w:rPr>
          <w:spacing w:val="26"/>
        </w:rPr>
        <w:t xml:space="preserve"> </w:t>
      </w:r>
      <w:r>
        <w:t>самоуправления</w:t>
      </w:r>
      <w:r>
        <w:rPr>
          <w:spacing w:val="38"/>
        </w:rPr>
        <w:t xml:space="preserve"> </w:t>
      </w:r>
      <w:r>
        <w:t>муниципальных</w:t>
      </w:r>
      <w:r>
        <w:rPr>
          <w:spacing w:val="37"/>
        </w:rPr>
        <w:t xml:space="preserve"> </w:t>
      </w:r>
      <w:r>
        <w:t>образований</w:t>
      </w:r>
      <w:r>
        <w:rPr>
          <w:spacing w:val="27"/>
        </w:rPr>
        <w:t xml:space="preserve"> </w:t>
      </w:r>
      <w:r>
        <w:t>Белгородской</w:t>
      </w:r>
      <w:r>
        <w:rPr>
          <w:spacing w:val="36"/>
        </w:rPr>
        <w:t xml:space="preserve"> </w:t>
      </w:r>
      <w:r>
        <w:t>области</w:t>
      </w:r>
      <w:r>
        <w:rPr>
          <w:w w:val="101"/>
        </w:rPr>
        <w:t xml:space="preserve"> </w:t>
      </w:r>
      <w:r>
        <w:t>(при</w:t>
      </w:r>
      <w:r>
        <w:rPr>
          <w:spacing w:val="-21"/>
        </w:rPr>
        <w:t xml:space="preserve"> </w:t>
      </w:r>
      <w:r>
        <w:t>положительном ответе</w:t>
      </w:r>
      <w:r>
        <w:rPr>
          <w:spacing w:val="-24"/>
        </w:rPr>
        <w:t xml:space="preserve"> </w:t>
      </w:r>
      <w:r>
        <w:t>указать</w:t>
      </w:r>
      <w:r>
        <w:rPr>
          <w:spacing w:val="-9"/>
        </w:rPr>
        <w:t xml:space="preserve"> </w:t>
      </w:r>
      <w:r>
        <w:t>орган</w:t>
      </w:r>
      <w:r>
        <w:rPr>
          <w:spacing w:val="-22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должность)?</w:t>
      </w:r>
    </w:p>
    <w:p w:rsidR="00A71DCE" w:rsidRDefault="00A71DCE" w:rsidP="00A71DCE">
      <w:pPr>
        <w:pStyle w:val="a9"/>
        <w:kinsoku w:val="0"/>
        <w:overflowPunct w:val="0"/>
        <w:spacing w:before="7"/>
        <w:rPr>
          <w:sz w:val="27"/>
          <w:szCs w:val="27"/>
        </w:rPr>
      </w:pPr>
    </w:p>
    <w:p w:rsidR="00A71DCE" w:rsidRDefault="00A71DCE" w:rsidP="00A71DCE">
      <w:pPr>
        <w:pStyle w:val="a9"/>
        <w:widowControl w:val="0"/>
        <w:numPr>
          <w:ilvl w:val="0"/>
          <w:numId w:val="22"/>
        </w:numPr>
        <w:tabs>
          <w:tab w:val="left" w:pos="1339"/>
        </w:tabs>
        <w:kinsoku w:val="0"/>
        <w:overflowPunct w:val="0"/>
        <w:autoSpaceDE w:val="0"/>
        <w:autoSpaceDN w:val="0"/>
        <w:adjustRightInd w:val="0"/>
        <w:ind w:left="139" w:right="121" w:firstLine="704"/>
      </w:pPr>
      <w:r>
        <w:t>Работают ли</w:t>
      </w:r>
      <w:r>
        <w:rPr>
          <w:spacing w:val="58"/>
        </w:rPr>
        <w:t xml:space="preserve"> </w:t>
      </w:r>
      <w:r>
        <w:t>в организации Ваши</w:t>
      </w:r>
      <w:r>
        <w:rPr>
          <w:spacing w:val="60"/>
        </w:rPr>
        <w:t xml:space="preserve"> </w:t>
      </w:r>
      <w:r>
        <w:t>родственники, супруг(-а)</w:t>
      </w:r>
      <w:r>
        <w:rPr>
          <w:w w:val="98"/>
        </w:rPr>
        <w:t xml:space="preserve"> </w:t>
      </w:r>
      <w:r>
        <w:t>(при</w:t>
      </w:r>
      <w:r>
        <w:rPr>
          <w:spacing w:val="-24"/>
        </w:rPr>
        <w:t xml:space="preserve"> </w:t>
      </w:r>
      <w:r>
        <w:t>положительном</w:t>
      </w:r>
      <w:r>
        <w:rPr>
          <w:spacing w:val="4"/>
        </w:rPr>
        <w:t xml:space="preserve"> </w:t>
      </w:r>
      <w:r>
        <w:t>ответе</w:t>
      </w:r>
      <w:r>
        <w:rPr>
          <w:spacing w:val="-28"/>
        </w:rPr>
        <w:t xml:space="preserve"> </w:t>
      </w:r>
      <w:r>
        <w:t>указать</w:t>
      </w:r>
      <w:r>
        <w:rPr>
          <w:spacing w:val="-9"/>
        </w:rPr>
        <w:t xml:space="preserve"> </w:t>
      </w:r>
      <w:r>
        <w:t>степень</w:t>
      </w:r>
      <w:r>
        <w:rPr>
          <w:spacing w:val="-25"/>
        </w:rPr>
        <w:t xml:space="preserve"> </w:t>
      </w:r>
      <w:r>
        <w:t>родства,</w:t>
      </w:r>
      <w:r>
        <w:rPr>
          <w:spacing w:val="-9"/>
        </w:rPr>
        <w:t xml:space="preserve"> </w:t>
      </w:r>
      <w:r>
        <w:t>Ф.И.О.,</w:t>
      </w:r>
      <w:r>
        <w:rPr>
          <w:spacing w:val="-24"/>
        </w:rPr>
        <w:t xml:space="preserve"> </w:t>
      </w:r>
      <w:r>
        <w:t>должность)?</w:t>
      </w:r>
    </w:p>
    <w:p w:rsidR="00A71DCE" w:rsidRDefault="00A71DCE" w:rsidP="00A71DCE">
      <w:pPr>
        <w:pStyle w:val="a9"/>
        <w:kinsoku w:val="0"/>
        <w:overflowPunct w:val="0"/>
        <w:spacing w:before="8"/>
      </w:pPr>
    </w:p>
    <w:p w:rsidR="00A71DCE" w:rsidRDefault="00A71DCE" w:rsidP="00A71DCE">
      <w:pPr>
        <w:pStyle w:val="a9"/>
        <w:widowControl w:val="0"/>
        <w:numPr>
          <w:ilvl w:val="0"/>
          <w:numId w:val="22"/>
        </w:numPr>
        <w:tabs>
          <w:tab w:val="left" w:pos="1184"/>
        </w:tabs>
        <w:kinsoku w:val="0"/>
        <w:overflowPunct w:val="0"/>
        <w:autoSpaceDE w:val="0"/>
        <w:autoSpaceDN w:val="0"/>
        <w:adjustRightInd w:val="0"/>
        <w:ind w:right="120" w:firstLine="722"/>
      </w:pPr>
      <w:r>
        <w:t>Выполняется</w:t>
      </w:r>
      <w:r>
        <w:rPr>
          <w:spacing w:val="51"/>
        </w:rPr>
        <w:t xml:space="preserve"> </w:t>
      </w:r>
      <w:r>
        <w:t>ли</w:t>
      </w:r>
      <w:r>
        <w:rPr>
          <w:spacing w:val="39"/>
        </w:rPr>
        <w:t xml:space="preserve"> </w:t>
      </w:r>
      <w:r>
        <w:t>Вами</w:t>
      </w:r>
      <w:r>
        <w:rPr>
          <w:spacing w:val="47"/>
        </w:rPr>
        <w:t xml:space="preserve"> </w:t>
      </w:r>
      <w:r>
        <w:t>иная</w:t>
      </w:r>
      <w:r>
        <w:rPr>
          <w:spacing w:val="46"/>
        </w:rPr>
        <w:t xml:space="preserve"> </w:t>
      </w:r>
      <w:r>
        <w:t>оплачиваемая</w:t>
      </w:r>
      <w:r>
        <w:rPr>
          <w:spacing w:val="43"/>
        </w:rPr>
        <w:t xml:space="preserve"> </w:t>
      </w:r>
      <w:r>
        <w:t>деятельность</w:t>
      </w:r>
      <w:r>
        <w:rPr>
          <w:spacing w:val="58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сторонних</w:t>
      </w:r>
      <w:r>
        <w:rPr>
          <w:w w:val="97"/>
        </w:rPr>
        <w:t xml:space="preserve"> </w:t>
      </w:r>
      <w:r>
        <w:t>организациях</w:t>
      </w:r>
      <w:r>
        <w:rPr>
          <w:spacing w:val="-18"/>
        </w:rPr>
        <w:t xml:space="preserve"> </w:t>
      </w:r>
      <w:r>
        <w:t>в</w:t>
      </w:r>
      <w:r>
        <w:rPr>
          <w:spacing w:val="-23"/>
        </w:rPr>
        <w:t xml:space="preserve"> </w:t>
      </w:r>
      <w:r>
        <w:t>сфере,</w:t>
      </w:r>
      <w:r>
        <w:rPr>
          <w:spacing w:val="-18"/>
        </w:rPr>
        <w:t xml:space="preserve"> </w:t>
      </w:r>
      <w:r>
        <w:t>схожей</w:t>
      </w:r>
      <w:r>
        <w:rPr>
          <w:spacing w:val="-18"/>
        </w:rPr>
        <w:t xml:space="preserve"> </w:t>
      </w:r>
      <w:r>
        <w:t>со</w:t>
      </w:r>
      <w:r>
        <w:rPr>
          <w:spacing w:val="-19"/>
        </w:rPr>
        <w:t xml:space="preserve"> </w:t>
      </w:r>
      <w:r>
        <w:t>сферой</w:t>
      </w:r>
      <w:r>
        <w:rPr>
          <w:spacing w:val="-22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организации?</w:t>
      </w:r>
    </w:p>
    <w:p w:rsidR="00A71DCE" w:rsidRDefault="00A71DCE" w:rsidP="00A71DCE">
      <w:pPr>
        <w:pStyle w:val="a9"/>
        <w:kinsoku w:val="0"/>
        <w:overflowPunct w:val="0"/>
        <w:spacing w:before="2"/>
      </w:pPr>
    </w:p>
    <w:p w:rsidR="00A71DCE" w:rsidRDefault="00A71DCE" w:rsidP="00A71DCE">
      <w:pPr>
        <w:pStyle w:val="a9"/>
        <w:widowControl w:val="0"/>
        <w:numPr>
          <w:ilvl w:val="0"/>
          <w:numId w:val="22"/>
        </w:numPr>
        <w:tabs>
          <w:tab w:val="left" w:pos="1136"/>
        </w:tabs>
        <w:kinsoku w:val="0"/>
        <w:overflowPunct w:val="0"/>
        <w:autoSpaceDE w:val="0"/>
        <w:autoSpaceDN w:val="0"/>
        <w:adjustRightInd w:val="0"/>
        <w:ind w:left="127" w:right="133" w:firstLine="722"/>
      </w:pPr>
      <w:r>
        <w:t>Участвовали</w:t>
      </w:r>
      <w:r>
        <w:rPr>
          <w:spacing w:val="18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Вы</w:t>
      </w:r>
      <w:r>
        <w:rPr>
          <w:spacing w:val="7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лица</w:t>
      </w:r>
      <w:r>
        <w:rPr>
          <w:spacing w:val="3"/>
        </w:rPr>
        <w:t xml:space="preserve"> </w:t>
      </w:r>
      <w:r>
        <w:t>организации</w:t>
      </w:r>
      <w:r>
        <w:rPr>
          <w:spacing w:val="1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сделке,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которой</w:t>
      </w:r>
      <w:r>
        <w:rPr>
          <w:spacing w:val="11"/>
        </w:rPr>
        <w:t xml:space="preserve"> </w:t>
      </w:r>
      <w:r>
        <w:t>Вы</w:t>
      </w:r>
      <w:r>
        <w:rPr>
          <w:spacing w:val="2"/>
        </w:rPr>
        <w:t xml:space="preserve"> </w:t>
      </w:r>
      <w:r>
        <w:t>имели</w:t>
      </w:r>
      <w:r>
        <w:rPr>
          <w:w w:val="95"/>
        </w:rPr>
        <w:t xml:space="preserve"> </w:t>
      </w:r>
      <w:r w:rsidRPr="00A840F8">
        <w:t>личную  (финансовую)  заинтересованность?</w:t>
      </w:r>
    </w:p>
    <w:p w:rsidR="00A71DCE" w:rsidRDefault="00A71DCE" w:rsidP="00A71DCE">
      <w:pPr>
        <w:pStyle w:val="a9"/>
        <w:kinsoku w:val="0"/>
        <w:overflowPunct w:val="0"/>
        <w:spacing w:before="8"/>
        <w:rPr>
          <w:sz w:val="27"/>
          <w:szCs w:val="27"/>
        </w:rPr>
      </w:pPr>
    </w:p>
    <w:p w:rsidR="00A71DCE" w:rsidRDefault="00A71DCE" w:rsidP="00A71DCE">
      <w:pPr>
        <w:pStyle w:val="a9"/>
        <w:widowControl w:val="0"/>
        <w:numPr>
          <w:ilvl w:val="0"/>
          <w:numId w:val="22"/>
        </w:numPr>
        <w:tabs>
          <w:tab w:val="left" w:pos="1124"/>
        </w:tabs>
        <w:kinsoku w:val="0"/>
        <w:overflowPunct w:val="0"/>
        <w:autoSpaceDE w:val="0"/>
        <w:autoSpaceDN w:val="0"/>
        <w:adjustRightInd w:val="0"/>
        <w:spacing w:line="242" w:lineRule="auto"/>
        <w:ind w:left="127" w:right="115" w:firstLine="716"/>
      </w:pPr>
      <w:r>
        <w:t>Если</w:t>
      </w:r>
      <w:r>
        <w:rPr>
          <w:spacing w:val="-1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какой-либо</w:t>
      </w:r>
      <w:r>
        <w:rPr>
          <w:spacing w:val="17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вопросов</w:t>
      </w:r>
      <w:r>
        <w:rPr>
          <w:spacing w:val="4"/>
        </w:rPr>
        <w:t xml:space="preserve"> </w:t>
      </w:r>
      <w:r>
        <w:t>Вы</w:t>
      </w:r>
      <w:r>
        <w:rPr>
          <w:spacing w:val="-2"/>
        </w:rPr>
        <w:t xml:space="preserve"> </w:t>
      </w:r>
      <w:r>
        <w:t>ответили</w:t>
      </w:r>
      <w:r>
        <w:rPr>
          <w:spacing w:val="11"/>
        </w:rPr>
        <w:t xml:space="preserve"> </w:t>
      </w:r>
      <w:r>
        <w:t>«Да»,</w:t>
      </w:r>
      <w:r>
        <w:rPr>
          <w:spacing w:val="-10"/>
        </w:rPr>
        <w:t xml:space="preserve"> </w:t>
      </w:r>
      <w:r>
        <w:t>то</w:t>
      </w:r>
      <w:r>
        <w:rPr>
          <w:spacing w:val="-1"/>
        </w:rPr>
        <w:t xml:space="preserve"> </w:t>
      </w:r>
      <w:r>
        <w:t>сообщали</w:t>
      </w:r>
      <w:r>
        <w:rPr>
          <w:spacing w:val="5"/>
        </w:rPr>
        <w:t xml:space="preserve"> </w:t>
      </w:r>
      <w:r>
        <w:t>ли</w:t>
      </w:r>
      <w:r>
        <w:rPr>
          <w:spacing w:val="-5"/>
        </w:rPr>
        <w:t xml:space="preserve"> </w:t>
      </w:r>
      <w:r>
        <w:t>Вы</w:t>
      </w:r>
      <w:r>
        <w:rPr>
          <w:w w:val="99"/>
        </w:rPr>
        <w:t xml:space="preserve"> </w:t>
      </w:r>
      <w:r>
        <w:t>об</w:t>
      </w:r>
      <w:r>
        <w:rPr>
          <w:spacing w:val="46"/>
        </w:rPr>
        <w:t xml:space="preserve"> </w:t>
      </w:r>
      <w:r>
        <w:t>этом</w:t>
      </w:r>
      <w:r>
        <w:rPr>
          <w:spacing w:val="5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письменной</w:t>
      </w:r>
      <w:r>
        <w:rPr>
          <w:spacing w:val="3"/>
        </w:rPr>
        <w:t xml:space="preserve"> </w:t>
      </w:r>
      <w:r>
        <w:t>форме</w:t>
      </w:r>
      <w:r>
        <w:rPr>
          <w:spacing w:val="44"/>
        </w:rPr>
        <w:t xml:space="preserve"> </w:t>
      </w:r>
      <w:r>
        <w:t>работодателю</w:t>
      </w:r>
      <w:r>
        <w:rPr>
          <w:spacing w:val="69"/>
        </w:rPr>
        <w:t xml:space="preserve"> </w:t>
      </w:r>
      <w:r>
        <w:t>(работнику</w:t>
      </w:r>
      <w:r>
        <w:rPr>
          <w:spacing w:val="63"/>
        </w:rPr>
        <w:t xml:space="preserve"> </w:t>
      </w:r>
      <w:r>
        <w:t>либо</w:t>
      </w:r>
      <w:r>
        <w:rPr>
          <w:spacing w:val="50"/>
        </w:rPr>
        <w:t xml:space="preserve"> </w:t>
      </w:r>
      <w:r>
        <w:t>должностному</w:t>
      </w:r>
      <w:r>
        <w:rPr>
          <w:w w:val="97"/>
        </w:rPr>
        <w:t xml:space="preserve"> </w:t>
      </w:r>
      <w:r>
        <w:t>лицу,</w:t>
      </w:r>
      <w:r>
        <w:rPr>
          <w:spacing w:val="18"/>
        </w:rPr>
        <w:t xml:space="preserve"> </w:t>
      </w:r>
      <w:r>
        <w:t>ответственному</w:t>
      </w:r>
      <w:r>
        <w:rPr>
          <w:spacing w:val="34"/>
        </w:rPr>
        <w:t xml:space="preserve"> </w:t>
      </w:r>
      <w:r>
        <w:t>за</w:t>
      </w:r>
      <w:r>
        <w:rPr>
          <w:spacing w:val="4"/>
        </w:rPr>
        <w:t xml:space="preserve"> </w:t>
      </w:r>
      <w:r>
        <w:t>работу</w:t>
      </w:r>
      <w:r>
        <w:rPr>
          <w:spacing w:val="24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профилактике</w:t>
      </w:r>
      <w:r>
        <w:rPr>
          <w:spacing w:val="29"/>
        </w:rPr>
        <w:t xml:space="preserve"> </w:t>
      </w:r>
      <w:r>
        <w:t>коррупционных</w:t>
      </w:r>
      <w:r>
        <w:rPr>
          <w:spacing w:val="38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иных</w:t>
      </w:r>
      <w:r>
        <w:rPr>
          <w:w w:val="98"/>
        </w:rPr>
        <w:t xml:space="preserve"> </w:t>
      </w:r>
      <w:r>
        <w:t>правонарушений)?</w:t>
      </w:r>
    </w:p>
    <w:p w:rsidR="00A71DCE" w:rsidRDefault="00A71DCE" w:rsidP="00A71DCE">
      <w:pPr>
        <w:pStyle w:val="a9"/>
        <w:kinsoku w:val="0"/>
        <w:overflowPunct w:val="0"/>
        <w:spacing w:before="5"/>
        <w:rPr>
          <w:sz w:val="27"/>
          <w:szCs w:val="27"/>
        </w:rPr>
      </w:pPr>
    </w:p>
    <w:p w:rsidR="00A71DCE" w:rsidRDefault="00A71DCE" w:rsidP="00A71DCE">
      <w:pPr>
        <w:pStyle w:val="a9"/>
        <w:widowControl w:val="0"/>
        <w:numPr>
          <w:ilvl w:val="0"/>
          <w:numId w:val="22"/>
        </w:numPr>
        <w:tabs>
          <w:tab w:val="left" w:pos="1244"/>
        </w:tabs>
        <w:kinsoku w:val="0"/>
        <w:overflowPunct w:val="0"/>
        <w:autoSpaceDE w:val="0"/>
        <w:autoSpaceDN w:val="0"/>
        <w:adjustRightInd w:val="0"/>
        <w:ind w:left="127" w:right="140" w:firstLine="722"/>
      </w:pPr>
      <w:r>
        <w:t>Если</w:t>
      </w:r>
      <w:r>
        <w:rPr>
          <w:spacing w:val="36"/>
        </w:rPr>
        <w:t xml:space="preserve"> </w:t>
      </w:r>
      <w:r>
        <w:t>декларация</w:t>
      </w:r>
      <w:r>
        <w:rPr>
          <w:spacing w:val="47"/>
        </w:rPr>
        <w:t xml:space="preserve"> </w:t>
      </w:r>
      <w:r>
        <w:t>представлялась</w:t>
      </w:r>
      <w:r>
        <w:rPr>
          <w:spacing w:val="49"/>
        </w:rPr>
        <w:t xml:space="preserve"> </w:t>
      </w:r>
      <w:r>
        <w:t xml:space="preserve">в </w:t>
      </w:r>
      <w:r>
        <w:rPr>
          <w:spacing w:val="29"/>
        </w:rPr>
        <w:t xml:space="preserve"> </w:t>
      </w:r>
      <w:r>
        <w:t xml:space="preserve">предыдущем </w:t>
      </w:r>
      <w:r>
        <w:rPr>
          <w:spacing w:val="58"/>
        </w:rPr>
        <w:t xml:space="preserve"> </w:t>
      </w:r>
      <w:r>
        <w:t xml:space="preserve">году, </w:t>
      </w:r>
      <w:r>
        <w:rPr>
          <w:spacing w:val="38"/>
        </w:rPr>
        <w:t xml:space="preserve"> </w:t>
      </w:r>
      <w:r>
        <w:t>появились</w:t>
      </w:r>
      <w:r>
        <w:rPr>
          <w:w w:val="97"/>
        </w:rPr>
        <w:t xml:space="preserve"> </w:t>
      </w:r>
      <w:r>
        <w:t>ли</w:t>
      </w:r>
      <w:r>
        <w:rPr>
          <w:spacing w:val="-17"/>
        </w:rPr>
        <w:t xml:space="preserve"> </w:t>
      </w:r>
      <w:r>
        <w:t>новые</w:t>
      </w:r>
      <w:r>
        <w:rPr>
          <w:spacing w:val="-20"/>
        </w:rPr>
        <w:t xml:space="preserve"> </w:t>
      </w:r>
      <w:r>
        <w:t>данные,</w:t>
      </w:r>
      <w:r>
        <w:rPr>
          <w:spacing w:val="-8"/>
        </w:rPr>
        <w:t xml:space="preserve"> </w:t>
      </w:r>
      <w:r>
        <w:t>отличные</w:t>
      </w:r>
      <w:r>
        <w:rPr>
          <w:spacing w:val="-12"/>
        </w:rPr>
        <w:t xml:space="preserve"> </w:t>
      </w:r>
      <w:r>
        <w:t>от</w:t>
      </w:r>
      <w:r>
        <w:rPr>
          <w:spacing w:val="-27"/>
        </w:rPr>
        <w:t xml:space="preserve"> </w:t>
      </w:r>
      <w:r>
        <w:t>представленных</w:t>
      </w:r>
      <w:r>
        <w:rPr>
          <w:spacing w:val="-7"/>
        </w:rPr>
        <w:t xml:space="preserve"> </w:t>
      </w:r>
      <w:r>
        <w:t>ранее?</w:t>
      </w:r>
    </w:p>
    <w:p w:rsidR="00A71DCE" w:rsidRDefault="00A71DCE" w:rsidP="00A71DCE">
      <w:pPr>
        <w:pStyle w:val="a9"/>
        <w:kinsoku w:val="0"/>
        <w:overflowPunct w:val="0"/>
        <w:spacing w:before="2"/>
      </w:pPr>
    </w:p>
    <w:p w:rsidR="00A71DCE" w:rsidRDefault="00A71DCE" w:rsidP="00A71DCE">
      <w:pPr>
        <w:pStyle w:val="a9"/>
        <w:kinsoku w:val="0"/>
        <w:overflowPunct w:val="0"/>
        <w:spacing w:line="243" w:lineRule="auto"/>
        <w:ind w:left="121" w:right="133" w:firstLine="710"/>
      </w:pPr>
      <w:r>
        <w:t>При</w:t>
      </w:r>
      <w:r>
        <w:rPr>
          <w:spacing w:val="42"/>
        </w:rPr>
        <w:t xml:space="preserve"> </w:t>
      </w:r>
      <w:r>
        <w:t>ответе</w:t>
      </w:r>
      <w:r>
        <w:rPr>
          <w:spacing w:val="34"/>
        </w:rPr>
        <w:t xml:space="preserve"> </w:t>
      </w:r>
      <w:r>
        <w:t>«Да»</w:t>
      </w:r>
      <w:r>
        <w:rPr>
          <w:spacing w:val="31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любой</w:t>
      </w:r>
      <w:r>
        <w:rPr>
          <w:spacing w:val="45"/>
        </w:rPr>
        <w:t xml:space="preserve"> </w:t>
      </w:r>
      <w:r>
        <w:t>из</w:t>
      </w:r>
      <w:r>
        <w:rPr>
          <w:spacing w:val="26"/>
        </w:rPr>
        <w:t xml:space="preserve"> </w:t>
      </w:r>
      <w:r>
        <w:t>указанных</w:t>
      </w:r>
      <w:r>
        <w:rPr>
          <w:spacing w:val="40"/>
        </w:rPr>
        <w:t xml:space="preserve"> </w:t>
      </w:r>
      <w:r>
        <w:t>выше</w:t>
      </w:r>
      <w:r>
        <w:rPr>
          <w:spacing w:val="33"/>
        </w:rPr>
        <w:t xml:space="preserve"> </w:t>
      </w:r>
      <w:r>
        <w:t>вопросов</w:t>
      </w:r>
      <w:r>
        <w:rPr>
          <w:spacing w:val="34"/>
        </w:rPr>
        <w:t xml:space="preserve"> </w:t>
      </w:r>
      <w:r>
        <w:t>детально</w:t>
      </w:r>
      <w:r>
        <w:rPr>
          <w:w w:val="97"/>
        </w:rPr>
        <w:t xml:space="preserve"> </w:t>
      </w:r>
      <w:r>
        <w:t>изложить</w:t>
      </w:r>
      <w:r>
        <w:rPr>
          <w:spacing w:val="26"/>
        </w:rPr>
        <w:t xml:space="preserve"> </w:t>
      </w:r>
      <w:r>
        <w:t>подробную</w:t>
      </w:r>
      <w:r>
        <w:rPr>
          <w:spacing w:val="30"/>
        </w:rPr>
        <w:t xml:space="preserve"> </w:t>
      </w:r>
      <w:r>
        <w:t>информацию</w:t>
      </w:r>
      <w:r>
        <w:rPr>
          <w:spacing w:val="28"/>
        </w:rPr>
        <w:t xml:space="preserve"> </w:t>
      </w:r>
      <w:r>
        <w:t>для</w:t>
      </w:r>
      <w:r>
        <w:rPr>
          <w:spacing w:val="20"/>
        </w:rPr>
        <w:t xml:space="preserve"> </w:t>
      </w:r>
      <w:r>
        <w:t>всестороннего</w:t>
      </w:r>
      <w:r>
        <w:rPr>
          <w:spacing w:val="34"/>
        </w:rPr>
        <w:t xml:space="preserve"> </w:t>
      </w:r>
      <w:r>
        <w:t>рассмотрения</w:t>
      </w:r>
      <w:r>
        <w:rPr>
          <w:spacing w:val="46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оценки</w:t>
      </w:r>
      <w:r>
        <w:rPr>
          <w:w w:val="96"/>
        </w:rPr>
        <w:t xml:space="preserve"> </w:t>
      </w:r>
      <w:r>
        <w:t>обстоятельств.</w:t>
      </w:r>
    </w:p>
    <w:p w:rsidR="00A71DCE" w:rsidRDefault="00A71DCE" w:rsidP="00A71DCE">
      <w:pPr>
        <w:pStyle w:val="a9"/>
        <w:kinsoku w:val="0"/>
        <w:overflowPunct w:val="0"/>
        <w:ind w:left="121" w:right="137" w:firstLine="710"/>
      </w:pPr>
      <w:r>
        <w:t>Настоящим</w:t>
      </w:r>
      <w:r>
        <w:rPr>
          <w:spacing w:val="64"/>
        </w:rPr>
        <w:t xml:space="preserve"> </w:t>
      </w:r>
      <w:r>
        <w:t>подтверждаю,</w:t>
      </w:r>
      <w:r>
        <w:rPr>
          <w:spacing w:val="63"/>
        </w:rPr>
        <w:t xml:space="preserve"> </w:t>
      </w:r>
      <w:r>
        <w:t>что</w:t>
      </w:r>
      <w:r>
        <w:rPr>
          <w:spacing w:val="47"/>
        </w:rPr>
        <w:t xml:space="preserve"> </w:t>
      </w:r>
      <w:r>
        <w:t>указанные</w:t>
      </w:r>
      <w:r>
        <w:rPr>
          <w:spacing w:val="66"/>
        </w:rPr>
        <w:t xml:space="preserve"> </w:t>
      </w:r>
      <w:r>
        <w:t>выше</w:t>
      </w:r>
      <w:r>
        <w:rPr>
          <w:spacing w:val="45"/>
        </w:rPr>
        <w:t xml:space="preserve"> </w:t>
      </w:r>
      <w:r>
        <w:t>вопросы</w:t>
      </w:r>
      <w:r>
        <w:rPr>
          <w:spacing w:val="57"/>
        </w:rPr>
        <w:t xml:space="preserve"> </w:t>
      </w:r>
      <w:r>
        <w:t>мне</w:t>
      </w:r>
      <w:r>
        <w:rPr>
          <w:spacing w:val="40"/>
        </w:rPr>
        <w:t xml:space="preserve"> </w:t>
      </w:r>
      <w:r>
        <w:t>понятны,</w:t>
      </w:r>
      <w:r>
        <w:rPr>
          <w:w w:val="97"/>
        </w:rPr>
        <w:t xml:space="preserve"> </w:t>
      </w:r>
      <w:r>
        <w:t>данные</w:t>
      </w:r>
      <w:r>
        <w:rPr>
          <w:spacing w:val="-7"/>
        </w:rPr>
        <w:t xml:space="preserve"> </w:t>
      </w:r>
      <w:r>
        <w:t>мною</w:t>
      </w:r>
      <w:r>
        <w:rPr>
          <w:spacing w:val="-8"/>
        </w:rPr>
        <w:t xml:space="preserve"> </w:t>
      </w:r>
      <w:r>
        <w:t>ответы</w:t>
      </w:r>
      <w:r>
        <w:rPr>
          <w:spacing w:val="-11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пояснительная</w:t>
      </w:r>
      <w:r>
        <w:rPr>
          <w:spacing w:val="-2"/>
        </w:rPr>
        <w:t xml:space="preserve"> </w:t>
      </w:r>
      <w:r>
        <w:t>информация</w:t>
      </w:r>
      <w:r>
        <w:rPr>
          <w:spacing w:val="-3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исчерпывающими</w:t>
      </w:r>
      <w:r>
        <w:rPr>
          <w:w w:val="96"/>
        </w:rPr>
        <w:t xml:space="preserve"> </w:t>
      </w:r>
      <w:r>
        <w:rPr>
          <w:w w:val="95"/>
        </w:rPr>
        <w:t>и</w:t>
      </w:r>
      <w:r>
        <w:rPr>
          <w:spacing w:val="48"/>
          <w:w w:val="95"/>
        </w:rPr>
        <w:t xml:space="preserve"> </w:t>
      </w:r>
      <w:r>
        <w:rPr>
          <w:w w:val="95"/>
        </w:rPr>
        <w:t>достоверными.</w:t>
      </w:r>
    </w:p>
    <w:p w:rsidR="00A71DCE" w:rsidRDefault="00A71DCE" w:rsidP="00A71DCE">
      <w:pPr>
        <w:pStyle w:val="a9"/>
        <w:kinsoku w:val="0"/>
        <w:overflowPunct w:val="0"/>
        <w:rPr>
          <w:sz w:val="20"/>
          <w:szCs w:val="20"/>
        </w:rPr>
      </w:pPr>
    </w:p>
    <w:p w:rsidR="00A71DCE" w:rsidRDefault="00A71DCE" w:rsidP="00A71DCE">
      <w:pPr>
        <w:pStyle w:val="a9"/>
        <w:kinsoku w:val="0"/>
        <w:overflowPunct w:val="0"/>
        <w:rPr>
          <w:sz w:val="20"/>
          <w:szCs w:val="20"/>
        </w:rPr>
      </w:pPr>
    </w:p>
    <w:p w:rsidR="00A71DCE" w:rsidRDefault="00A71DCE" w:rsidP="00A71DCE">
      <w:pPr>
        <w:pStyle w:val="a9"/>
        <w:kinsoku w:val="0"/>
        <w:overflowPunct w:val="0"/>
        <w:rPr>
          <w:sz w:val="20"/>
          <w:szCs w:val="20"/>
        </w:rPr>
      </w:pPr>
    </w:p>
    <w:p w:rsidR="00A71DCE" w:rsidRDefault="00A71DCE" w:rsidP="00A71DCE">
      <w:pPr>
        <w:pStyle w:val="a9"/>
        <w:kinsoku w:val="0"/>
        <w:overflowPunct w:val="0"/>
        <w:spacing w:before="4"/>
        <w:rPr>
          <w:sz w:val="22"/>
          <w:szCs w:val="22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100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7BCEB386" wp14:editId="43CA19C9">
                <wp:extent cx="2949575" cy="12700"/>
                <wp:effectExtent l="9525" t="635" r="3175" b="5715"/>
                <wp:docPr id="68" name="Группа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9575" cy="12700"/>
                          <a:chOff x="0" y="0"/>
                          <a:chExt cx="4645" cy="20"/>
                        </a:xfrm>
                      </wpg:grpSpPr>
                      <wps:wsp>
                        <wps:cNvPr id="69" name="Freeform 62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4627" cy="20"/>
                          </a:xfrm>
                          <a:custGeom>
                            <a:avLst/>
                            <a:gdLst>
                              <a:gd name="T0" fmla="*/ 0 w 4627"/>
                              <a:gd name="T1" fmla="*/ 0 h 20"/>
                              <a:gd name="T2" fmla="*/ 4626 w 462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627" h="20">
                                <a:moveTo>
                                  <a:pt x="0" y="0"/>
                                </a:moveTo>
                                <a:lnTo>
                                  <a:pt x="4626" y="0"/>
                                </a:lnTo>
                              </a:path>
                            </a:pathLst>
                          </a:custGeom>
                          <a:noFill/>
                          <a:ln w="113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68" o:spid="_x0000_s1026" style="width:232.25pt;height:1pt;mso-position-horizontal-relative:char;mso-position-vertical-relative:line" coordsize="464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">
                <v:shape id="Freeform 62" o:spid="_x0000_s1027" style="position:absolute;left:8;top:8;width:4627;height:20;visibility:visible;mso-wrap-style:square;v-text-anchor:top" coordsize="462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vvaMQA&#10;AADbAAAADwAAAGRycy9kb3ducmV2LnhtbESPzWrDMBCE74W+g9hCLqGRG8ifYyWUJiY9xm4eYLE2&#10;tqm1ciXVcd6+KhR6HGbmGybbj6YTAznfWlbwMktAEFdWt1wruHzkz2sQPiBr7CyTgjt52O8eHzJM&#10;tb1xQUMZahEh7FNU0ITQp1L6qiGDfmZ74uhdrTMYonS11A5vEW46OU+SpTTYclxosKe3hqrP8tso&#10;WB3Wi/x4Ks4uL9B/6WR6uh+nSk2extctiEBj+A//td+1guUGfr/EH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72jEAAAA2wAAAA8AAAAAAAAAAAAAAAAAmAIAAGRycy9k&#10;b3ducmV2LnhtbFBLBQYAAAAABAAEAPUAAACJAwAAAAA=&#10;" path="m,l4626,e" filled="f" strokeweight=".31589mm">
                  <v:path arrowok="t" o:connecttype="custom" o:connectlocs="0,0;4626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spacing w:before="7"/>
        <w:rPr>
          <w:sz w:val="25"/>
          <w:szCs w:val="25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100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341BFB3A" wp14:editId="3081C227">
                <wp:extent cx="2949575" cy="12700"/>
                <wp:effectExtent l="9525" t="6350" r="3175" b="0"/>
                <wp:docPr id="66" name="Группа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9575" cy="12700"/>
                          <a:chOff x="0" y="0"/>
                          <a:chExt cx="4645" cy="20"/>
                        </a:xfrm>
                      </wpg:grpSpPr>
                      <wps:wsp>
                        <wps:cNvPr id="67" name="Freeform 60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4627" cy="20"/>
                          </a:xfrm>
                          <a:custGeom>
                            <a:avLst/>
                            <a:gdLst>
                              <a:gd name="T0" fmla="*/ 0 w 4627"/>
                              <a:gd name="T1" fmla="*/ 0 h 20"/>
                              <a:gd name="T2" fmla="*/ 4626 w 462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627" h="20">
                                <a:moveTo>
                                  <a:pt x="0" y="0"/>
                                </a:moveTo>
                                <a:lnTo>
                                  <a:pt x="4626" y="0"/>
                                </a:lnTo>
                              </a:path>
                            </a:pathLst>
                          </a:custGeom>
                          <a:noFill/>
                          <a:ln w="113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66" o:spid="_x0000_s1026" style="width:232.25pt;height:1pt;mso-position-horizontal-relative:char;mso-position-vertical-relative:line" coordsize="464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">
                <v:shape id="Freeform 60" o:spid="_x0000_s1027" style="position:absolute;left:8;top:8;width:4627;height:20;visibility:visible;mso-wrap-style:square;v-text-anchor:top" coordsize="462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jegcQA&#10;AADbAAAADwAAAGRycy9kb3ducmV2LnhtbESPwWrDMBBE74X8g9hALyaRW6gTnCghNDHusU77AYu1&#10;tU2tlSMpif33VaHQ4zAzb5jtfjS9uJHznWUFT8sUBHFtdceNgs+PYrEG4QOyxt4yKZjIw343e9hi&#10;ru2dK7qdQyMihH2OCtoQhlxKX7dk0C/tQBy9L+sMhihdI7XDe4SbXj6naSYNdhwXWhzotaX6+3w1&#10;ClbH9UtxKqt3V1ToLzpNyumUKPU4Hw8bEIHG8B/+a79pBdkKfr/EH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Y3oHEAAAA2wAAAA8AAAAAAAAAAAAAAAAAmAIAAGRycy9k&#10;b3ducmV2LnhtbFBLBQYAAAAABAAEAPUAAACJAwAAAAA=&#10;" path="m,l4626,e" filled="f" strokeweight=".31589mm">
                  <v:path arrowok="t" o:connecttype="custom" o:connectlocs="0,0;4626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spacing w:line="228" w:lineRule="exact"/>
        <w:ind w:left="1022" w:right="6350" w:firstLine="304"/>
        <w:rPr>
          <w:sz w:val="21"/>
          <w:szCs w:val="21"/>
        </w:rPr>
      </w:pPr>
      <w:r>
        <w:rPr>
          <w:w w:val="95"/>
          <w:sz w:val="21"/>
          <w:szCs w:val="21"/>
        </w:rPr>
        <w:t>(Ф.И.О.,</w:t>
      </w:r>
      <w:r>
        <w:rPr>
          <w:spacing w:val="-20"/>
          <w:w w:val="95"/>
          <w:sz w:val="21"/>
          <w:szCs w:val="21"/>
        </w:rPr>
        <w:t xml:space="preserve"> </w:t>
      </w:r>
      <w:r>
        <w:rPr>
          <w:w w:val="95"/>
          <w:sz w:val="21"/>
          <w:szCs w:val="21"/>
        </w:rPr>
        <w:t>подпись</w:t>
      </w:r>
      <w:r>
        <w:rPr>
          <w:spacing w:val="-22"/>
          <w:w w:val="95"/>
          <w:sz w:val="21"/>
          <w:szCs w:val="21"/>
        </w:rPr>
        <w:t xml:space="preserve"> </w:t>
      </w:r>
      <w:r>
        <w:rPr>
          <w:w w:val="95"/>
          <w:sz w:val="21"/>
          <w:szCs w:val="21"/>
        </w:rPr>
        <w:t>лица,</w:t>
      </w:r>
      <w:r>
        <w:rPr>
          <w:w w:val="92"/>
          <w:sz w:val="21"/>
          <w:szCs w:val="21"/>
        </w:rPr>
        <w:t xml:space="preserve"> </w:t>
      </w:r>
      <w:r>
        <w:rPr>
          <w:w w:val="90"/>
          <w:sz w:val="21"/>
          <w:szCs w:val="21"/>
        </w:rPr>
        <w:t xml:space="preserve">представившего </w:t>
      </w:r>
      <w:r>
        <w:rPr>
          <w:spacing w:val="22"/>
          <w:w w:val="90"/>
          <w:sz w:val="21"/>
          <w:szCs w:val="21"/>
        </w:rPr>
        <w:t xml:space="preserve"> </w:t>
      </w:r>
      <w:r>
        <w:rPr>
          <w:w w:val="90"/>
          <w:sz w:val="21"/>
          <w:szCs w:val="21"/>
        </w:rPr>
        <w:t>декларацию)</w:t>
      </w:r>
    </w:p>
    <w:p w:rsidR="00A71DCE" w:rsidRDefault="00A71DCE" w:rsidP="00A71DCE">
      <w:pPr>
        <w:pStyle w:val="a9"/>
        <w:kinsoku w:val="0"/>
        <w:overflowPunct w:val="0"/>
        <w:spacing w:before="9"/>
        <w:rPr>
          <w:sz w:val="21"/>
          <w:szCs w:val="21"/>
        </w:rPr>
      </w:pPr>
    </w:p>
    <w:p w:rsidR="00A71DCE" w:rsidRDefault="00A71DCE" w:rsidP="00A71DCE">
      <w:pPr>
        <w:pStyle w:val="a9"/>
        <w:tabs>
          <w:tab w:val="left" w:pos="831"/>
          <w:tab w:val="left" w:pos="3464"/>
        </w:tabs>
        <w:kinsoku w:val="0"/>
        <w:overflowPunct w:val="0"/>
        <w:spacing w:before="71"/>
        <w:ind w:left="121"/>
        <w:jc w:val="left"/>
        <w:sectPr w:rsidR="00A71DCE">
          <w:pgSz w:w="11860" w:h="16890"/>
          <w:pgMar w:top="700" w:right="360" w:bottom="280" w:left="1640" w:header="720" w:footer="720" w:gutter="0"/>
          <w:cols w:space="720" w:equalWidth="0">
            <w:col w:w="9860"/>
          </w:cols>
          <w:noEndnote/>
        </w:sectPr>
      </w:pPr>
      <w:r>
        <w:t>«_____»  __________ 20 ___ г.</w:t>
      </w:r>
    </w:p>
    <w:p w:rsidR="00A71DCE" w:rsidRPr="00171F29" w:rsidRDefault="00A71DCE" w:rsidP="00A71DCE">
      <w:pPr>
        <w:pStyle w:val="a9"/>
        <w:kinsoku w:val="0"/>
        <w:overflowPunct w:val="0"/>
        <w:rPr>
          <w:sz w:val="26"/>
          <w:szCs w:val="26"/>
        </w:rPr>
      </w:pPr>
    </w:p>
    <w:p w:rsidR="00A71DCE" w:rsidRDefault="00A71DCE" w:rsidP="00A71DCE">
      <w:pPr>
        <w:pStyle w:val="a9"/>
        <w:kinsoku w:val="0"/>
        <w:overflowPunct w:val="0"/>
        <w:spacing w:before="67"/>
        <w:ind w:left="255"/>
        <w:rPr>
          <w:sz w:val="25"/>
          <w:szCs w:val="25"/>
        </w:rPr>
      </w:pPr>
      <w:r>
        <w:rPr>
          <w:w w:val="110"/>
          <w:sz w:val="25"/>
          <w:szCs w:val="25"/>
        </w:rPr>
        <w:t>Декларацию</w:t>
      </w:r>
      <w:r>
        <w:rPr>
          <w:spacing w:val="-7"/>
          <w:w w:val="110"/>
          <w:sz w:val="25"/>
          <w:szCs w:val="25"/>
        </w:rPr>
        <w:t xml:space="preserve"> </w:t>
      </w:r>
      <w:r>
        <w:rPr>
          <w:w w:val="110"/>
          <w:sz w:val="25"/>
          <w:szCs w:val="25"/>
        </w:rPr>
        <w:t>принял:</w:t>
      </w:r>
    </w:p>
    <w:p w:rsidR="00A71DCE" w:rsidRDefault="00A71DCE" w:rsidP="00A71DCE">
      <w:pPr>
        <w:pStyle w:val="a9"/>
        <w:kinsoku w:val="0"/>
        <w:overflowPunct w:val="0"/>
        <w:spacing w:before="9"/>
        <w:rPr>
          <w:sz w:val="26"/>
          <w:szCs w:val="26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240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7DCF48B3" wp14:editId="1424EFC5">
                <wp:extent cx="3027680" cy="12700"/>
                <wp:effectExtent l="9525" t="9525" r="1270" b="6350"/>
                <wp:docPr id="64" name="Группа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7680" cy="12700"/>
                          <a:chOff x="0" y="0"/>
                          <a:chExt cx="4768" cy="20"/>
                        </a:xfrm>
                      </wpg:grpSpPr>
                      <wps:wsp>
                        <wps:cNvPr id="65" name="Freeform 58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4750" cy="20"/>
                          </a:xfrm>
                          <a:custGeom>
                            <a:avLst/>
                            <a:gdLst>
                              <a:gd name="T0" fmla="*/ 0 w 4750"/>
                              <a:gd name="T1" fmla="*/ 0 h 20"/>
                              <a:gd name="T2" fmla="*/ 4749 w 475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750" h="20">
                                <a:moveTo>
                                  <a:pt x="0" y="0"/>
                                </a:moveTo>
                                <a:lnTo>
                                  <a:pt x="4749" y="0"/>
                                </a:lnTo>
                              </a:path>
                            </a:pathLst>
                          </a:custGeom>
                          <a:noFill/>
                          <a:ln w="113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64" o:spid="_x0000_s1026" style="width:238.4pt;height:1pt;mso-position-horizontal-relative:char;mso-position-vertical-relative:line" coordsize="476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">
                <v:shape id="Freeform 58" o:spid="_x0000_s1027" style="position:absolute;left:8;top:8;width:4750;height:20;visibility:visible;mso-wrap-style:square;v-text-anchor:top" coordsize="475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x0FsIA&#10;AADbAAAADwAAAGRycy9kb3ducmV2LnhtbESPwWrDMBBE74X8g9hCb43cQI1xogQ30NCcStxCrou1&#10;tUWslZHU2P77KlDIcZiZN8xmN9leXMkH41jByzIDQdw4bbhV8P31/lyACBFZY++YFMwUYLddPGyw&#10;1G7kE13r2IoE4VCigi7GoZQyNB1ZDEs3ECfvx3mLMUnfSu1xTHDby1WW5dKi4bTQ4UD7jppL/WsV&#10;VLopvKnq1ZnmC5m3w3Cwn0elnh6nag0i0hTv4f/2h1aQv8LtS/oBc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7HQWwgAAANsAAAAPAAAAAAAAAAAAAAAAAJgCAABkcnMvZG93&#10;bnJldi54bWxQSwUGAAAAAAQABAD1AAAAhwMAAAAA&#10;" path="m,l4749,e" filled="f" strokeweight=".31494mm">
                  <v:path arrowok="t" o:connecttype="custom" o:connectlocs="0,0;4749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spacing w:before="9"/>
        <w:rPr>
          <w:sz w:val="24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234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58BE2082" wp14:editId="10F20FD1">
                <wp:extent cx="3027680" cy="12700"/>
                <wp:effectExtent l="5715" t="9525" r="5080" b="6350"/>
                <wp:docPr id="62" name="Группа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7680" cy="12700"/>
                          <a:chOff x="0" y="0"/>
                          <a:chExt cx="4768" cy="20"/>
                        </a:xfrm>
                      </wpg:grpSpPr>
                      <wps:wsp>
                        <wps:cNvPr id="63" name="Freeform 56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4750" cy="20"/>
                          </a:xfrm>
                          <a:custGeom>
                            <a:avLst/>
                            <a:gdLst>
                              <a:gd name="T0" fmla="*/ 0 w 4750"/>
                              <a:gd name="T1" fmla="*/ 0 h 20"/>
                              <a:gd name="T2" fmla="*/ 4749 w 475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750" h="20">
                                <a:moveTo>
                                  <a:pt x="0" y="0"/>
                                </a:moveTo>
                                <a:lnTo>
                                  <a:pt x="4749" y="0"/>
                                </a:lnTo>
                              </a:path>
                            </a:pathLst>
                          </a:custGeom>
                          <a:noFill/>
                          <a:ln w="113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62" o:spid="_x0000_s1026" style="width:238.4pt;height:1pt;mso-position-horizontal-relative:char;mso-position-vertical-relative:line" coordsize="476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">
                <v:shape id="Freeform 56" o:spid="_x0000_s1027" style="position:absolute;left:8;top:8;width:4750;height:20;visibility:visible;mso-wrap-style:square;v-text-anchor:top" coordsize="475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lJ+cIA&#10;AADbAAAADwAAAGRycy9kb3ducmV2LnhtbESPwWrDMBBE74X8g9hCb43cFIxxogQ30NCcStxCrou1&#10;tUWslZHU2P77KlDIcZiZN8xmN9leXMkH41jByzIDQdw4bbhV8P31/lyACBFZY++YFMwUYLddPGyw&#10;1G7kE13r2IoE4VCigi7GoZQyNB1ZDEs3ECfvx3mLMUnfSu1xTHDby1WW5dKi4bTQ4UD7jppL/WsV&#10;VLopvKnq1ZnmC5m3w3Cwn0elnh6nag0i0hTv4f/2h1aQv8LtS/oBc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SUn5wgAAANsAAAAPAAAAAAAAAAAAAAAAAJgCAABkcnMvZG93&#10;bnJldi54bWxQSwUGAAAAAAQABAD1AAAAhwMAAAAA&#10;" path="m,l4749,e" filled="f" strokeweight=".31494mm">
                  <v:path arrowok="t" o:connecttype="custom" o:connectlocs="0,0;4749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spacing w:before="2" w:line="222" w:lineRule="exact"/>
        <w:ind w:left="1106" w:right="6237" w:hanging="298"/>
        <w:rPr>
          <w:w w:val="95"/>
          <w:sz w:val="20"/>
          <w:szCs w:val="20"/>
        </w:rPr>
      </w:pPr>
      <w:r>
        <w:rPr>
          <w:sz w:val="20"/>
          <w:szCs w:val="20"/>
        </w:rPr>
        <w:t>(должность,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Ф.И.О.,</w:t>
      </w:r>
      <w:r>
        <w:rPr>
          <w:spacing w:val="-18"/>
          <w:sz w:val="20"/>
          <w:szCs w:val="20"/>
        </w:rPr>
        <w:t xml:space="preserve"> </w:t>
      </w:r>
      <w:r>
        <w:rPr>
          <w:sz w:val="20"/>
          <w:szCs w:val="20"/>
        </w:rPr>
        <w:t>подпись</w:t>
      </w:r>
      <w:r>
        <w:rPr>
          <w:spacing w:val="-17"/>
          <w:sz w:val="20"/>
          <w:szCs w:val="20"/>
        </w:rPr>
        <w:t xml:space="preserve"> </w:t>
      </w:r>
      <w:r>
        <w:rPr>
          <w:sz w:val="20"/>
          <w:szCs w:val="20"/>
        </w:rPr>
        <w:t>лица,</w:t>
      </w:r>
      <w:r>
        <w:rPr>
          <w:w w:val="97"/>
          <w:sz w:val="20"/>
          <w:szCs w:val="20"/>
        </w:rPr>
        <w:t xml:space="preserve"> </w:t>
      </w:r>
      <w:r>
        <w:rPr>
          <w:w w:val="95"/>
          <w:sz w:val="20"/>
          <w:szCs w:val="20"/>
        </w:rPr>
        <w:t>принявшего</w:t>
      </w:r>
      <w:r>
        <w:rPr>
          <w:spacing w:val="44"/>
          <w:w w:val="95"/>
          <w:sz w:val="20"/>
          <w:szCs w:val="20"/>
        </w:rPr>
        <w:t xml:space="preserve"> </w:t>
      </w:r>
      <w:r>
        <w:rPr>
          <w:w w:val="95"/>
          <w:sz w:val="20"/>
          <w:szCs w:val="20"/>
        </w:rPr>
        <w:t>декларацию)</w:t>
      </w:r>
    </w:p>
    <w:p w:rsidR="00A71DCE" w:rsidRDefault="00A71DCE" w:rsidP="00A71DCE">
      <w:pPr>
        <w:pStyle w:val="a9"/>
        <w:tabs>
          <w:tab w:val="left" w:pos="831"/>
          <w:tab w:val="left" w:pos="3464"/>
        </w:tabs>
        <w:kinsoku w:val="0"/>
        <w:overflowPunct w:val="0"/>
        <w:spacing w:before="71"/>
        <w:ind w:left="121"/>
        <w:jc w:val="left"/>
      </w:pPr>
      <w:r>
        <w:t>«_____»  __________ 20 ___ г.</w:t>
      </w:r>
    </w:p>
    <w:p w:rsidR="00A71DCE" w:rsidRDefault="00A71DCE" w:rsidP="00A71DCE">
      <w:pPr>
        <w:pStyle w:val="a9"/>
        <w:tabs>
          <w:tab w:val="left" w:pos="831"/>
          <w:tab w:val="left" w:pos="3464"/>
        </w:tabs>
        <w:kinsoku w:val="0"/>
        <w:overflowPunct w:val="0"/>
        <w:spacing w:before="71"/>
        <w:ind w:left="121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(заполняе</w:t>
      </w:r>
      <w:r>
        <w:rPr>
          <w:spacing w:val="13"/>
          <w:sz w:val="20"/>
          <w:szCs w:val="20"/>
        </w:rPr>
        <w:t>т</w:t>
      </w:r>
      <w:r>
        <w:rPr>
          <w:spacing w:val="-1"/>
          <w:sz w:val="20"/>
          <w:szCs w:val="20"/>
        </w:rPr>
        <w:t>с</w:t>
      </w:r>
      <w:r>
        <w:rPr>
          <w:sz w:val="20"/>
          <w:szCs w:val="20"/>
        </w:rPr>
        <w:t xml:space="preserve">я </w:t>
      </w:r>
      <w:r>
        <w:rPr>
          <w:spacing w:val="-25"/>
          <w:sz w:val="20"/>
          <w:szCs w:val="20"/>
        </w:rPr>
        <w:t xml:space="preserve"> </w:t>
      </w:r>
      <w:r>
        <w:rPr>
          <w:sz w:val="20"/>
          <w:szCs w:val="20"/>
        </w:rPr>
        <w:t>работником</w:t>
      </w:r>
      <w:r>
        <w:rPr>
          <w:spacing w:val="-12"/>
          <w:sz w:val="20"/>
          <w:szCs w:val="20"/>
        </w:rPr>
        <w:t xml:space="preserve"> </w:t>
      </w:r>
      <w:r>
        <w:rPr>
          <w:sz w:val="20"/>
          <w:szCs w:val="20"/>
        </w:rPr>
        <w:t>либо</w:t>
      </w:r>
      <w:r>
        <w:rPr>
          <w:spacing w:val="-23"/>
          <w:sz w:val="20"/>
          <w:szCs w:val="20"/>
        </w:rPr>
        <w:t xml:space="preserve"> </w:t>
      </w:r>
      <w:r>
        <w:rPr>
          <w:sz w:val="20"/>
          <w:szCs w:val="20"/>
        </w:rPr>
        <w:t>должностным</w:t>
      </w:r>
      <w:r>
        <w:rPr>
          <w:spacing w:val="-14"/>
          <w:sz w:val="20"/>
          <w:szCs w:val="20"/>
        </w:rPr>
        <w:t xml:space="preserve"> </w:t>
      </w:r>
      <w:r>
        <w:rPr>
          <w:sz w:val="20"/>
          <w:szCs w:val="20"/>
        </w:rPr>
        <w:t>лицом,</w:t>
      </w:r>
      <w:r>
        <w:rPr>
          <w:spacing w:val="-18"/>
          <w:sz w:val="20"/>
          <w:szCs w:val="20"/>
        </w:rPr>
        <w:t xml:space="preserve"> </w:t>
      </w:r>
      <w:r>
        <w:rPr>
          <w:sz w:val="20"/>
          <w:szCs w:val="20"/>
        </w:rPr>
        <w:t>ответственным</w:t>
      </w:r>
      <w:r>
        <w:rPr>
          <w:spacing w:val="-9"/>
          <w:sz w:val="20"/>
          <w:szCs w:val="20"/>
        </w:rPr>
        <w:t xml:space="preserve"> </w:t>
      </w:r>
      <w:r>
        <w:rPr>
          <w:sz w:val="20"/>
          <w:szCs w:val="20"/>
        </w:rPr>
        <w:t>за</w:t>
      </w:r>
      <w:r>
        <w:rPr>
          <w:spacing w:val="-25"/>
          <w:sz w:val="20"/>
          <w:szCs w:val="20"/>
        </w:rPr>
        <w:t xml:space="preserve"> </w:t>
      </w:r>
      <w:r>
        <w:rPr>
          <w:sz w:val="20"/>
          <w:szCs w:val="20"/>
        </w:rPr>
        <w:t>работу</w:t>
      </w:r>
      <w:r>
        <w:rPr>
          <w:spacing w:val="-15"/>
          <w:sz w:val="20"/>
          <w:szCs w:val="20"/>
        </w:rPr>
        <w:t xml:space="preserve"> </w:t>
      </w:r>
      <w:r>
        <w:rPr>
          <w:sz w:val="20"/>
          <w:szCs w:val="20"/>
        </w:rPr>
        <w:t>по</w:t>
      </w:r>
      <w:r>
        <w:rPr>
          <w:spacing w:val="-20"/>
          <w:sz w:val="20"/>
          <w:szCs w:val="20"/>
        </w:rPr>
        <w:t xml:space="preserve"> </w:t>
      </w:r>
      <w:r>
        <w:rPr>
          <w:sz w:val="20"/>
          <w:szCs w:val="20"/>
        </w:rPr>
        <w:t>профилактике</w:t>
      </w:r>
      <w:r>
        <w:rPr>
          <w:spacing w:val="-14"/>
          <w:sz w:val="20"/>
          <w:szCs w:val="20"/>
        </w:rPr>
        <w:t xml:space="preserve"> </w:t>
      </w:r>
      <w:r>
        <w:rPr>
          <w:sz w:val="20"/>
          <w:szCs w:val="20"/>
        </w:rPr>
        <w:t>коррупционных</w:t>
      </w:r>
    </w:p>
    <w:p w:rsidR="00A71DCE" w:rsidRDefault="00A71DCE" w:rsidP="00A71DCE">
      <w:pPr>
        <w:pStyle w:val="a9"/>
        <w:kinsoku w:val="0"/>
        <w:overflowPunct w:val="0"/>
        <w:spacing w:line="241" w:lineRule="auto"/>
        <w:ind w:left="243" w:right="117" w:firstLine="11"/>
        <w:rPr>
          <w:sz w:val="20"/>
          <w:szCs w:val="20"/>
        </w:rPr>
      </w:pPr>
      <w:r>
        <w:rPr>
          <w:sz w:val="20"/>
          <w:szCs w:val="20"/>
        </w:rPr>
        <w:t>и</w:t>
      </w:r>
      <w:r>
        <w:rPr>
          <w:spacing w:val="13"/>
          <w:sz w:val="20"/>
          <w:szCs w:val="20"/>
        </w:rPr>
        <w:t xml:space="preserve"> </w:t>
      </w:r>
      <w:r>
        <w:rPr>
          <w:sz w:val="20"/>
          <w:szCs w:val="20"/>
        </w:rPr>
        <w:t>иных</w:t>
      </w:r>
      <w:r>
        <w:rPr>
          <w:spacing w:val="20"/>
          <w:sz w:val="20"/>
          <w:szCs w:val="20"/>
        </w:rPr>
        <w:t xml:space="preserve"> </w:t>
      </w:r>
      <w:r>
        <w:rPr>
          <w:sz w:val="20"/>
          <w:szCs w:val="20"/>
        </w:rPr>
        <w:t>правонарушений</w:t>
      </w:r>
      <w:r>
        <w:rPr>
          <w:spacing w:val="32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16"/>
          <w:sz w:val="20"/>
          <w:szCs w:val="20"/>
        </w:rPr>
        <w:t xml:space="preserve"> </w:t>
      </w:r>
      <w:r>
        <w:rPr>
          <w:sz w:val="20"/>
          <w:szCs w:val="20"/>
        </w:rPr>
        <w:t>организации,</w:t>
      </w:r>
      <w:r>
        <w:rPr>
          <w:spacing w:val="32"/>
          <w:sz w:val="20"/>
          <w:szCs w:val="20"/>
        </w:rPr>
        <w:t xml:space="preserve"> </w:t>
      </w:r>
      <w:r>
        <w:rPr>
          <w:sz w:val="20"/>
          <w:szCs w:val="20"/>
        </w:rPr>
        <w:t>а</w:t>
      </w:r>
      <w:r>
        <w:rPr>
          <w:spacing w:val="6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16"/>
          <w:sz w:val="20"/>
          <w:szCs w:val="20"/>
        </w:rPr>
        <w:t xml:space="preserve"> </w:t>
      </w:r>
      <w:r>
        <w:rPr>
          <w:sz w:val="20"/>
          <w:szCs w:val="20"/>
        </w:rPr>
        <w:t>случае</w:t>
      </w:r>
      <w:r>
        <w:rPr>
          <w:spacing w:val="23"/>
          <w:sz w:val="20"/>
          <w:szCs w:val="20"/>
        </w:rPr>
        <w:t xml:space="preserve"> </w:t>
      </w:r>
      <w:r>
        <w:rPr>
          <w:sz w:val="20"/>
          <w:szCs w:val="20"/>
        </w:rPr>
        <w:t>представления</w:t>
      </w:r>
      <w:r>
        <w:rPr>
          <w:spacing w:val="29"/>
          <w:sz w:val="20"/>
          <w:szCs w:val="20"/>
        </w:rPr>
        <w:t xml:space="preserve"> </w:t>
      </w:r>
      <w:r>
        <w:rPr>
          <w:sz w:val="20"/>
          <w:szCs w:val="20"/>
        </w:rPr>
        <w:t>декларации</w:t>
      </w:r>
      <w:r>
        <w:rPr>
          <w:spacing w:val="17"/>
          <w:sz w:val="20"/>
          <w:szCs w:val="20"/>
        </w:rPr>
        <w:t xml:space="preserve"> </w:t>
      </w:r>
      <w:r>
        <w:rPr>
          <w:sz w:val="20"/>
          <w:szCs w:val="20"/>
        </w:rPr>
        <w:t>руководителем</w:t>
      </w:r>
      <w:r>
        <w:rPr>
          <w:spacing w:val="35"/>
          <w:sz w:val="20"/>
          <w:szCs w:val="20"/>
        </w:rPr>
        <w:t xml:space="preserve"> </w:t>
      </w:r>
      <w:r>
        <w:rPr>
          <w:sz w:val="20"/>
          <w:szCs w:val="20"/>
        </w:rPr>
        <w:t>организации</w:t>
      </w:r>
      <w:r>
        <w:rPr>
          <w:spacing w:val="11"/>
          <w:sz w:val="20"/>
          <w:szCs w:val="20"/>
        </w:rPr>
        <w:t xml:space="preserve"> </w:t>
      </w:r>
      <w:r>
        <w:rPr>
          <w:w w:val="190"/>
          <w:sz w:val="20"/>
          <w:szCs w:val="20"/>
        </w:rPr>
        <w:t>-</w:t>
      </w:r>
      <w:r>
        <w:rPr>
          <w:w w:val="221"/>
          <w:sz w:val="20"/>
          <w:szCs w:val="20"/>
        </w:rPr>
        <w:t xml:space="preserve"> </w:t>
      </w:r>
      <w:r>
        <w:rPr>
          <w:sz w:val="20"/>
          <w:szCs w:val="20"/>
        </w:rPr>
        <w:t>лицом,</w:t>
      </w:r>
      <w:r>
        <w:rPr>
          <w:spacing w:val="30"/>
          <w:sz w:val="20"/>
          <w:szCs w:val="20"/>
        </w:rPr>
        <w:t xml:space="preserve"> </w:t>
      </w:r>
      <w:r>
        <w:rPr>
          <w:sz w:val="20"/>
          <w:szCs w:val="20"/>
        </w:rPr>
        <w:t>ответственным</w:t>
      </w:r>
      <w:r>
        <w:rPr>
          <w:spacing w:val="39"/>
          <w:sz w:val="20"/>
          <w:szCs w:val="20"/>
        </w:rPr>
        <w:t xml:space="preserve"> </w:t>
      </w:r>
      <w:r>
        <w:rPr>
          <w:sz w:val="20"/>
          <w:szCs w:val="20"/>
        </w:rPr>
        <w:t>за</w:t>
      </w:r>
      <w:r>
        <w:rPr>
          <w:spacing w:val="22"/>
          <w:sz w:val="20"/>
          <w:szCs w:val="20"/>
        </w:rPr>
        <w:t xml:space="preserve"> </w:t>
      </w:r>
      <w:r>
        <w:rPr>
          <w:sz w:val="20"/>
          <w:szCs w:val="20"/>
        </w:rPr>
        <w:t>работу</w:t>
      </w:r>
      <w:r>
        <w:rPr>
          <w:spacing w:val="36"/>
          <w:sz w:val="20"/>
          <w:szCs w:val="20"/>
        </w:rPr>
        <w:t xml:space="preserve"> </w:t>
      </w:r>
      <w:r>
        <w:rPr>
          <w:sz w:val="20"/>
          <w:szCs w:val="20"/>
        </w:rPr>
        <w:t>по</w:t>
      </w:r>
      <w:r>
        <w:rPr>
          <w:spacing w:val="21"/>
          <w:sz w:val="20"/>
          <w:szCs w:val="20"/>
        </w:rPr>
        <w:t xml:space="preserve"> </w:t>
      </w:r>
      <w:r>
        <w:rPr>
          <w:sz w:val="20"/>
          <w:szCs w:val="20"/>
        </w:rPr>
        <w:t>профилактике</w:t>
      </w:r>
      <w:r>
        <w:rPr>
          <w:spacing w:val="46"/>
          <w:sz w:val="20"/>
          <w:szCs w:val="20"/>
        </w:rPr>
        <w:t xml:space="preserve"> </w:t>
      </w:r>
      <w:r>
        <w:rPr>
          <w:sz w:val="20"/>
          <w:szCs w:val="20"/>
        </w:rPr>
        <w:t>коррупционных</w:t>
      </w:r>
      <w:r>
        <w:rPr>
          <w:spacing w:val="44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20"/>
          <w:sz w:val="20"/>
          <w:szCs w:val="20"/>
        </w:rPr>
        <w:t xml:space="preserve"> </w:t>
      </w:r>
      <w:r>
        <w:rPr>
          <w:sz w:val="20"/>
          <w:szCs w:val="20"/>
        </w:rPr>
        <w:t>иных</w:t>
      </w:r>
      <w:r>
        <w:rPr>
          <w:spacing w:val="30"/>
          <w:sz w:val="20"/>
          <w:szCs w:val="20"/>
        </w:rPr>
        <w:t xml:space="preserve"> </w:t>
      </w:r>
      <w:r>
        <w:rPr>
          <w:sz w:val="20"/>
          <w:szCs w:val="20"/>
        </w:rPr>
        <w:t>правонарушений</w:t>
      </w:r>
      <w:r>
        <w:rPr>
          <w:spacing w:val="39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22"/>
          <w:sz w:val="20"/>
          <w:szCs w:val="20"/>
        </w:rPr>
        <w:t xml:space="preserve"> </w:t>
      </w:r>
      <w:r>
        <w:rPr>
          <w:sz w:val="20"/>
          <w:szCs w:val="20"/>
        </w:rPr>
        <w:t>органе</w:t>
      </w:r>
      <w:r>
        <w:rPr>
          <w:w w:val="97"/>
          <w:sz w:val="20"/>
          <w:szCs w:val="20"/>
        </w:rPr>
        <w:t xml:space="preserve"> </w:t>
      </w:r>
      <w:r>
        <w:rPr>
          <w:sz w:val="20"/>
          <w:szCs w:val="20"/>
        </w:rPr>
        <w:t>местного самоуправления Красненского</w:t>
      </w:r>
      <w:r w:rsidR="008B1837">
        <w:rPr>
          <w:sz w:val="20"/>
          <w:szCs w:val="20"/>
        </w:rPr>
        <w:t xml:space="preserve"> муниципального округа</w:t>
      </w:r>
      <w:r>
        <w:rPr>
          <w:sz w:val="20"/>
          <w:szCs w:val="20"/>
        </w:rPr>
        <w:t xml:space="preserve">,  </w:t>
      </w:r>
      <w:r>
        <w:rPr>
          <w:spacing w:val="31"/>
          <w:sz w:val="20"/>
          <w:szCs w:val="20"/>
        </w:rPr>
        <w:t xml:space="preserve"> </w:t>
      </w:r>
      <w:proofErr w:type="spellStart"/>
      <w:r w:rsidR="00C87DDA">
        <w:rPr>
          <w:sz w:val="20"/>
          <w:szCs w:val="20"/>
        </w:rPr>
        <w:t>осушествляющи</w:t>
      </w:r>
      <w:r>
        <w:rPr>
          <w:sz w:val="20"/>
          <w:szCs w:val="20"/>
        </w:rPr>
        <w:t>м</w:t>
      </w:r>
      <w:proofErr w:type="spellEnd"/>
      <w:r>
        <w:rPr>
          <w:sz w:val="20"/>
          <w:szCs w:val="20"/>
        </w:rPr>
        <w:t xml:space="preserve">   </w:t>
      </w:r>
      <w:r>
        <w:rPr>
          <w:spacing w:val="6"/>
          <w:sz w:val="20"/>
          <w:szCs w:val="20"/>
        </w:rPr>
        <w:t xml:space="preserve"> </w:t>
      </w:r>
      <w:r>
        <w:rPr>
          <w:sz w:val="20"/>
          <w:szCs w:val="20"/>
        </w:rPr>
        <w:t>функции</w:t>
      </w:r>
      <w:r>
        <w:rPr>
          <w:w w:val="96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полномочия</w:t>
      </w:r>
      <w:r>
        <w:rPr>
          <w:spacing w:val="-25"/>
          <w:sz w:val="20"/>
          <w:szCs w:val="20"/>
        </w:rPr>
        <w:t xml:space="preserve"> </w:t>
      </w:r>
      <w:r>
        <w:rPr>
          <w:sz w:val="20"/>
          <w:szCs w:val="20"/>
        </w:rPr>
        <w:t>учредителя</w:t>
      </w:r>
      <w:r>
        <w:rPr>
          <w:spacing w:val="-21"/>
          <w:sz w:val="20"/>
          <w:szCs w:val="20"/>
        </w:rPr>
        <w:t xml:space="preserve"> </w:t>
      </w:r>
      <w:r>
        <w:rPr>
          <w:sz w:val="20"/>
          <w:szCs w:val="20"/>
        </w:rPr>
        <w:t>организации)</w:t>
      </w:r>
    </w:p>
    <w:p w:rsidR="00A71DCE" w:rsidRDefault="00A71DCE" w:rsidP="00A71DCE">
      <w:pPr>
        <w:pStyle w:val="a9"/>
        <w:kinsoku w:val="0"/>
        <w:overflowPunct w:val="0"/>
        <w:spacing w:before="6"/>
        <w:rPr>
          <w:sz w:val="24"/>
        </w:rPr>
      </w:pPr>
    </w:p>
    <w:p w:rsidR="00A71DCE" w:rsidRDefault="00A71DCE" w:rsidP="00A71DCE">
      <w:pPr>
        <w:pStyle w:val="a9"/>
        <w:kinsoku w:val="0"/>
        <w:overflowPunct w:val="0"/>
        <w:spacing w:before="67"/>
        <w:ind w:left="791"/>
        <w:rPr>
          <w:sz w:val="25"/>
          <w:szCs w:val="25"/>
        </w:rPr>
      </w:pPr>
      <w:r>
        <w:rPr>
          <w:w w:val="110"/>
          <w:sz w:val="25"/>
          <w:szCs w:val="25"/>
        </w:rPr>
        <w:t>Решение</w:t>
      </w:r>
      <w:r>
        <w:rPr>
          <w:spacing w:val="-4"/>
          <w:w w:val="110"/>
          <w:sz w:val="25"/>
          <w:szCs w:val="25"/>
        </w:rPr>
        <w:t xml:space="preserve"> </w:t>
      </w:r>
      <w:r>
        <w:rPr>
          <w:w w:val="110"/>
          <w:sz w:val="25"/>
          <w:szCs w:val="25"/>
        </w:rPr>
        <w:t>по</w:t>
      </w:r>
      <w:r>
        <w:rPr>
          <w:spacing w:val="-8"/>
          <w:w w:val="110"/>
          <w:sz w:val="25"/>
          <w:szCs w:val="25"/>
        </w:rPr>
        <w:t xml:space="preserve"> </w:t>
      </w:r>
      <w:r>
        <w:rPr>
          <w:w w:val="110"/>
          <w:sz w:val="25"/>
          <w:szCs w:val="25"/>
        </w:rPr>
        <w:t>декларации:</w:t>
      </w:r>
    </w:p>
    <w:p w:rsidR="00A71DCE" w:rsidRDefault="00A71DCE" w:rsidP="00A71DCE">
      <w:pPr>
        <w:pStyle w:val="a9"/>
        <w:kinsoku w:val="0"/>
        <w:overflowPunct w:val="0"/>
        <w:spacing w:before="8"/>
        <w:rPr>
          <w:sz w:val="24"/>
        </w:rPr>
      </w:pPr>
    </w:p>
    <w:tbl>
      <w:tblPr>
        <w:tblW w:w="9523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97"/>
        <w:gridCol w:w="2126"/>
      </w:tblGrid>
      <w:tr w:rsidR="00A71DCE" w:rsidTr="00C87DDA">
        <w:trPr>
          <w:trHeight w:hRule="exact" w:val="583"/>
        </w:trPr>
        <w:tc>
          <w:tcPr>
            <w:tcW w:w="7397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:rsidR="00A71DCE" w:rsidRDefault="00A71DCE" w:rsidP="00C87DDA">
            <w:pPr>
              <w:pStyle w:val="TableParagraph"/>
              <w:kinsoku w:val="0"/>
              <w:overflowPunct w:val="0"/>
              <w:spacing w:before="158"/>
              <w:ind w:left="98"/>
            </w:pPr>
            <w:r>
              <w:rPr>
                <w:sz w:val="25"/>
                <w:szCs w:val="25"/>
              </w:rPr>
              <w:t>Конфликт</w:t>
            </w:r>
            <w:r>
              <w:rPr>
                <w:spacing w:val="3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интересов</w:t>
            </w:r>
            <w:r>
              <w:rPr>
                <w:spacing w:val="3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не</w:t>
            </w:r>
            <w:r>
              <w:rPr>
                <w:spacing w:val="19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был</w:t>
            </w:r>
            <w:r>
              <w:rPr>
                <w:spacing w:val="20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обнаружен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:rsidR="00A71DCE" w:rsidRDefault="00A71DCE" w:rsidP="00C87DDA">
            <w:pPr>
              <w:pStyle w:val="TableParagraph"/>
              <w:kinsoku w:val="0"/>
              <w:overflowPunct w:val="0"/>
              <w:spacing w:before="158"/>
              <w:ind w:left="98"/>
              <w:rPr>
                <w:sz w:val="25"/>
                <w:szCs w:val="25"/>
              </w:rPr>
            </w:pPr>
          </w:p>
        </w:tc>
      </w:tr>
      <w:tr w:rsidR="00A71DCE" w:rsidTr="00C87DDA">
        <w:trPr>
          <w:trHeight w:hRule="exact" w:val="1684"/>
        </w:trPr>
        <w:tc>
          <w:tcPr>
            <w:tcW w:w="7397" w:type="dxa"/>
            <w:tcBorders>
              <w:top w:val="single" w:sz="7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71DCE" w:rsidRDefault="00A71DCE" w:rsidP="00C87DDA">
            <w:pPr>
              <w:pStyle w:val="TableParagraph"/>
              <w:kinsoku w:val="0"/>
              <w:overflowPunct w:val="0"/>
              <w:spacing w:before="107" w:line="263" w:lineRule="auto"/>
              <w:ind w:left="98" w:right="425" w:hanging="6"/>
            </w:pPr>
            <w:r>
              <w:rPr>
                <w:sz w:val="25"/>
                <w:szCs w:val="25"/>
              </w:rPr>
              <w:t>Я</w:t>
            </w:r>
            <w:r>
              <w:rPr>
                <w:spacing w:val="2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не</w:t>
            </w:r>
            <w:r>
              <w:rPr>
                <w:spacing w:val="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рассматриваю</w:t>
            </w:r>
            <w:r>
              <w:rPr>
                <w:spacing w:val="6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как</w:t>
            </w:r>
            <w:r>
              <w:rPr>
                <w:spacing w:val="10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конфликт</w:t>
            </w:r>
            <w:r>
              <w:rPr>
                <w:spacing w:val="2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интересов</w:t>
            </w:r>
            <w:r>
              <w:rPr>
                <w:w w:val="10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ситуацию,</w:t>
            </w:r>
            <w:r>
              <w:rPr>
                <w:spacing w:val="28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которая,</w:t>
            </w:r>
            <w:r>
              <w:rPr>
                <w:spacing w:val="23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по</w:t>
            </w:r>
            <w:r>
              <w:rPr>
                <w:spacing w:val="1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мнению декларировавшего</w:t>
            </w:r>
            <w:r>
              <w:rPr>
                <w:spacing w:val="6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его</w:t>
            </w:r>
            <w:r>
              <w:rPr>
                <w:spacing w:val="9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работника</w:t>
            </w:r>
            <w:r>
              <w:rPr>
                <w:spacing w:val="4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(руководителя</w:t>
            </w:r>
            <w:r>
              <w:rPr>
                <w:w w:val="10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организации),</w:t>
            </w:r>
            <w:r>
              <w:rPr>
                <w:spacing w:val="37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создает</w:t>
            </w:r>
            <w:r>
              <w:rPr>
                <w:spacing w:val="1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или</w:t>
            </w:r>
            <w:r>
              <w:rPr>
                <w:spacing w:val="20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может</w:t>
            </w:r>
            <w:r>
              <w:rPr>
                <w:spacing w:val="33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создать</w:t>
            </w:r>
            <w:r>
              <w:rPr>
                <w:w w:val="10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конфликт</w:t>
            </w:r>
            <w:r>
              <w:rPr>
                <w:spacing w:val="3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с</w:t>
            </w:r>
            <w:r>
              <w:rPr>
                <w:spacing w:val="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интересами</w:t>
            </w:r>
            <w:r>
              <w:rPr>
                <w:spacing w:val="50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организации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71DCE" w:rsidRDefault="00A71DCE" w:rsidP="00C87DDA">
            <w:pPr>
              <w:pStyle w:val="TableParagraph"/>
              <w:kinsoku w:val="0"/>
              <w:overflowPunct w:val="0"/>
              <w:spacing w:before="107" w:line="263" w:lineRule="auto"/>
              <w:ind w:left="98" w:right="4295" w:hanging="6"/>
              <w:rPr>
                <w:sz w:val="25"/>
                <w:szCs w:val="25"/>
              </w:rPr>
            </w:pPr>
          </w:p>
        </w:tc>
      </w:tr>
      <w:tr w:rsidR="00A71DCE" w:rsidTr="00C87DDA">
        <w:trPr>
          <w:trHeight w:hRule="exact" w:val="1276"/>
        </w:trPr>
        <w:tc>
          <w:tcPr>
            <w:tcW w:w="7397" w:type="dxa"/>
            <w:tcBorders>
              <w:top w:val="single" w:sz="4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:rsidR="00A71DCE" w:rsidRDefault="00A71DCE" w:rsidP="00C87DDA">
            <w:pPr>
              <w:pStyle w:val="TableParagraph"/>
              <w:kinsoku w:val="0"/>
              <w:overflowPunct w:val="0"/>
              <w:spacing w:before="110" w:line="262" w:lineRule="auto"/>
              <w:ind w:left="92" w:right="283" w:firstLine="5"/>
            </w:pPr>
            <w:r>
              <w:rPr>
                <w:sz w:val="25"/>
                <w:szCs w:val="25"/>
              </w:rPr>
              <w:t>Рекомендуется</w:t>
            </w:r>
            <w:r>
              <w:rPr>
                <w:spacing w:val="5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изменить</w:t>
            </w:r>
            <w:r>
              <w:rPr>
                <w:spacing w:val="2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трудовые</w:t>
            </w:r>
            <w:r>
              <w:rPr>
                <w:spacing w:val="4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функции</w:t>
            </w:r>
            <w:r>
              <w:rPr>
                <w:w w:val="10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работника</w:t>
            </w:r>
            <w:r>
              <w:rPr>
                <w:spacing w:val="45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(руководителя</w:t>
            </w:r>
            <w:r>
              <w:rPr>
                <w:spacing w:val="46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организации)</w:t>
            </w:r>
            <w:r>
              <w:rPr>
                <w:spacing w:val="37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(указать,</w:t>
            </w:r>
            <w:r>
              <w:rPr>
                <w:w w:val="10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какие</w:t>
            </w:r>
            <w:r>
              <w:rPr>
                <w:spacing w:val="30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обязанности),</w:t>
            </w:r>
            <w:r>
              <w:rPr>
                <w:spacing w:val="38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в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том</w:t>
            </w:r>
            <w:r>
              <w:rPr>
                <w:spacing w:val="2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числе</w:t>
            </w:r>
            <w:r>
              <w:rPr>
                <w:spacing w:val="2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путем</w:t>
            </w:r>
            <w:r>
              <w:rPr>
                <w:spacing w:val="17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перевода</w:t>
            </w:r>
            <w:r>
              <w:rPr>
                <w:w w:val="10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его</w:t>
            </w:r>
            <w:r>
              <w:rPr>
                <w:spacing w:val="1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на</w:t>
            </w:r>
            <w:r>
              <w:rPr>
                <w:spacing w:val="13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иную</w:t>
            </w:r>
            <w:r>
              <w:rPr>
                <w:spacing w:val="2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должность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:rsidR="00A71DCE" w:rsidRDefault="00A71DCE" w:rsidP="00C87DDA">
            <w:pPr>
              <w:pStyle w:val="TableParagraph"/>
              <w:kinsoku w:val="0"/>
              <w:overflowPunct w:val="0"/>
              <w:spacing w:before="110" w:line="262" w:lineRule="auto"/>
              <w:ind w:left="92" w:right="4248" w:firstLine="5"/>
              <w:rPr>
                <w:sz w:val="25"/>
                <w:szCs w:val="25"/>
              </w:rPr>
            </w:pPr>
          </w:p>
        </w:tc>
      </w:tr>
      <w:tr w:rsidR="00A71DCE" w:rsidTr="00C87DDA">
        <w:trPr>
          <w:trHeight w:hRule="exact" w:val="1996"/>
        </w:trPr>
        <w:tc>
          <w:tcPr>
            <w:tcW w:w="7397" w:type="dxa"/>
            <w:tcBorders>
              <w:top w:val="single" w:sz="7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71DCE" w:rsidRDefault="00A71DCE" w:rsidP="00C87DDA">
            <w:pPr>
              <w:pStyle w:val="TableParagraph"/>
              <w:kinsoku w:val="0"/>
              <w:overflowPunct w:val="0"/>
              <w:spacing w:before="104" w:line="264" w:lineRule="auto"/>
              <w:ind w:left="104" w:right="283" w:hanging="1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Рекомендуется</w:t>
            </w:r>
            <w:r>
              <w:rPr>
                <w:spacing w:val="5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временно</w:t>
            </w:r>
            <w:r>
              <w:rPr>
                <w:spacing w:val="4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отстранить</w:t>
            </w:r>
            <w:r>
              <w:rPr>
                <w:spacing w:val="20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работника</w:t>
            </w:r>
            <w:r>
              <w:rPr>
                <w:w w:val="10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(руководителя</w:t>
            </w:r>
            <w:r>
              <w:rPr>
                <w:spacing w:val="4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организации)</w:t>
            </w:r>
          </w:p>
          <w:p w:rsidR="00A71DCE" w:rsidRDefault="00A71DCE" w:rsidP="00C87DDA">
            <w:pPr>
              <w:pStyle w:val="TableParagraph"/>
              <w:kinsoku w:val="0"/>
              <w:overflowPunct w:val="0"/>
              <w:spacing w:before="1"/>
              <w:ind w:left="104" w:right="283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от</w:t>
            </w:r>
            <w:r>
              <w:rPr>
                <w:spacing w:val="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должности,</w:t>
            </w:r>
            <w:r>
              <w:rPr>
                <w:spacing w:val="48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которая</w:t>
            </w:r>
            <w:r>
              <w:rPr>
                <w:spacing w:val="20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приводит</w:t>
            </w:r>
          </w:p>
          <w:p w:rsidR="00A71DCE" w:rsidRDefault="00A71DCE" w:rsidP="00C87DDA">
            <w:pPr>
              <w:pStyle w:val="TableParagraph"/>
              <w:kinsoku w:val="0"/>
              <w:overflowPunct w:val="0"/>
              <w:spacing w:before="23" w:line="264" w:lineRule="auto"/>
              <w:ind w:left="98" w:right="283"/>
            </w:pPr>
            <w:r>
              <w:rPr>
                <w:sz w:val="25"/>
                <w:szCs w:val="25"/>
              </w:rPr>
              <w:t>к</w:t>
            </w:r>
            <w:r>
              <w:rPr>
                <w:spacing w:val="5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возникновению</w:t>
            </w:r>
            <w:r>
              <w:rPr>
                <w:spacing w:val="4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конфликта</w:t>
            </w:r>
            <w:r>
              <w:rPr>
                <w:spacing w:val="33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интересов</w:t>
            </w:r>
            <w:r>
              <w:rPr>
                <w:spacing w:val="3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между</w:t>
            </w:r>
            <w:r>
              <w:rPr>
                <w:w w:val="10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его</w:t>
            </w:r>
            <w:r>
              <w:rPr>
                <w:spacing w:val="6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трудовыми</w:t>
            </w:r>
            <w:r>
              <w:rPr>
                <w:spacing w:val="35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функциями</w:t>
            </w:r>
            <w:r>
              <w:rPr>
                <w:spacing w:val="25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и</w:t>
            </w:r>
            <w:r>
              <w:rPr>
                <w:spacing w:val="8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личными</w:t>
            </w:r>
            <w:r>
              <w:rPr>
                <w:w w:val="10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интересами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71DCE" w:rsidRDefault="00A71DCE" w:rsidP="00C87DDA">
            <w:pPr>
              <w:pStyle w:val="TableParagraph"/>
              <w:kinsoku w:val="0"/>
              <w:overflowPunct w:val="0"/>
              <w:spacing w:before="104" w:line="264" w:lineRule="auto"/>
              <w:ind w:left="104" w:right="4370" w:hanging="12"/>
              <w:rPr>
                <w:sz w:val="25"/>
                <w:szCs w:val="25"/>
              </w:rPr>
            </w:pPr>
          </w:p>
        </w:tc>
      </w:tr>
      <w:tr w:rsidR="00A71DCE" w:rsidTr="00C87DDA">
        <w:trPr>
          <w:trHeight w:hRule="exact" w:val="1692"/>
        </w:trPr>
        <w:tc>
          <w:tcPr>
            <w:tcW w:w="73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71DCE" w:rsidRDefault="00A71DCE" w:rsidP="00C87DDA">
            <w:pPr>
              <w:pStyle w:val="TableParagraph"/>
              <w:kinsoku w:val="0"/>
              <w:overflowPunct w:val="0"/>
              <w:spacing w:before="113"/>
              <w:ind w:left="92"/>
            </w:pPr>
            <w:r>
              <w:rPr>
                <w:sz w:val="25"/>
                <w:szCs w:val="25"/>
              </w:rPr>
              <w:t>Рекомендуется</w:t>
            </w:r>
            <w:r>
              <w:rPr>
                <w:spacing w:val="33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рассмотреть</w:t>
            </w:r>
            <w:r>
              <w:rPr>
                <w:spacing w:val="50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вопрос об</w:t>
            </w:r>
            <w:r>
              <w:rPr>
                <w:spacing w:val="7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увольнении</w:t>
            </w:r>
            <w:r>
              <w:rPr>
                <w:spacing w:val="28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работника</w:t>
            </w:r>
            <w:r>
              <w:rPr>
                <w:spacing w:val="45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(руководителя</w:t>
            </w:r>
            <w:r>
              <w:rPr>
                <w:w w:val="10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организации)</w:t>
            </w:r>
            <w:r>
              <w:rPr>
                <w:spacing w:val="40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по</w:t>
            </w:r>
            <w:r>
              <w:rPr>
                <w:spacing w:val="26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инициативе</w:t>
            </w:r>
            <w:r>
              <w:rPr>
                <w:spacing w:val="25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работодателя</w:t>
            </w:r>
            <w:r>
              <w:rPr>
                <w:w w:val="10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за</w:t>
            </w:r>
            <w:r>
              <w:rPr>
                <w:spacing w:val="8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дисциплинарные</w:t>
            </w:r>
            <w:r>
              <w:rPr>
                <w:spacing w:val="5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проступки в</w:t>
            </w:r>
            <w:r>
              <w:rPr>
                <w:spacing w:val="1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соответствии</w:t>
            </w:r>
            <w:r>
              <w:rPr>
                <w:spacing w:val="4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с</w:t>
            </w:r>
            <w:r>
              <w:rPr>
                <w:spacing w:val="-8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трудовым</w:t>
            </w:r>
            <w:r>
              <w:rPr>
                <w:spacing w:val="36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законодательством</w:t>
            </w:r>
            <w:r>
              <w:rPr>
                <w:w w:val="10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Российской</w:t>
            </w:r>
            <w:r>
              <w:rPr>
                <w:spacing w:val="43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71DCE" w:rsidRDefault="00A71DCE" w:rsidP="00C87DDA">
            <w:pPr>
              <w:pStyle w:val="TableParagraph"/>
              <w:kinsoku w:val="0"/>
              <w:overflowPunct w:val="0"/>
              <w:spacing w:before="113"/>
              <w:ind w:left="92"/>
              <w:rPr>
                <w:sz w:val="25"/>
                <w:szCs w:val="25"/>
              </w:rPr>
            </w:pPr>
          </w:p>
        </w:tc>
      </w:tr>
      <w:tr w:rsidR="00A71DCE" w:rsidTr="00C87DDA">
        <w:trPr>
          <w:trHeight w:hRule="exact" w:val="1277"/>
        </w:trPr>
        <w:tc>
          <w:tcPr>
            <w:tcW w:w="739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CE" w:rsidRDefault="00A71DCE" w:rsidP="00C87DDA">
            <w:pPr>
              <w:pStyle w:val="TableParagraph"/>
              <w:kinsoku w:val="0"/>
              <w:overflowPunct w:val="0"/>
              <w:spacing w:before="113" w:line="259" w:lineRule="auto"/>
              <w:ind w:left="86" w:right="709"/>
            </w:pPr>
            <w:r>
              <w:rPr>
                <w:sz w:val="25"/>
                <w:szCs w:val="25"/>
              </w:rPr>
              <w:t>Рекомендуется</w:t>
            </w:r>
            <w:r>
              <w:rPr>
                <w:spacing w:val="5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передать</w:t>
            </w:r>
            <w:r>
              <w:rPr>
                <w:spacing w:val="29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декларацию</w:t>
            </w:r>
            <w:r>
              <w:rPr>
                <w:w w:val="10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работодателю</w:t>
            </w:r>
            <w:r>
              <w:rPr>
                <w:spacing w:val="40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для</w:t>
            </w:r>
            <w:r>
              <w:rPr>
                <w:spacing w:val="8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рассмотрения</w:t>
            </w:r>
            <w:r>
              <w:rPr>
                <w:spacing w:val="57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вопроса o</w:t>
            </w:r>
            <w:r>
              <w:rPr>
                <w:spacing w:val="7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принятии</w:t>
            </w:r>
            <w:r>
              <w:rPr>
                <w:spacing w:val="3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мер</w:t>
            </w:r>
            <w:r>
              <w:rPr>
                <w:spacing w:val="1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по</w:t>
            </w:r>
            <w:r>
              <w:rPr>
                <w:spacing w:val="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урегулированию</w:t>
            </w:r>
            <w:r>
              <w:rPr>
                <w:spacing w:val="55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конфликтов</w:t>
            </w:r>
            <w:r>
              <w:rPr>
                <w:w w:val="10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интересов</w:t>
            </w:r>
            <w:r>
              <w:rPr>
                <w:spacing w:val="3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в</w:t>
            </w:r>
            <w:r>
              <w:rPr>
                <w:spacing w:val="10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связи</w:t>
            </w:r>
            <w:r>
              <w:rPr>
                <w:spacing w:val="20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с</w:t>
            </w:r>
            <w:r>
              <w:rPr>
                <w:spacing w:val="-7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тем,</w:t>
            </w:r>
            <w:r>
              <w:rPr>
                <w:spacing w:val="17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что</w:t>
            </w:r>
            <w:r>
              <w:rPr>
                <w:spacing w:val="2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(указать</w:t>
            </w:r>
            <w:r>
              <w:rPr>
                <w:spacing w:val="27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причины)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CE" w:rsidRDefault="00A71DCE" w:rsidP="00C87DDA">
            <w:pPr>
              <w:pStyle w:val="TableParagraph"/>
              <w:kinsoku w:val="0"/>
              <w:overflowPunct w:val="0"/>
              <w:spacing w:before="113" w:line="259" w:lineRule="auto"/>
              <w:ind w:left="86" w:right="5108"/>
              <w:rPr>
                <w:sz w:val="25"/>
                <w:szCs w:val="25"/>
              </w:rPr>
            </w:pPr>
          </w:p>
        </w:tc>
      </w:tr>
    </w:tbl>
    <w:p w:rsidR="00A71DCE" w:rsidRDefault="00A71DCE" w:rsidP="00A71DCE">
      <w:pPr>
        <w:pStyle w:val="a9"/>
        <w:kinsoku w:val="0"/>
        <w:overflowPunct w:val="0"/>
        <w:rPr>
          <w:sz w:val="20"/>
          <w:szCs w:val="20"/>
        </w:rPr>
      </w:pPr>
    </w:p>
    <w:p w:rsidR="00A71DCE" w:rsidRDefault="00A71DCE" w:rsidP="00A71DCE">
      <w:pPr>
        <w:pStyle w:val="a9"/>
        <w:kinsoku w:val="0"/>
        <w:overflowPunct w:val="0"/>
        <w:spacing w:before="1"/>
        <w:rPr>
          <w:sz w:val="29"/>
          <w:szCs w:val="29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118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0191ABE2" wp14:editId="4C7BB419">
                <wp:extent cx="2680335" cy="12700"/>
                <wp:effectExtent l="1905" t="635" r="3810" b="5715"/>
                <wp:docPr id="60" name="Группа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80335" cy="12700"/>
                          <a:chOff x="0" y="0"/>
                          <a:chExt cx="4221" cy="20"/>
                        </a:xfrm>
                      </wpg:grpSpPr>
                      <wps:wsp>
                        <wps:cNvPr id="61" name="Freeform 54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4203" cy="20"/>
                          </a:xfrm>
                          <a:custGeom>
                            <a:avLst/>
                            <a:gdLst>
                              <a:gd name="T0" fmla="*/ 0 w 4203"/>
                              <a:gd name="T1" fmla="*/ 0 h 20"/>
                              <a:gd name="T2" fmla="*/ 4202 w 420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203" h="20">
                                <a:moveTo>
                                  <a:pt x="0" y="0"/>
                                </a:moveTo>
                                <a:lnTo>
                                  <a:pt x="4202" y="0"/>
                                </a:lnTo>
                              </a:path>
                            </a:pathLst>
                          </a:custGeom>
                          <a:noFill/>
                          <a:ln w="113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60" o:spid="_x0000_s1026" style="width:211.05pt;height:1pt;mso-position-horizontal-relative:char;mso-position-vertical-relative:line" coordsize="422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">
                <v:shape id="Freeform 54" o:spid="_x0000_s1027" style="position:absolute;left:8;top:8;width:4203;height:20;visibility:visible;mso-wrap-style:square;v-text-anchor:top" coordsize="420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TFDsIA&#10;AADbAAAADwAAAGRycy9kb3ducmV2LnhtbESP0YrCMBRE3xf8h3AFXxZNlUWkGkVkV4R9svoBl+ba&#10;FpObkkRb/frNguDjMDNnmNWmt0bcyYfGsYLpJANBXDrdcKXgfPoZL0CEiKzROCYFDwqwWQ8+Vphr&#10;1/GR7kWsRIJwyFFBHWObSxnKmiyGiWuJk3dx3mJM0ldSe+wS3Bo5y7K5tNhwWqixpV1N5bW4WQXy&#10;aY5Xs//dHfzTdObrswjf50ap0bDfLkFE6uM7/GoftIL5FP6/p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FMUOwgAAANsAAAAPAAAAAAAAAAAAAAAAAJgCAABkcnMvZG93&#10;bnJldi54bWxQSwUGAAAAAAQABAD1AAAAhwMAAAAA&#10;" path="m,l4202,e" filled="f" strokeweight=".31589mm">
                  <v:path arrowok="t" o:connecttype="custom" o:connectlocs="0,0;4202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spacing w:before="4"/>
        <w:rPr>
          <w:sz w:val="25"/>
          <w:szCs w:val="25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118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0D41D43D" wp14:editId="3177D724">
                <wp:extent cx="2680335" cy="12700"/>
                <wp:effectExtent l="1905" t="4445" r="3810" b="1905"/>
                <wp:docPr id="58" name="Группа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80335" cy="12700"/>
                          <a:chOff x="0" y="0"/>
                          <a:chExt cx="4221" cy="20"/>
                        </a:xfrm>
                      </wpg:grpSpPr>
                      <wps:wsp>
                        <wps:cNvPr id="59" name="Freeform 52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4203" cy="20"/>
                          </a:xfrm>
                          <a:custGeom>
                            <a:avLst/>
                            <a:gdLst>
                              <a:gd name="T0" fmla="*/ 0 w 4203"/>
                              <a:gd name="T1" fmla="*/ 0 h 20"/>
                              <a:gd name="T2" fmla="*/ 4202 w 420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203" h="20">
                                <a:moveTo>
                                  <a:pt x="0" y="0"/>
                                </a:moveTo>
                                <a:lnTo>
                                  <a:pt x="4202" y="0"/>
                                </a:lnTo>
                              </a:path>
                            </a:pathLst>
                          </a:custGeom>
                          <a:noFill/>
                          <a:ln w="113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58" o:spid="_x0000_s1026" style="width:211.05pt;height:1pt;mso-position-horizontal-relative:char;mso-position-vertical-relative:line" coordsize="422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">
                <v:shape id="Freeform 52" o:spid="_x0000_s1027" style="position:absolute;left:8;top:8;width:4203;height:20;visibility:visible;mso-wrap-style:square;v-text-anchor:top" coordsize="420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4DtcQA&#10;AADbAAAADwAAAGRycy9kb3ducmV2LnhtbESPUWvCMBSF3wX/Q7jCXmSmjk22zlREpgh7svMHXJq7&#10;tjS5KUlmq7/eDAZ7PJxzvsNZb0ZrxIV8aB0rWC4yEMSV0y3XCs5f+8dXECEiazSOScGVAmyK6WSN&#10;uXYDn+hSxlokCIccFTQx9rmUoWrIYli4njh5385bjEn6WmqPQ4JbI5+ybCUttpwWGuxp11DVlT9W&#10;gbyZU2cOn7ujv5nBPM/L8HFulXqYjdt3EJHG+B/+ax+1gpc3+P2SfoAs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OA7XEAAAA2wAAAA8AAAAAAAAAAAAAAAAAmAIAAGRycy9k&#10;b3ducmV2LnhtbFBLBQYAAAAABAAEAPUAAACJAwAAAAA=&#10;" path="m,l4202,e" filled="f" strokeweight=".31589mm">
                  <v:path arrowok="t" o:connecttype="custom" o:connectlocs="0,0;4202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spacing w:line="243" w:lineRule="auto"/>
        <w:ind w:left="658" w:right="5162" w:firstLine="89"/>
        <w:rPr>
          <w:sz w:val="20"/>
          <w:szCs w:val="20"/>
        </w:rPr>
      </w:pPr>
      <w:r>
        <w:rPr>
          <w:sz w:val="20"/>
          <w:szCs w:val="20"/>
        </w:rPr>
        <w:t>(должность,</w:t>
      </w:r>
      <w:r>
        <w:rPr>
          <w:spacing w:val="-17"/>
          <w:sz w:val="20"/>
          <w:szCs w:val="20"/>
        </w:rPr>
        <w:t xml:space="preserve"> </w:t>
      </w:r>
      <w:r>
        <w:rPr>
          <w:sz w:val="20"/>
          <w:szCs w:val="20"/>
        </w:rPr>
        <w:t>Ф.И.О.,</w:t>
      </w:r>
      <w:r>
        <w:rPr>
          <w:spacing w:val="-19"/>
          <w:sz w:val="20"/>
          <w:szCs w:val="20"/>
        </w:rPr>
        <w:t xml:space="preserve"> </w:t>
      </w:r>
      <w:r>
        <w:rPr>
          <w:sz w:val="20"/>
          <w:szCs w:val="20"/>
        </w:rPr>
        <w:t>подпись</w:t>
      </w:r>
      <w:r>
        <w:rPr>
          <w:spacing w:val="-19"/>
          <w:sz w:val="20"/>
          <w:szCs w:val="20"/>
        </w:rPr>
        <w:t xml:space="preserve"> </w:t>
      </w:r>
      <w:r>
        <w:rPr>
          <w:sz w:val="20"/>
          <w:szCs w:val="20"/>
        </w:rPr>
        <w:t>лица,</w:t>
      </w:r>
      <w:r>
        <w:rPr>
          <w:w w:val="97"/>
          <w:sz w:val="20"/>
          <w:szCs w:val="20"/>
        </w:rPr>
        <w:t xml:space="preserve"> </w:t>
      </w:r>
      <w:r>
        <w:rPr>
          <w:sz w:val="20"/>
          <w:szCs w:val="20"/>
        </w:rPr>
        <w:t>принявшего</w:t>
      </w:r>
      <w:r>
        <w:rPr>
          <w:spacing w:val="-26"/>
          <w:sz w:val="20"/>
          <w:szCs w:val="20"/>
        </w:rPr>
        <w:t xml:space="preserve"> </w:t>
      </w:r>
      <w:r>
        <w:rPr>
          <w:sz w:val="20"/>
          <w:szCs w:val="20"/>
        </w:rPr>
        <w:t>решение</w:t>
      </w:r>
      <w:r>
        <w:rPr>
          <w:spacing w:val="-20"/>
          <w:sz w:val="20"/>
          <w:szCs w:val="20"/>
        </w:rPr>
        <w:t xml:space="preserve"> </w:t>
      </w:r>
      <w:r>
        <w:rPr>
          <w:sz w:val="20"/>
          <w:szCs w:val="20"/>
        </w:rPr>
        <w:t>по</w:t>
      </w:r>
      <w:r>
        <w:rPr>
          <w:spacing w:val="-31"/>
          <w:sz w:val="20"/>
          <w:szCs w:val="20"/>
        </w:rPr>
        <w:t xml:space="preserve"> </w:t>
      </w:r>
      <w:r>
        <w:rPr>
          <w:sz w:val="20"/>
          <w:szCs w:val="20"/>
        </w:rPr>
        <w:t>декларации)</w:t>
      </w:r>
    </w:p>
    <w:p w:rsidR="00A71DCE" w:rsidRDefault="00A71DCE" w:rsidP="00A71DCE">
      <w:pPr>
        <w:pStyle w:val="a9"/>
        <w:tabs>
          <w:tab w:val="left" w:pos="831"/>
          <w:tab w:val="left" w:pos="3464"/>
        </w:tabs>
        <w:kinsoku w:val="0"/>
        <w:overflowPunct w:val="0"/>
        <w:spacing w:before="71"/>
        <w:ind w:left="121"/>
        <w:jc w:val="left"/>
        <w:rPr>
          <w:sz w:val="29"/>
          <w:szCs w:val="29"/>
        </w:rPr>
      </w:pPr>
      <w:r>
        <w:t>«_____»  __________ 20 ___ г.</w:t>
      </w:r>
    </w:p>
    <w:p w:rsidR="00A71DCE" w:rsidRDefault="00A71DCE" w:rsidP="00A71DCE">
      <w:pPr>
        <w:pStyle w:val="a9"/>
        <w:kinsoku w:val="0"/>
        <w:overflowPunct w:val="0"/>
        <w:spacing w:line="234" w:lineRule="auto"/>
        <w:ind w:left="103" w:right="103" w:firstLine="5"/>
        <w:rPr>
          <w:sz w:val="20"/>
          <w:szCs w:val="20"/>
        </w:rPr>
      </w:pPr>
      <w:r>
        <w:rPr>
          <w:sz w:val="20"/>
          <w:szCs w:val="20"/>
        </w:rPr>
        <w:t>(заполняется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руководителем</w:t>
      </w:r>
      <w:r>
        <w:rPr>
          <w:spacing w:val="16"/>
          <w:sz w:val="20"/>
          <w:szCs w:val="20"/>
        </w:rPr>
        <w:t xml:space="preserve"> </w:t>
      </w:r>
      <w:r>
        <w:rPr>
          <w:sz w:val="20"/>
          <w:szCs w:val="20"/>
        </w:rPr>
        <w:t>организации,</w:t>
      </w:r>
      <w:r>
        <w:rPr>
          <w:spacing w:val="5"/>
          <w:sz w:val="20"/>
          <w:szCs w:val="20"/>
        </w:rPr>
        <w:t xml:space="preserve"> </w:t>
      </w:r>
      <w:r>
        <w:rPr>
          <w:sz w:val="20"/>
          <w:szCs w:val="20"/>
        </w:rPr>
        <w:t>а</w:t>
      </w:r>
      <w:r>
        <w:rPr>
          <w:spacing w:val="-14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12"/>
          <w:sz w:val="20"/>
          <w:szCs w:val="20"/>
        </w:rPr>
        <w:t xml:space="preserve"> </w:t>
      </w:r>
      <w:r>
        <w:rPr>
          <w:sz w:val="20"/>
          <w:szCs w:val="20"/>
        </w:rPr>
        <w:t>случае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предоставления декларации руководителем</w:t>
      </w:r>
      <w:r>
        <w:rPr>
          <w:spacing w:val="11"/>
          <w:sz w:val="20"/>
          <w:szCs w:val="20"/>
        </w:rPr>
        <w:t xml:space="preserve"> </w:t>
      </w:r>
      <w:r>
        <w:rPr>
          <w:sz w:val="20"/>
          <w:szCs w:val="20"/>
        </w:rPr>
        <w:t>организации</w:t>
      </w:r>
      <w:r>
        <w:rPr>
          <w:spacing w:val="-10"/>
          <w:sz w:val="20"/>
          <w:szCs w:val="20"/>
        </w:rPr>
        <w:t xml:space="preserve"> </w:t>
      </w:r>
      <w:r>
        <w:rPr>
          <w:w w:val="180"/>
          <w:sz w:val="20"/>
          <w:szCs w:val="20"/>
        </w:rPr>
        <w:t>-</w:t>
      </w:r>
      <w:r>
        <w:rPr>
          <w:w w:val="210"/>
          <w:sz w:val="20"/>
          <w:szCs w:val="20"/>
        </w:rPr>
        <w:t xml:space="preserve"> </w:t>
      </w:r>
      <w:r>
        <w:rPr>
          <w:sz w:val="20"/>
          <w:szCs w:val="20"/>
        </w:rPr>
        <w:t>руководителем органа</w:t>
      </w:r>
      <w:r>
        <w:rPr>
          <w:spacing w:val="29"/>
          <w:sz w:val="20"/>
          <w:szCs w:val="20"/>
        </w:rPr>
        <w:t xml:space="preserve"> </w:t>
      </w:r>
      <w:r>
        <w:rPr>
          <w:sz w:val="20"/>
          <w:szCs w:val="20"/>
        </w:rPr>
        <w:t xml:space="preserve">местного самоуправления Красненского </w:t>
      </w:r>
      <w:r w:rsidR="008B1837">
        <w:rPr>
          <w:sz w:val="20"/>
          <w:szCs w:val="20"/>
        </w:rPr>
        <w:t>муниципального округа</w:t>
      </w:r>
      <w:r>
        <w:rPr>
          <w:sz w:val="20"/>
          <w:szCs w:val="20"/>
        </w:rPr>
        <w:t>,</w:t>
      </w:r>
      <w:r>
        <w:rPr>
          <w:w w:val="97"/>
          <w:sz w:val="20"/>
          <w:szCs w:val="20"/>
        </w:rPr>
        <w:t xml:space="preserve"> </w:t>
      </w:r>
      <w:r>
        <w:rPr>
          <w:sz w:val="20"/>
          <w:szCs w:val="20"/>
        </w:rPr>
        <w:t>осуществляющего</w:t>
      </w:r>
      <w:r>
        <w:rPr>
          <w:spacing w:val="-11"/>
          <w:sz w:val="20"/>
          <w:szCs w:val="20"/>
        </w:rPr>
        <w:t xml:space="preserve"> </w:t>
      </w:r>
      <w:r>
        <w:rPr>
          <w:sz w:val="20"/>
          <w:szCs w:val="20"/>
        </w:rPr>
        <w:t>функции</w:t>
      </w:r>
      <w:r>
        <w:rPr>
          <w:spacing w:val="-21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-24"/>
          <w:sz w:val="20"/>
          <w:szCs w:val="20"/>
        </w:rPr>
        <w:t xml:space="preserve"> </w:t>
      </w:r>
      <w:r>
        <w:rPr>
          <w:sz w:val="20"/>
          <w:szCs w:val="20"/>
        </w:rPr>
        <w:t>полномочия</w:t>
      </w:r>
      <w:r>
        <w:rPr>
          <w:spacing w:val="-18"/>
          <w:sz w:val="20"/>
          <w:szCs w:val="20"/>
        </w:rPr>
        <w:t xml:space="preserve"> </w:t>
      </w:r>
      <w:r>
        <w:rPr>
          <w:sz w:val="20"/>
          <w:szCs w:val="20"/>
        </w:rPr>
        <w:t>учредителя</w:t>
      </w:r>
      <w:r>
        <w:rPr>
          <w:spacing w:val="-15"/>
          <w:sz w:val="20"/>
          <w:szCs w:val="20"/>
        </w:rPr>
        <w:t xml:space="preserve"> </w:t>
      </w:r>
      <w:r>
        <w:rPr>
          <w:sz w:val="20"/>
          <w:szCs w:val="20"/>
        </w:rPr>
        <w:t>организации)</w:t>
      </w:r>
    </w:p>
    <w:p w:rsidR="00A71DCE" w:rsidRDefault="00A71DCE" w:rsidP="00A71DCE">
      <w:pPr>
        <w:pStyle w:val="a9"/>
        <w:kinsoku w:val="0"/>
        <w:overflowPunct w:val="0"/>
        <w:spacing w:line="234" w:lineRule="auto"/>
        <w:ind w:left="103" w:right="103" w:firstLine="5"/>
        <w:rPr>
          <w:sz w:val="20"/>
          <w:szCs w:val="20"/>
        </w:rPr>
        <w:sectPr w:rsidR="00A71DCE">
          <w:pgSz w:w="11840" w:h="16890"/>
          <w:pgMar w:top="720" w:right="340" w:bottom="280" w:left="1640" w:header="720" w:footer="720" w:gutter="0"/>
          <w:cols w:space="720" w:equalWidth="0">
            <w:col w:w="9860"/>
          </w:cols>
          <w:noEndnote/>
        </w:sectPr>
      </w:pPr>
    </w:p>
    <w:p w:rsidR="00A71DCE" w:rsidRDefault="00A71DCE" w:rsidP="00A71DCE">
      <w:pPr>
        <w:pStyle w:val="a9"/>
        <w:kinsoku w:val="0"/>
        <w:overflowPunct w:val="0"/>
        <w:spacing w:before="41"/>
        <w:ind w:left="964" w:right="965"/>
        <w:jc w:val="center"/>
      </w:pPr>
    </w:p>
    <w:p w:rsidR="00A71DCE" w:rsidRDefault="00A71DCE" w:rsidP="00A71DCE">
      <w:pPr>
        <w:pStyle w:val="a9"/>
        <w:kinsoku w:val="0"/>
        <w:overflowPunct w:val="0"/>
        <w:spacing w:before="1"/>
        <w:rPr>
          <w:sz w:val="18"/>
          <w:szCs w:val="18"/>
        </w:rPr>
      </w:pPr>
    </w:p>
    <w:p w:rsidR="00A71DCE" w:rsidRDefault="00A71DCE" w:rsidP="00A71DCE">
      <w:pPr>
        <w:pStyle w:val="a9"/>
        <w:kinsoku w:val="0"/>
        <w:overflowPunct w:val="0"/>
        <w:spacing w:before="65" w:line="244" w:lineRule="auto"/>
        <w:ind w:left="6689" w:right="965"/>
        <w:jc w:val="center"/>
        <w:rPr>
          <w:sz w:val="27"/>
          <w:szCs w:val="27"/>
        </w:rPr>
      </w:pPr>
      <w:r>
        <w:rPr>
          <w:b/>
          <w:bCs/>
          <w:sz w:val="27"/>
          <w:szCs w:val="27"/>
        </w:rPr>
        <w:t>Приложение</w:t>
      </w:r>
      <w:r>
        <w:rPr>
          <w:b/>
          <w:bCs/>
          <w:spacing w:val="42"/>
          <w:sz w:val="27"/>
          <w:szCs w:val="27"/>
        </w:rPr>
        <w:t xml:space="preserve"> </w:t>
      </w:r>
      <w:r w:rsidRPr="00FD29FD">
        <w:rPr>
          <w:b/>
          <w:bCs/>
          <w:sz w:val="26"/>
          <w:szCs w:val="26"/>
        </w:rPr>
        <w:t>№</w:t>
      </w:r>
      <w:r w:rsidRPr="00FD29FD">
        <w:rPr>
          <w:b/>
          <w:bCs/>
          <w:spacing w:val="-19"/>
          <w:sz w:val="26"/>
          <w:szCs w:val="26"/>
        </w:rPr>
        <w:t xml:space="preserve"> </w:t>
      </w:r>
      <w:r w:rsidRPr="00FD29FD">
        <w:rPr>
          <w:b/>
          <w:bCs/>
          <w:sz w:val="27"/>
          <w:szCs w:val="27"/>
        </w:rPr>
        <w:t>2</w:t>
      </w:r>
      <w:r>
        <w:rPr>
          <w:b/>
          <w:bCs/>
          <w:w w:val="106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к</w:t>
      </w:r>
      <w:r>
        <w:rPr>
          <w:b/>
          <w:bCs/>
          <w:spacing w:val="-3"/>
          <w:sz w:val="27"/>
          <w:szCs w:val="27"/>
        </w:rPr>
        <w:t xml:space="preserve"> </w:t>
      </w:r>
    </w:p>
    <w:p w:rsidR="00A71DCE" w:rsidRDefault="00A71DCE" w:rsidP="00A71DCE">
      <w:pPr>
        <w:pStyle w:val="a9"/>
        <w:kinsoku w:val="0"/>
        <w:overflowPunct w:val="0"/>
        <w:spacing w:line="245" w:lineRule="auto"/>
        <w:ind w:left="6022" w:right="301" w:hanging="39"/>
        <w:jc w:val="center"/>
        <w:rPr>
          <w:sz w:val="27"/>
          <w:szCs w:val="27"/>
        </w:rPr>
      </w:pPr>
      <w:r>
        <w:rPr>
          <w:b/>
          <w:bCs/>
          <w:sz w:val="27"/>
          <w:szCs w:val="27"/>
        </w:rPr>
        <w:t>антикоррупционным стандартам</w:t>
      </w:r>
      <w:r>
        <w:rPr>
          <w:b/>
          <w:bCs/>
          <w:spacing w:val="38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организаций, подведомственных</w:t>
      </w:r>
      <w:r>
        <w:rPr>
          <w:b/>
          <w:bCs/>
          <w:spacing w:val="55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органам</w:t>
      </w:r>
      <w:r>
        <w:rPr>
          <w:b/>
          <w:bCs/>
          <w:w w:val="101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 xml:space="preserve">местного самоуправления Красненского </w:t>
      </w:r>
      <w:r w:rsidR="008B1837">
        <w:rPr>
          <w:b/>
          <w:bCs/>
          <w:sz w:val="27"/>
          <w:szCs w:val="27"/>
        </w:rPr>
        <w:t>муниципального округа</w:t>
      </w:r>
    </w:p>
    <w:p w:rsidR="00A71DCE" w:rsidRDefault="00A71DCE" w:rsidP="00A71DCE">
      <w:pPr>
        <w:pStyle w:val="a9"/>
        <w:kinsoku w:val="0"/>
        <w:overflowPunct w:val="0"/>
        <w:rPr>
          <w:b/>
          <w:bCs/>
          <w:sz w:val="26"/>
          <w:szCs w:val="26"/>
        </w:rPr>
      </w:pPr>
    </w:p>
    <w:p w:rsidR="00A71DCE" w:rsidRDefault="00A71DCE" w:rsidP="00A71DCE">
      <w:pPr>
        <w:pStyle w:val="a9"/>
        <w:kinsoku w:val="0"/>
        <w:overflowPunct w:val="0"/>
        <w:rPr>
          <w:b/>
          <w:bCs/>
          <w:sz w:val="26"/>
          <w:szCs w:val="26"/>
        </w:rPr>
      </w:pPr>
    </w:p>
    <w:p w:rsidR="00A71DCE" w:rsidRDefault="00A71DCE" w:rsidP="00A71DCE">
      <w:pPr>
        <w:pStyle w:val="a9"/>
        <w:kinsoku w:val="0"/>
        <w:overflowPunct w:val="0"/>
        <w:spacing w:before="1"/>
        <w:rPr>
          <w:b/>
          <w:bCs/>
          <w:sz w:val="32"/>
          <w:szCs w:val="32"/>
        </w:rPr>
      </w:pPr>
    </w:p>
    <w:p w:rsidR="00A71DCE" w:rsidRPr="00A840F8" w:rsidRDefault="00A71DCE" w:rsidP="00A840F8">
      <w:pPr>
        <w:pStyle w:val="a9"/>
        <w:kinsoku w:val="0"/>
        <w:overflowPunct w:val="0"/>
        <w:spacing w:line="249" w:lineRule="auto"/>
        <w:ind w:left="1565" w:right="1605" w:firstLine="1452"/>
        <w:rPr>
          <w:b/>
          <w:bCs/>
          <w:sz w:val="26"/>
          <w:szCs w:val="26"/>
        </w:rPr>
      </w:pPr>
      <w:r w:rsidRPr="00A840F8">
        <w:rPr>
          <w:b/>
          <w:bCs/>
          <w:sz w:val="26"/>
          <w:szCs w:val="26"/>
        </w:rPr>
        <w:t>Перечень</w:t>
      </w:r>
      <w:r w:rsidRPr="00A840F8">
        <w:rPr>
          <w:b/>
          <w:bCs/>
          <w:spacing w:val="18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трудовых</w:t>
      </w:r>
      <w:r w:rsidRPr="00A840F8">
        <w:rPr>
          <w:b/>
          <w:bCs/>
          <w:spacing w:val="37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функций, включаемых</w:t>
      </w:r>
      <w:r w:rsidRPr="00A840F8">
        <w:rPr>
          <w:b/>
          <w:bCs/>
          <w:spacing w:val="36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в</w:t>
      </w:r>
      <w:r w:rsidRPr="00A840F8">
        <w:rPr>
          <w:b/>
          <w:bCs/>
          <w:spacing w:val="-12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должностную</w:t>
      </w:r>
      <w:r w:rsidRPr="00A840F8">
        <w:rPr>
          <w:b/>
          <w:bCs/>
          <w:spacing w:val="49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инструкцию</w:t>
      </w:r>
      <w:r w:rsidRPr="00A840F8">
        <w:rPr>
          <w:b/>
          <w:bCs/>
          <w:spacing w:val="37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работника</w:t>
      </w:r>
      <w:r w:rsidR="00A840F8">
        <w:rPr>
          <w:b/>
          <w:bCs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(или</w:t>
      </w:r>
      <w:r w:rsidRPr="00A840F8">
        <w:rPr>
          <w:b/>
          <w:bCs/>
          <w:spacing w:val="2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должностного</w:t>
      </w:r>
      <w:r w:rsidRPr="00A840F8">
        <w:rPr>
          <w:b/>
          <w:bCs/>
          <w:spacing w:val="39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лица,</w:t>
      </w:r>
      <w:r w:rsidRPr="00A840F8">
        <w:rPr>
          <w:b/>
          <w:bCs/>
          <w:spacing w:val="19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ответственного</w:t>
      </w:r>
      <w:r w:rsidRPr="00A840F8">
        <w:rPr>
          <w:b/>
          <w:bCs/>
          <w:spacing w:val="31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за</w:t>
      </w:r>
      <w:r w:rsidRPr="00A840F8">
        <w:rPr>
          <w:b/>
          <w:bCs/>
          <w:spacing w:val="24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работу</w:t>
      </w:r>
      <w:r w:rsidRPr="00A840F8">
        <w:rPr>
          <w:b/>
          <w:bCs/>
          <w:spacing w:val="28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по</w:t>
      </w:r>
      <w:r w:rsidRPr="00A840F8">
        <w:rPr>
          <w:b/>
          <w:bCs/>
          <w:spacing w:val="12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профилактике</w:t>
      </w:r>
      <w:r w:rsidRPr="00A840F8">
        <w:rPr>
          <w:b/>
          <w:bCs/>
          <w:w w:val="99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коррупционных</w:t>
      </w:r>
      <w:r w:rsidRPr="00A840F8">
        <w:rPr>
          <w:b/>
          <w:bCs/>
          <w:spacing w:val="54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и</w:t>
      </w:r>
      <w:r w:rsidRPr="00A840F8">
        <w:rPr>
          <w:b/>
          <w:bCs/>
          <w:spacing w:val="10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иных</w:t>
      </w:r>
      <w:r w:rsidRPr="00A840F8">
        <w:rPr>
          <w:b/>
          <w:bCs/>
          <w:spacing w:val="10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правонарушений)</w:t>
      </w:r>
      <w:r w:rsidRPr="00A840F8">
        <w:rPr>
          <w:b/>
          <w:bCs/>
          <w:spacing w:val="43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организации,</w:t>
      </w:r>
      <w:r w:rsidRPr="00A840F8">
        <w:rPr>
          <w:b/>
          <w:bCs/>
          <w:spacing w:val="29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подведомственной органам</w:t>
      </w:r>
      <w:r w:rsidRPr="00A840F8">
        <w:rPr>
          <w:b/>
          <w:bCs/>
          <w:spacing w:val="28"/>
          <w:sz w:val="26"/>
          <w:szCs w:val="26"/>
        </w:rPr>
        <w:t xml:space="preserve"> </w:t>
      </w:r>
      <w:r w:rsidRPr="00A840F8">
        <w:rPr>
          <w:b/>
          <w:bCs/>
          <w:sz w:val="26"/>
          <w:szCs w:val="26"/>
        </w:rPr>
        <w:t>местного самоуправления Красненского</w:t>
      </w:r>
      <w:r w:rsidR="008B1837" w:rsidRPr="00A840F8">
        <w:rPr>
          <w:b/>
          <w:bCs/>
          <w:sz w:val="26"/>
          <w:szCs w:val="26"/>
        </w:rPr>
        <w:t xml:space="preserve"> муниципального округа</w:t>
      </w:r>
    </w:p>
    <w:p w:rsidR="008B1837" w:rsidRPr="00A840F8" w:rsidRDefault="008B1837" w:rsidP="008B1837">
      <w:pPr>
        <w:pStyle w:val="a9"/>
        <w:kinsoku w:val="0"/>
        <w:overflowPunct w:val="0"/>
        <w:spacing w:line="246" w:lineRule="auto"/>
        <w:ind w:left="148" w:right="194" w:hanging="2"/>
        <w:jc w:val="center"/>
        <w:rPr>
          <w:b/>
          <w:bCs/>
          <w:sz w:val="26"/>
          <w:szCs w:val="26"/>
        </w:rPr>
      </w:pPr>
    </w:p>
    <w:p w:rsidR="00A71DCE" w:rsidRPr="00A840F8" w:rsidRDefault="00A71DCE" w:rsidP="00A71DCE">
      <w:pPr>
        <w:pStyle w:val="a9"/>
        <w:widowControl w:val="0"/>
        <w:numPr>
          <w:ilvl w:val="0"/>
          <w:numId w:val="21"/>
        </w:numPr>
        <w:tabs>
          <w:tab w:val="left" w:pos="1125"/>
        </w:tabs>
        <w:kinsoku w:val="0"/>
        <w:overflowPunct w:val="0"/>
        <w:autoSpaceDE w:val="0"/>
        <w:autoSpaceDN w:val="0"/>
        <w:adjustRightInd w:val="0"/>
        <w:spacing w:line="238" w:lineRule="auto"/>
        <w:ind w:right="135" w:firstLine="726"/>
        <w:rPr>
          <w:sz w:val="26"/>
          <w:szCs w:val="26"/>
        </w:rPr>
      </w:pPr>
      <w:r w:rsidRPr="00A840F8">
        <w:rPr>
          <w:sz w:val="26"/>
          <w:szCs w:val="26"/>
        </w:rPr>
        <w:t>Обеспечение взаимодействия организации, подведомственной органам местного самоуправления, (далее - организация), с правоохранительными органами по вопросам реализации мер, направленных на предупреждение (профилактику) коррупции и на выявление субъектов коррупционных правонарушений в организации.</w:t>
      </w:r>
    </w:p>
    <w:p w:rsidR="00A71DCE" w:rsidRPr="00A840F8" w:rsidRDefault="00A71DCE" w:rsidP="00A71DCE">
      <w:pPr>
        <w:pStyle w:val="a9"/>
        <w:widowControl w:val="0"/>
        <w:numPr>
          <w:ilvl w:val="0"/>
          <w:numId w:val="21"/>
        </w:numPr>
        <w:tabs>
          <w:tab w:val="left" w:pos="1292"/>
        </w:tabs>
        <w:kinsoku w:val="0"/>
        <w:overflowPunct w:val="0"/>
        <w:autoSpaceDE w:val="0"/>
        <w:autoSpaceDN w:val="0"/>
        <w:adjustRightInd w:val="0"/>
        <w:spacing w:before="15" w:line="316" w:lineRule="exact"/>
        <w:ind w:left="130" w:right="139" w:firstLine="691"/>
        <w:rPr>
          <w:sz w:val="26"/>
          <w:szCs w:val="26"/>
        </w:rPr>
      </w:pPr>
      <w:r w:rsidRPr="00A840F8">
        <w:rPr>
          <w:sz w:val="26"/>
          <w:szCs w:val="26"/>
        </w:rPr>
        <w:t>Разработка и внедрение в практику стандартов и процедур, направленных на обеспечение добросовестной работы организации.</w:t>
      </w:r>
    </w:p>
    <w:p w:rsidR="00A71DCE" w:rsidRPr="00A840F8" w:rsidRDefault="00C87DDA" w:rsidP="00A71DCE">
      <w:pPr>
        <w:pStyle w:val="a9"/>
        <w:widowControl w:val="0"/>
        <w:numPr>
          <w:ilvl w:val="0"/>
          <w:numId w:val="21"/>
        </w:numPr>
        <w:tabs>
          <w:tab w:val="left" w:pos="1375"/>
        </w:tabs>
        <w:kinsoku w:val="0"/>
        <w:overflowPunct w:val="0"/>
        <w:autoSpaceDE w:val="0"/>
        <w:autoSpaceDN w:val="0"/>
        <w:adjustRightInd w:val="0"/>
        <w:ind w:left="130" w:right="130" w:firstLine="703"/>
        <w:rPr>
          <w:sz w:val="26"/>
          <w:szCs w:val="26"/>
        </w:rPr>
      </w:pPr>
      <w:r w:rsidRPr="00A840F8">
        <w:rPr>
          <w:sz w:val="26"/>
          <w:szCs w:val="26"/>
        </w:rPr>
        <w:t>Оказание</w:t>
      </w:r>
      <w:r w:rsidR="00A71DCE" w:rsidRPr="00A840F8">
        <w:rPr>
          <w:sz w:val="26"/>
          <w:szCs w:val="26"/>
        </w:rPr>
        <w:t xml:space="preserve"> </w:t>
      </w:r>
      <w:r w:rsidRPr="00A840F8">
        <w:rPr>
          <w:sz w:val="26"/>
          <w:szCs w:val="26"/>
        </w:rPr>
        <w:t>работникам</w:t>
      </w:r>
      <w:r w:rsidR="00A71DCE" w:rsidRPr="00A840F8">
        <w:rPr>
          <w:sz w:val="26"/>
          <w:szCs w:val="26"/>
        </w:rPr>
        <w:t xml:space="preserve"> </w:t>
      </w:r>
      <w:r w:rsidRPr="00A840F8">
        <w:rPr>
          <w:sz w:val="26"/>
          <w:szCs w:val="26"/>
        </w:rPr>
        <w:t>организации</w:t>
      </w:r>
      <w:r w:rsidR="00A71DCE" w:rsidRPr="00A840F8">
        <w:rPr>
          <w:sz w:val="26"/>
          <w:szCs w:val="26"/>
        </w:rPr>
        <w:t xml:space="preserve"> </w:t>
      </w:r>
      <w:r w:rsidRPr="00A840F8">
        <w:rPr>
          <w:sz w:val="26"/>
          <w:szCs w:val="26"/>
        </w:rPr>
        <w:t>консультативной</w:t>
      </w:r>
      <w:r w:rsidR="00A71DCE" w:rsidRPr="00A840F8">
        <w:rPr>
          <w:sz w:val="26"/>
          <w:szCs w:val="26"/>
        </w:rPr>
        <w:t xml:space="preserve"> помощи по вопросам, связанным с применением законодательства о противодействии коррупции.</w:t>
      </w:r>
    </w:p>
    <w:p w:rsidR="00A71DCE" w:rsidRPr="00A840F8" w:rsidRDefault="00A71DCE" w:rsidP="00A71DCE">
      <w:pPr>
        <w:pStyle w:val="a9"/>
        <w:widowControl w:val="0"/>
        <w:numPr>
          <w:ilvl w:val="0"/>
          <w:numId w:val="21"/>
        </w:numPr>
        <w:tabs>
          <w:tab w:val="left" w:pos="1298"/>
        </w:tabs>
        <w:kinsoku w:val="0"/>
        <w:overflowPunct w:val="0"/>
        <w:autoSpaceDE w:val="0"/>
        <w:autoSpaceDN w:val="0"/>
        <w:adjustRightInd w:val="0"/>
        <w:spacing w:line="237" w:lineRule="auto"/>
        <w:ind w:left="130" w:right="122" w:firstLine="703"/>
        <w:rPr>
          <w:sz w:val="26"/>
          <w:szCs w:val="26"/>
        </w:rPr>
      </w:pPr>
      <w:r w:rsidRPr="00A840F8">
        <w:rPr>
          <w:sz w:val="26"/>
          <w:szCs w:val="26"/>
        </w:rPr>
        <w:t xml:space="preserve">Обеспечение реализации работниками организации обязанности уведомлять руководителя организации, правоохранительные органы обо всех случаях обращения к ним каких-либо лиц в целях склонения их к совершению </w:t>
      </w:r>
      <w:r w:rsidR="00C87DDA" w:rsidRPr="00A840F8">
        <w:rPr>
          <w:sz w:val="26"/>
          <w:szCs w:val="26"/>
        </w:rPr>
        <w:t>коррупционных</w:t>
      </w:r>
      <w:r w:rsidRPr="00A840F8">
        <w:rPr>
          <w:sz w:val="26"/>
          <w:szCs w:val="26"/>
        </w:rPr>
        <w:t xml:space="preserve"> правонарушений.</w:t>
      </w:r>
    </w:p>
    <w:p w:rsidR="00A71DCE" w:rsidRPr="00A840F8" w:rsidRDefault="00A71DCE" w:rsidP="00A71DCE">
      <w:pPr>
        <w:pStyle w:val="a9"/>
        <w:widowControl w:val="0"/>
        <w:numPr>
          <w:ilvl w:val="0"/>
          <w:numId w:val="21"/>
        </w:numPr>
        <w:tabs>
          <w:tab w:val="left" w:pos="1238"/>
        </w:tabs>
        <w:kinsoku w:val="0"/>
        <w:overflowPunct w:val="0"/>
        <w:autoSpaceDE w:val="0"/>
        <w:autoSpaceDN w:val="0"/>
        <w:adjustRightInd w:val="0"/>
        <w:spacing w:before="16" w:line="316" w:lineRule="exact"/>
        <w:ind w:left="136" w:right="113" w:firstLine="703"/>
        <w:rPr>
          <w:sz w:val="26"/>
          <w:szCs w:val="26"/>
        </w:rPr>
      </w:pPr>
      <w:r w:rsidRPr="00A840F8">
        <w:rPr>
          <w:sz w:val="26"/>
          <w:szCs w:val="26"/>
        </w:rPr>
        <w:t>Осуществление правового мониторинга законодательства в сфере противодействия коррупции с целью актуализации локальных актов организации.</w:t>
      </w:r>
    </w:p>
    <w:p w:rsidR="00A71DCE" w:rsidRPr="00A840F8" w:rsidRDefault="00A71DCE" w:rsidP="00A71DCE">
      <w:pPr>
        <w:pStyle w:val="a9"/>
        <w:widowControl w:val="0"/>
        <w:numPr>
          <w:ilvl w:val="0"/>
          <w:numId w:val="21"/>
        </w:numPr>
        <w:tabs>
          <w:tab w:val="left" w:pos="1220"/>
        </w:tabs>
        <w:kinsoku w:val="0"/>
        <w:overflowPunct w:val="0"/>
        <w:autoSpaceDE w:val="0"/>
        <w:autoSpaceDN w:val="0"/>
        <w:adjustRightInd w:val="0"/>
        <w:spacing w:before="6" w:line="316" w:lineRule="exact"/>
        <w:ind w:left="136" w:right="139" w:firstLine="708"/>
        <w:rPr>
          <w:sz w:val="26"/>
          <w:szCs w:val="26"/>
        </w:rPr>
      </w:pPr>
      <w:r w:rsidRPr="00A840F8">
        <w:rPr>
          <w:sz w:val="26"/>
          <w:szCs w:val="26"/>
        </w:rPr>
        <w:t>Осуществление мониторинга эффективности мер по профилактике коррупционных и иных правонарушений.</w:t>
      </w:r>
    </w:p>
    <w:p w:rsidR="00A71DCE" w:rsidRPr="00A840F8" w:rsidRDefault="00A71DCE" w:rsidP="00A71DCE">
      <w:pPr>
        <w:pStyle w:val="a9"/>
        <w:widowControl w:val="0"/>
        <w:numPr>
          <w:ilvl w:val="0"/>
          <w:numId w:val="21"/>
        </w:numPr>
        <w:tabs>
          <w:tab w:val="left" w:pos="1345"/>
        </w:tabs>
        <w:kinsoku w:val="0"/>
        <w:overflowPunct w:val="0"/>
        <w:autoSpaceDE w:val="0"/>
        <w:autoSpaceDN w:val="0"/>
        <w:adjustRightInd w:val="0"/>
        <w:ind w:left="142" w:right="124" w:firstLine="697"/>
        <w:rPr>
          <w:sz w:val="26"/>
          <w:szCs w:val="26"/>
        </w:rPr>
      </w:pPr>
      <w:r w:rsidRPr="00A840F8">
        <w:rPr>
          <w:sz w:val="26"/>
          <w:szCs w:val="26"/>
        </w:rPr>
        <w:t xml:space="preserve">Осуществление </w:t>
      </w:r>
      <w:r w:rsidR="00C87DDA" w:rsidRPr="00A840F8">
        <w:rPr>
          <w:sz w:val="26"/>
          <w:szCs w:val="26"/>
        </w:rPr>
        <w:t>разработки плана противодействия</w:t>
      </w:r>
      <w:r w:rsidRPr="00A840F8">
        <w:rPr>
          <w:sz w:val="26"/>
          <w:szCs w:val="26"/>
        </w:rPr>
        <w:t xml:space="preserve"> коррупции </w:t>
      </w:r>
      <w:r w:rsidR="00C87DDA" w:rsidRPr="00A840F8">
        <w:rPr>
          <w:sz w:val="26"/>
          <w:szCs w:val="26"/>
        </w:rPr>
        <w:t>и отчетных документов о реализации</w:t>
      </w:r>
      <w:r w:rsidRPr="00A840F8">
        <w:rPr>
          <w:sz w:val="26"/>
          <w:szCs w:val="26"/>
        </w:rPr>
        <w:t xml:space="preserve"> </w:t>
      </w:r>
      <w:r w:rsidR="00C87DDA" w:rsidRPr="00A840F8">
        <w:rPr>
          <w:sz w:val="26"/>
          <w:szCs w:val="26"/>
        </w:rPr>
        <w:t>антикоррупционной</w:t>
      </w:r>
      <w:r w:rsidRPr="00A840F8">
        <w:rPr>
          <w:sz w:val="26"/>
          <w:szCs w:val="26"/>
        </w:rPr>
        <w:t xml:space="preserve"> политики в организации.</w:t>
      </w:r>
    </w:p>
    <w:p w:rsidR="00A71DCE" w:rsidRPr="00A840F8" w:rsidRDefault="00C87DDA" w:rsidP="00A71DCE">
      <w:pPr>
        <w:pStyle w:val="a9"/>
        <w:widowControl w:val="0"/>
        <w:numPr>
          <w:ilvl w:val="0"/>
          <w:numId w:val="21"/>
        </w:numPr>
        <w:tabs>
          <w:tab w:val="left" w:pos="1357"/>
        </w:tabs>
        <w:kinsoku w:val="0"/>
        <w:overflowPunct w:val="0"/>
        <w:autoSpaceDE w:val="0"/>
        <w:autoSpaceDN w:val="0"/>
        <w:adjustRightInd w:val="0"/>
        <w:ind w:left="142" w:right="142" w:firstLine="702"/>
        <w:rPr>
          <w:sz w:val="26"/>
          <w:szCs w:val="26"/>
        </w:rPr>
      </w:pPr>
      <w:r w:rsidRPr="00A840F8">
        <w:rPr>
          <w:sz w:val="26"/>
          <w:szCs w:val="26"/>
        </w:rPr>
        <w:t>Организация мероприятий, направленных</w:t>
      </w:r>
      <w:r w:rsidR="00A71DCE" w:rsidRPr="00A840F8">
        <w:rPr>
          <w:sz w:val="26"/>
          <w:szCs w:val="26"/>
        </w:rPr>
        <w:t xml:space="preserve"> </w:t>
      </w:r>
      <w:r w:rsidRPr="00A840F8">
        <w:rPr>
          <w:sz w:val="26"/>
          <w:szCs w:val="26"/>
        </w:rPr>
        <w:t>на</w:t>
      </w:r>
      <w:r w:rsidR="00A71DCE" w:rsidRPr="00A840F8">
        <w:rPr>
          <w:sz w:val="26"/>
          <w:szCs w:val="26"/>
        </w:rPr>
        <w:t xml:space="preserve"> предотвращение и урегулирование конфликта интересов в организации.</w:t>
      </w:r>
    </w:p>
    <w:p w:rsidR="00A71DCE" w:rsidRPr="00A840F8" w:rsidRDefault="00A71DCE" w:rsidP="00A71DCE">
      <w:pPr>
        <w:pStyle w:val="a9"/>
        <w:widowControl w:val="0"/>
        <w:numPr>
          <w:ilvl w:val="0"/>
          <w:numId w:val="21"/>
        </w:numPr>
        <w:tabs>
          <w:tab w:val="left" w:pos="1119"/>
        </w:tabs>
        <w:kinsoku w:val="0"/>
        <w:overflowPunct w:val="0"/>
        <w:autoSpaceDE w:val="0"/>
        <w:autoSpaceDN w:val="0"/>
        <w:adjustRightInd w:val="0"/>
        <w:ind w:left="1118" w:hanging="274"/>
        <w:jc w:val="left"/>
        <w:rPr>
          <w:sz w:val="26"/>
          <w:szCs w:val="26"/>
        </w:rPr>
      </w:pPr>
      <w:r w:rsidRPr="00A840F8">
        <w:rPr>
          <w:sz w:val="26"/>
          <w:szCs w:val="26"/>
        </w:rPr>
        <w:t xml:space="preserve">Осуществление в организации </w:t>
      </w:r>
      <w:r w:rsidR="00C87DDA" w:rsidRPr="00A840F8">
        <w:rPr>
          <w:sz w:val="26"/>
          <w:szCs w:val="26"/>
        </w:rPr>
        <w:t>антикоррупционного</w:t>
      </w:r>
      <w:r w:rsidRPr="00A840F8">
        <w:rPr>
          <w:sz w:val="26"/>
          <w:szCs w:val="26"/>
        </w:rPr>
        <w:t xml:space="preserve"> просвещения.</w:t>
      </w:r>
    </w:p>
    <w:p w:rsidR="00A71DCE" w:rsidRPr="00A840F8" w:rsidRDefault="00A71DCE" w:rsidP="00A71DCE">
      <w:pPr>
        <w:pStyle w:val="a9"/>
        <w:kinsoku w:val="0"/>
        <w:overflowPunct w:val="0"/>
        <w:ind w:left="862"/>
        <w:rPr>
          <w:sz w:val="26"/>
          <w:szCs w:val="26"/>
        </w:rPr>
      </w:pPr>
      <w:r w:rsidRPr="00A840F8">
        <w:rPr>
          <w:sz w:val="26"/>
          <w:szCs w:val="26"/>
        </w:rPr>
        <w:t>1О. Разработка мер по снижению в организации коррупционных рисков.</w:t>
      </w:r>
    </w:p>
    <w:p w:rsidR="00A71DCE" w:rsidRPr="00A840F8" w:rsidRDefault="00A71DCE" w:rsidP="00A71DCE">
      <w:pPr>
        <w:pStyle w:val="a9"/>
        <w:widowControl w:val="0"/>
        <w:numPr>
          <w:ilvl w:val="0"/>
          <w:numId w:val="20"/>
        </w:numPr>
        <w:tabs>
          <w:tab w:val="left" w:pos="1286"/>
        </w:tabs>
        <w:kinsoku w:val="0"/>
        <w:overflowPunct w:val="0"/>
        <w:autoSpaceDE w:val="0"/>
        <w:autoSpaceDN w:val="0"/>
        <w:adjustRightInd w:val="0"/>
        <w:spacing w:before="6"/>
        <w:ind w:firstLine="752"/>
        <w:jc w:val="left"/>
        <w:rPr>
          <w:sz w:val="26"/>
          <w:szCs w:val="26"/>
        </w:rPr>
      </w:pPr>
      <w:r w:rsidRPr="00A840F8">
        <w:rPr>
          <w:sz w:val="26"/>
          <w:szCs w:val="26"/>
        </w:rPr>
        <w:t>Внесение предложений по совершенствованию деятельности в сфере</w:t>
      </w:r>
    </w:p>
    <w:p w:rsidR="00A71DCE" w:rsidRPr="00A840F8" w:rsidRDefault="00A71DCE" w:rsidP="00A71DCE">
      <w:pPr>
        <w:pStyle w:val="a9"/>
        <w:kinsoku w:val="0"/>
        <w:overflowPunct w:val="0"/>
        <w:spacing w:line="320" w:lineRule="exact"/>
        <w:ind w:left="116"/>
        <w:rPr>
          <w:sz w:val="26"/>
          <w:szCs w:val="26"/>
        </w:rPr>
      </w:pPr>
      <w:r w:rsidRPr="00A840F8">
        <w:rPr>
          <w:sz w:val="26"/>
          <w:szCs w:val="26"/>
        </w:rPr>
        <w:t>профилактики коррупционных и иных правонарушений в организации.</w:t>
      </w:r>
    </w:p>
    <w:p w:rsidR="00EF707C" w:rsidRDefault="00A71DCE" w:rsidP="00A71DCE">
      <w:pPr>
        <w:pStyle w:val="a9"/>
        <w:widowControl w:val="0"/>
        <w:numPr>
          <w:ilvl w:val="0"/>
          <w:numId w:val="20"/>
        </w:numPr>
        <w:tabs>
          <w:tab w:val="left" w:pos="1358"/>
          <w:tab w:val="left" w:pos="9297"/>
        </w:tabs>
        <w:kinsoku w:val="0"/>
        <w:overflowPunct w:val="0"/>
        <w:autoSpaceDE w:val="0"/>
        <w:autoSpaceDN w:val="0"/>
        <w:adjustRightInd w:val="0"/>
        <w:spacing w:line="237" w:lineRule="auto"/>
        <w:ind w:right="113" w:firstLine="728"/>
        <w:rPr>
          <w:sz w:val="26"/>
          <w:szCs w:val="26"/>
        </w:rPr>
      </w:pPr>
      <w:r w:rsidRPr="00A840F8">
        <w:rPr>
          <w:sz w:val="26"/>
          <w:szCs w:val="26"/>
        </w:rPr>
        <w:t>Осуществление учета уведомлений о факте обращения в целях склонения работников организации к совершению коррупционных правонарушений, незамедлительное информирование об этом руководителя организации.</w:t>
      </w:r>
    </w:p>
    <w:p w:rsidR="00EF707C" w:rsidRDefault="00EF707C" w:rsidP="00EF707C">
      <w:pPr>
        <w:pStyle w:val="a9"/>
        <w:widowControl w:val="0"/>
        <w:tabs>
          <w:tab w:val="left" w:pos="1358"/>
          <w:tab w:val="left" w:pos="9297"/>
        </w:tabs>
        <w:kinsoku w:val="0"/>
        <w:overflowPunct w:val="0"/>
        <w:autoSpaceDE w:val="0"/>
        <w:autoSpaceDN w:val="0"/>
        <w:adjustRightInd w:val="0"/>
        <w:spacing w:line="237" w:lineRule="auto"/>
        <w:ind w:right="113"/>
        <w:rPr>
          <w:sz w:val="26"/>
          <w:szCs w:val="26"/>
        </w:rPr>
      </w:pPr>
    </w:p>
    <w:p w:rsidR="00A71DCE" w:rsidRPr="00A840F8" w:rsidRDefault="00A71DCE" w:rsidP="00EF707C">
      <w:pPr>
        <w:pStyle w:val="a9"/>
        <w:widowControl w:val="0"/>
        <w:tabs>
          <w:tab w:val="left" w:pos="1358"/>
          <w:tab w:val="left" w:pos="9297"/>
        </w:tabs>
        <w:kinsoku w:val="0"/>
        <w:overflowPunct w:val="0"/>
        <w:autoSpaceDE w:val="0"/>
        <w:autoSpaceDN w:val="0"/>
        <w:adjustRightInd w:val="0"/>
        <w:spacing w:line="237" w:lineRule="auto"/>
        <w:ind w:right="113"/>
        <w:rPr>
          <w:sz w:val="26"/>
          <w:szCs w:val="26"/>
        </w:rPr>
      </w:pPr>
      <w:r w:rsidRPr="00A840F8">
        <w:rPr>
          <w:sz w:val="26"/>
          <w:szCs w:val="26"/>
        </w:rPr>
        <w:tab/>
      </w:r>
    </w:p>
    <w:p w:rsidR="00A71DCE" w:rsidRPr="00A840F8" w:rsidRDefault="00A71DCE" w:rsidP="00A71DCE">
      <w:pPr>
        <w:pStyle w:val="a9"/>
        <w:widowControl w:val="0"/>
        <w:numPr>
          <w:ilvl w:val="0"/>
          <w:numId w:val="20"/>
        </w:numPr>
        <w:tabs>
          <w:tab w:val="left" w:pos="1298"/>
        </w:tabs>
        <w:kinsoku w:val="0"/>
        <w:overflowPunct w:val="0"/>
        <w:autoSpaceDE w:val="0"/>
        <w:autoSpaceDN w:val="0"/>
        <w:adjustRightInd w:val="0"/>
        <w:spacing w:line="236" w:lineRule="auto"/>
        <w:ind w:right="124" w:firstLine="722"/>
        <w:rPr>
          <w:sz w:val="26"/>
          <w:szCs w:val="26"/>
        </w:rPr>
      </w:pPr>
      <w:r w:rsidRPr="00A840F8">
        <w:rPr>
          <w:sz w:val="26"/>
          <w:szCs w:val="26"/>
        </w:rPr>
        <w:lastRenderedPageBreak/>
        <w:t>Информирование руководителя организации о случаях совершения коррупционных правонарушений работниками организации, контрагентами организации.</w:t>
      </w:r>
    </w:p>
    <w:p w:rsidR="00A71DCE" w:rsidRPr="00A840F8" w:rsidRDefault="00A71DCE" w:rsidP="00A71DCE">
      <w:pPr>
        <w:pStyle w:val="a9"/>
        <w:widowControl w:val="0"/>
        <w:numPr>
          <w:ilvl w:val="0"/>
          <w:numId w:val="20"/>
        </w:numPr>
        <w:tabs>
          <w:tab w:val="left" w:pos="1251"/>
        </w:tabs>
        <w:kinsoku w:val="0"/>
        <w:overflowPunct w:val="0"/>
        <w:autoSpaceDE w:val="0"/>
        <w:autoSpaceDN w:val="0"/>
        <w:adjustRightInd w:val="0"/>
        <w:spacing w:line="236" w:lineRule="auto"/>
        <w:ind w:left="110" w:right="135" w:firstLine="734"/>
        <w:rPr>
          <w:sz w:val="26"/>
          <w:szCs w:val="26"/>
        </w:rPr>
      </w:pPr>
      <w:r w:rsidRPr="00A840F8">
        <w:rPr>
          <w:sz w:val="26"/>
          <w:szCs w:val="26"/>
        </w:rPr>
        <w:t>Сообщение руководителю организации о возможности возникновения либо возникшем у работника организации конфликте интересов.</w:t>
      </w:r>
    </w:p>
    <w:p w:rsidR="00A71DCE" w:rsidRPr="00A840F8" w:rsidRDefault="00A71DCE" w:rsidP="00A71DCE">
      <w:pPr>
        <w:pStyle w:val="a9"/>
        <w:widowControl w:val="0"/>
        <w:numPr>
          <w:ilvl w:val="0"/>
          <w:numId w:val="20"/>
        </w:numPr>
        <w:tabs>
          <w:tab w:val="left" w:pos="1269"/>
        </w:tabs>
        <w:kinsoku w:val="0"/>
        <w:overflowPunct w:val="0"/>
        <w:autoSpaceDE w:val="0"/>
        <w:autoSpaceDN w:val="0"/>
        <w:adjustRightInd w:val="0"/>
        <w:spacing w:before="4" w:line="237" w:lineRule="auto"/>
        <w:ind w:left="121" w:right="114" w:firstLine="723"/>
        <w:rPr>
          <w:sz w:val="26"/>
          <w:szCs w:val="26"/>
        </w:rPr>
      </w:pPr>
      <w:r w:rsidRPr="00A840F8">
        <w:rPr>
          <w:sz w:val="26"/>
          <w:szCs w:val="26"/>
        </w:rPr>
        <w:t xml:space="preserve">Обеспечение подготовки документов и материалов для руководителя </w:t>
      </w:r>
      <w:r w:rsidR="00C87DDA" w:rsidRPr="00A840F8">
        <w:rPr>
          <w:sz w:val="26"/>
          <w:szCs w:val="26"/>
        </w:rPr>
        <w:t>организации</w:t>
      </w:r>
      <w:r w:rsidRPr="00A840F8">
        <w:rPr>
          <w:sz w:val="26"/>
          <w:szCs w:val="26"/>
        </w:rPr>
        <w:t xml:space="preserve"> </w:t>
      </w:r>
      <w:r w:rsidR="00C87DDA" w:rsidRPr="00A840F8">
        <w:rPr>
          <w:sz w:val="26"/>
          <w:szCs w:val="26"/>
        </w:rPr>
        <w:t>по</w:t>
      </w:r>
      <w:r w:rsidRPr="00A840F8">
        <w:rPr>
          <w:sz w:val="26"/>
          <w:szCs w:val="26"/>
        </w:rPr>
        <w:t xml:space="preserve"> </w:t>
      </w:r>
      <w:r w:rsidR="00C87DDA" w:rsidRPr="00A840F8">
        <w:rPr>
          <w:sz w:val="26"/>
          <w:szCs w:val="26"/>
        </w:rPr>
        <w:t>вопросам привлечения</w:t>
      </w:r>
      <w:r w:rsidRPr="00A840F8">
        <w:rPr>
          <w:sz w:val="26"/>
          <w:szCs w:val="26"/>
        </w:rPr>
        <w:t xml:space="preserve"> </w:t>
      </w:r>
      <w:r w:rsidR="00C87DDA" w:rsidRPr="00A840F8">
        <w:rPr>
          <w:sz w:val="26"/>
          <w:szCs w:val="26"/>
        </w:rPr>
        <w:t>работников</w:t>
      </w:r>
      <w:r w:rsidRPr="00A840F8">
        <w:rPr>
          <w:sz w:val="26"/>
          <w:szCs w:val="26"/>
        </w:rPr>
        <w:t xml:space="preserve"> организации к ответственности в соответствии с трудовым законодательством Российской Федерации.</w:t>
      </w:r>
    </w:p>
    <w:p w:rsidR="00A71DCE" w:rsidRPr="00A840F8" w:rsidRDefault="00A71DCE" w:rsidP="00A71DCE">
      <w:pPr>
        <w:pStyle w:val="a9"/>
        <w:widowControl w:val="0"/>
        <w:numPr>
          <w:ilvl w:val="0"/>
          <w:numId w:val="20"/>
        </w:numPr>
        <w:tabs>
          <w:tab w:val="left" w:pos="1269"/>
        </w:tabs>
        <w:kinsoku w:val="0"/>
        <w:overflowPunct w:val="0"/>
        <w:autoSpaceDE w:val="0"/>
        <w:autoSpaceDN w:val="0"/>
        <w:adjustRightInd w:val="0"/>
        <w:spacing w:before="4" w:line="237" w:lineRule="auto"/>
        <w:ind w:left="121" w:right="114" w:firstLine="723"/>
        <w:rPr>
          <w:sz w:val="26"/>
          <w:szCs w:val="26"/>
        </w:rPr>
        <w:sectPr w:rsidR="00A71DCE" w:rsidRPr="00A840F8">
          <w:pgSz w:w="11840" w:h="16880"/>
          <w:pgMar w:top="500" w:right="560" w:bottom="280" w:left="1460" w:header="720" w:footer="720" w:gutter="0"/>
          <w:cols w:space="720"/>
          <w:noEndnote/>
        </w:sectPr>
      </w:pPr>
    </w:p>
    <w:p w:rsidR="00A71DCE" w:rsidRDefault="00A71DCE" w:rsidP="00A71DCE">
      <w:pPr>
        <w:pStyle w:val="a9"/>
        <w:kinsoku w:val="0"/>
        <w:overflowPunct w:val="0"/>
        <w:spacing w:before="54"/>
        <w:ind w:left="1248" w:right="1074"/>
        <w:jc w:val="center"/>
        <w:rPr>
          <w:sz w:val="27"/>
          <w:szCs w:val="27"/>
        </w:rPr>
      </w:pPr>
    </w:p>
    <w:p w:rsidR="00A71DCE" w:rsidRDefault="00A71DCE" w:rsidP="00A71DCE">
      <w:pPr>
        <w:pStyle w:val="a9"/>
        <w:kinsoku w:val="0"/>
        <w:overflowPunct w:val="0"/>
        <w:spacing w:before="11"/>
        <w:rPr>
          <w:sz w:val="18"/>
          <w:szCs w:val="18"/>
        </w:rPr>
      </w:pPr>
    </w:p>
    <w:p w:rsidR="00A71DCE" w:rsidRDefault="00A71DCE" w:rsidP="00A71DCE">
      <w:pPr>
        <w:pStyle w:val="a9"/>
        <w:kinsoku w:val="0"/>
        <w:overflowPunct w:val="0"/>
        <w:spacing w:before="65" w:line="245" w:lineRule="auto"/>
        <w:ind w:left="6815" w:right="874"/>
        <w:jc w:val="center"/>
        <w:rPr>
          <w:sz w:val="27"/>
          <w:szCs w:val="27"/>
        </w:rPr>
      </w:pPr>
      <w:r>
        <w:rPr>
          <w:b/>
          <w:bCs/>
          <w:w w:val="105"/>
          <w:sz w:val="27"/>
          <w:szCs w:val="27"/>
        </w:rPr>
        <w:t>Приложение</w:t>
      </w:r>
      <w:r>
        <w:rPr>
          <w:b/>
          <w:bCs/>
          <w:spacing w:val="-12"/>
          <w:w w:val="105"/>
          <w:sz w:val="27"/>
          <w:szCs w:val="27"/>
        </w:rPr>
        <w:t xml:space="preserve"> </w:t>
      </w:r>
      <w:r w:rsidRPr="00CC0AC4">
        <w:rPr>
          <w:b/>
          <w:bCs/>
          <w:w w:val="105"/>
          <w:sz w:val="26"/>
          <w:szCs w:val="26"/>
        </w:rPr>
        <w:t>№</w:t>
      </w:r>
      <w:r w:rsidRPr="00CC0AC4">
        <w:rPr>
          <w:b/>
          <w:bCs/>
          <w:spacing w:val="-46"/>
          <w:w w:val="105"/>
          <w:sz w:val="26"/>
          <w:szCs w:val="26"/>
        </w:rPr>
        <w:t xml:space="preserve"> </w:t>
      </w:r>
      <w:r w:rsidRPr="00CC0AC4">
        <w:rPr>
          <w:b/>
          <w:bCs/>
          <w:w w:val="105"/>
          <w:sz w:val="27"/>
          <w:szCs w:val="27"/>
        </w:rPr>
        <w:t>3</w:t>
      </w:r>
      <w:r>
        <w:rPr>
          <w:b/>
          <w:bCs/>
          <w:w w:val="108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к</w:t>
      </w:r>
      <w:r>
        <w:rPr>
          <w:b/>
          <w:bCs/>
          <w:spacing w:val="29"/>
          <w:sz w:val="27"/>
          <w:szCs w:val="27"/>
        </w:rPr>
        <w:t xml:space="preserve"> </w:t>
      </w:r>
    </w:p>
    <w:p w:rsidR="00A71DCE" w:rsidRDefault="00A71DCE" w:rsidP="00A71DCE">
      <w:pPr>
        <w:pStyle w:val="a9"/>
        <w:kinsoku w:val="0"/>
        <w:overflowPunct w:val="0"/>
        <w:spacing w:before="6" w:line="248" w:lineRule="auto"/>
        <w:ind w:left="6138" w:right="210" w:hanging="30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антикоррупционным</w:t>
      </w:r>
      <w:r>
        <w:rPr>
          <w:b/>
          <w:bCs/>
          <w:w w:val="101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стандартам</w:t>
      </w:r>
      <w:r>
        <w:rPr>
          <w:b/>
          <w:bCs/>
          <w:spacing w:val="54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организаций,</w:t>
      </w:r>
      <w:r>
        <w:rPr>
          <w:b/>
          <w:bCs/>
          <w:w w:val="101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 xml:space="preserve">подведомственных </w:t>
      </w:r>
      <w:r>
        <w:rPr>
          <w:b/>
          <w:bCs/>
          <w:spacing w:val="23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органам</w:t>
      </w:r>
      <w:r>
        <w:rPr>
          <w:b/>
          <w:bCs/>
          <w:w w:val="102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местно</w:t>
      </w:r>
      <w:r w:rsidR="008B1837">
        <w:rPr>
          <w:b/>
          <w:bCs/>
          <w:sz w:val="27"/>
          <w:szCs w:val="27"/>
        </w:rPr>
        <w:t>го самоуправления Красненского муниципального округа</w:t>
      </w:r>
    </w:p>
    <w:p w:rsidR="008B1837" w:rsidRPr="005E7B67" w:rsidRDefault="008B1837" w:rsidP="00A71DCE">
      <w:pPr>
        <w:pStyle w:val="a9"/>
        <w:kinsoku w:val="0"/>
        <w:overflowPunct w:val="0"/>
        <w:spacing w:before="6" w:line="248" w:lineRule="auto"/>
        <w:ind w:left="6138" w:right="210" w:hanging="30"/>
        <w:jc w:val="center"/>
        <w:rPr>
          <w:sz w:val="27"/>
          <w:szCs w:val="27"/>
        </w:rPr>
      </w:pPr>
    </w:p>
    <w:p w:rsidR="00A71DCE" w:rsidRDefault="00A71DCE" w:rsidP="00A71DCE">
      <w:pPr>
        <w:pStyle w:val="a9"/>
        <w:kinsoku w:val="0"/>
        <w:overflowPunct w:val="0"/>
        <w:ind w:left="5130"/>
        <w:rPr>
          <w:sz w:val="27"/>
          <w:szCs w:val="27"/>
        </w:rPr>
      </w:pPr>
      <w:r>
        <w:rPr>
          <w:sz w:val="27"/>
          <w:szCs w:val="27"/>
        </w:rPr>
        <w:t>Руководителю</w:t>
      </w:r>
    </w:p>
    <w:p w:rsidR="00A71DCE" w:rsidRDefault="00A71DCE" w:rsidP="00A71DCE">
      <w:pPr>
        <w:pStyle w:val="a9"/>
        <w:kinsoku w:val="0"/>
        <w:overflowPunct w:val="0"/>
        <w:spacing w:before="9"/>
        <w:rPr>
          <w:sz w:val="26"/>
          <w:szCs w:val="26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5115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23C1CE07" wp14:editId="5D09B4BD">
                <wp:extent cx="2952750" cy="12700"/>
                <wp:effectExtent l="9525" t="3175" r="0" b="3175"/>
                <wp:docPr id="56" name="Группа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2750" cy="12700"/>
                          <a:chOff x="0" y="0"/>
                          <a:chExt cx="4650" cy="20"/>
                        </a:xfrm>
                      </wpg:grpSpPr>
                      <wps:wsp>
                        <wps:cNvPr id="57" name="Freeform 50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4632" cy="20"/>
                          </a:xfrm>
                          <a:custGeom>
                            <a:avLst/>
                            <a:gdLst>
                              <a:gd name="T0" fmla="*/ 0 w 4632"/>
                              <a:gd name="T1" fmla="*/ 0 h 20"/>
                              <a:gd name="T2" fmla="*/ 4631 w 463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632" h="20">
                                <a:moveTo>
                                  <a:pt x="0" y="0"/>
                                </a:moveTo>
                                <a:lnTo>
                                  <a:pt x="4631" y="0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56" o:spid="_x0000_s1026" style="width:232.5pt;height:1pt;mso-position-horizontal-relative:char;mso-position-vertical-relative:line" coordsize="465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">
                <v:shape id="Freeform 50" o:spid="_x0000_s1027" style="position:absolute;left:8;top:8;width:4632;height:20;visibility:visible;mso-wrap-style:square;v-text-anchor:top" coordsize="463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O18EA&#10;AADbAAAADwAAAGRycy9kb3ducmV2LnhtbESPzarCMBSE9xd8h3AEd9dUwb9qFBEKLtxYdeHu2Bzb&#10;YnNSmqj1Pv2NILgcZuYbZrFqTSUe1LjSsoJBPwJBnFldcq7geEh+pyCcR9ZYWSYFL3KwWnZ+Fhhr&#10;++Q9PVKfiwBhF6OCwvs6ltJlBRl0fVsTB+9qG4M+yCaXusFngJtKDqNoLA2WHBYKrGlTUHZL70aB&#10;q9mW2/OIxunOzrw5JRf3lyjV67brOQhPrf+GP+2tVjCawPtL+A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OTtfBAAAA2wAAAA8AAAAAAAAAAAAAAAAAmAIAAGRycy9kb3du&#10;cmV2LnhtbFBLBQYAAAAABAAEAPUAAACGAwAAAAA=&#10;" path="m,l4631,e" filled="f" strokeweight=".9pt">
                  <v:path arrowok="t" o:connecttype="custom" o:connectlocs="0,0;4631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spacing w:before="5"/>
        <w:rPr>
          <w:sz w:val="25"/>
          <w:szCs w:val="25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5115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4EE884D5" wp14:editId="493CB911">
                <wp:extent cx="2952750" cy="12700"/>
                <wp:effectExtent l="9525" t="7620" r="0" b="0"/>
                <wp:docPr id="54" name="Группа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2750" cy="12700"/>
                          <a:chOff x="0" y="0"/>
                          <a:chExt cx="4650" cy="20"/>
                        </a:xfrm>
                      </wpg:grpSpPr>
                      <wps:wsp>
                        <wps:cNvPr id="55" name="Freeform 48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4632" cy="20"/>
                          </a:xfrm>
                          <a:custGeom>
                            <a:avLst/>
                            <a:gdLst>
                              <a:gd name="T0" fmla="*/ 0 w 4632"/>
                              <a:gd name="T1" fmla="*/ 0 h 20"/>
                              <a:gd name="T2" fmla="*/ 4631 w 463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632" h="20">
                                <a:moveTo>
                                  <a:pt x="0" y="0"/>
                                </a:moveTo>
                                <a:lnTo>
                                  <a:pt x="4631" y="0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54" o:spid="_x0000_s1026" style="width:232.5pt;height:1pt;mso-position-horizontal-relative:char;mso-position-vertical-relative:line" coordsize="465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">
                <v:shape id="Freeform 48" o:spid="_x0000_s1027" style="position:absolute;left:8;top:8;width:4632;height:20;visibility:visible;mso-wrap-style:square;v-text-anchor:top" coordsize="463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B1O8IA&#10;AADbAAAADwAAAGRycy9kb3ducmV2LnhtbESPQYvCMBSE78L+h/AWvGm6QsWtpkUWCh682NWDt7fN&#10;sy02L6WJWv31RhD2OMzMN8wqG0wrrtS7xrKCr2kEgri0uuFKwf43nyxAOI+ssbVMCu7kIEs/RitM&#10;tL3xjq6Fr0SAsEtQQe19l0jpypoMuqntiIN3sr1BH2RfSd3jLcBNK2dRNJcGGw4LNXb0U1N5Li5G&#10;gevYNptjTPNia7+9OeR/7pErNf4c1ksQngb/H363N1pBHMPrS/gBMn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UHU7wgAAANsAAAAPAAAAAAAAAAAAAAAAAJgCAABkcnMvZG93&#10;bnJldi54bWxQSwUGAAAAAAQABAD1AAAAhwMAAAAA&#10;" path="m,l4631,e" filled="f" strokeweight=".9pt">
                  <v:path arrowok="t" o:connecttype="custom" o:connectlocs="0,0;4631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spacing w:line="257" w:lineRule="auto"/>
        <w:ind w:left="5257" w:right="202"/>
        <w:jc w:val="center"/>
        <w:rPr>
          <w:sz w:val="19"/>
          <w:szCs w:val="19"/>
        </w:rPr>
      </w:pPr>
      <w:r>
        <w:rPr>
          <w:w w:val="105"/>
          <w:sz w:val="19"/>
          <w:szCs w:val="19"/>
        </w:rPr>
        <w:t>(организационно-правовая</w:t>
      </w:r>
      <w:r>
        <w:rPr>
          <w:spacing w:val="-2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форма</w:t>
      </w:r>
      <w:r>
        <w:rPr>
          <w:spacing w:val="-22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и</w:t>
      </w:r>
      <w:r>
        <w:rPr>
          <w:spacing w:val="-27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наименование</w:t>
      </w:r>
      <w:r>
        <w:rPr>
          <w:w w:val="102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организации)</w:t>
      </w:r>
    </w:p>
    <w:p w:rsidR="00A71DCE" w:rsidRDefault="00A71DCE" w:rsidP="00A71DCE">
      <w:pPr>
        <w:pStyle w:val="a9"/>
        <w:kinsoku w:val="0"/>
        <w:overflowPunct w:val="0"/>
        <w:spacing w:before="7"/>
        <w:rPr>
          <w:sz w:val="25"/>
          <w:szCs w:val="25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5109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4F2B5EAE" wp14:editId="4DDC081C">
                <wp:extent cx="2952750" cy="12700"/>
                <wp:effectExtent l="5715" t="6350" r="3810" b="0"/>
                <wp:docPr id="52" name="Группа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2750" cy="12700"/>
                          <a:chOff x="0" y="0"/>
                          <a:chExt cx="4650" cy="20"/>
                        </a:xfrm>
                      </wpg:grpSpPr>
                      <wps:wsp>
                        <wps:cNvPr id="53" name="Freeform 46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4632" cy="20"/>
                          </a:xfrm>
                          <a:custGeom>
                            <a:avLst/>
                            <a:gdLst>
                              <a:gd name="T0" fmla="*/ 0 w 4632"/>
                              <a:gd name="T1" fmla="*/ 0 h 20"/>
                              <a:gd name="T2" fmla="*/ 4632 w 463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632" h="20">
                                <a:moveTo>
                                  <a:pt x="0" y="0"/>
                                </a:moveTo>
                                <a:lnTo>
                                  <a:pt x="4632" y="0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52" o:spid="_x0000_s1026" style="width:232.5pt;height:1pt;mso-position-horizontal-relative:char;mso-position-vertical-relative:line" coordsize="465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">
                <v:shape id="Freeform 46" o:spid="_x0000_s1027" style="position:absolute;left:8;top:8;width:4632;height:20;visibility:visible;mso-wrap-style:square;v-text-anchor:top" coordsize="463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VI1MIA&#10;AADbAAAADwAAAGRycy9kb3ducmV2LnhtbESPQYvCMBSE78L+h/AWvGm6iuJW07IIBQ9e7Ophb8/m&#10;2Rabl9JErf56Iwh7HGbmG2aV9qYRV+pcbVnB1zgCQVxYXXOpYP+bjRYgnEfW2FgmBXdykCYfgxXG&#10;2t54R9fclyJA2MWooPK+jaV0RUUG3di2xME72c6gD7Irpe7wFuCmkZMomkuDNYeFCltaV1Sc84tR&#10;4Fq29eZvRvN8a7+9OWRH98iUGn72P0sQnnr/H363N1rBbAqvL+EHyOQ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9UjUwgAAANsAAAAPAAAAAAAAAAAAAAAAAJgCAABkcnMvZG93&#10;bnJldi54bWxQSwUGAAAAAAQABAD1AAAAhwMAAAAA&#10;" path="m,l4632,e" filled="f" strokeweight=".9pt">
                  <v:path arrowok="t" o:connecttype="custom" o:connectlocs="0,0;4632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ind w:right="2044"/>
        <w:jc w:val="right"/>
        <w:rPr>
          <w:sz w:val="19"/>
          <w:szCs w:val="19"/>
        </w:rPr>
      </w:pPr>
      <w:r>
        <w:rPr>
          <w:sz w:val="19"/>
          <w:szCs w:val="19"/>
        </w:rPr>
        <w:t>(Ф.И.О.)</w:t>
      </w:r>
    </w:p>
    <w:p w:rsidR="00A71DCE" w:rsidRDefault="00A71DCE" w:rsidP="00A71DCE">
      <w:pPr>
        <w:pStyle w:val="a9"/>
        <w:kinsoku w:val="0"/>
        <w:overflowPunct w:val="0"/>
        <w:spacing w:before="6"/>
        <w:rPr>
          <w:sz w:val="10"/>
          <w:szCs w:val="10"/>
        </w:rPr>
      </w:pPr>
    </w:p>
    <w:p w:rsidR="00A71DCE" w:rsidRDefault="00A71DCE" w:rsidP="00A71DCE">
      <w:pPr>
        <w:pStyle w:val="a9"/>
        <w:kinsoku w:val="0"/>
        <w:overflowPunct w:val="0"/>
        <w:spacing w:line="200" w:lineRule="atLeast"/>
        <w:ind w:left="5112"/>
        <w:rPr>
          <w:sz w:val="20"/>
          <w:szCs w:val="20"/>
        </w:rPr>
      </w:pPr>
      <w:r w:rsidRPr="00CC0AC4">
        <w:rPr>
          <w:b/>
          <w:noProof/>
          <w:sz w:val="20"/>
          <w:szCs w:val="20"/>
        </w:rPr>
        <w:drawing>
          <wp:inline distT="0" distB="0" distL="0" distR="0" wp14:anchorId="150F4371" wp14:editId="059AFBB4">
            <wp:extent cx="2952750" cy="1524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DCE" w:rsidRDefault="00A71DCE" w:rsidP="00A71DCE">
      <w:pPr>
        <w:pStyle w:val="a9"/>
        <w:kinsoku w:val="0"/>
        <w:overflowPunct w:val="0"/>
        <w:spacing w:before="6"/>
        <w:rPr>
          <w:sz w:val="23"/>
          <w:szCs w:val="23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5109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630FA91E" wp14:editId="6AD7BCB0">
                <wp:extent cx="2952750" cy="12700"/>
                <wp:effectExtent l="5715" t="2540" r="3810" b="3810"/>
                <wp:docPr id="50" name="Группа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2750" cy="12700"/>
                          <a:chOff x="0" y="0"/>
                          <a:chExt cx="4650" cy="20"/>
                        </a:xfrm>
                      </wpg:grpSpPr>
                      <wps:wsp>
                        <wps:cNvPr id="51" name="Freeform 44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4632" cy="20"/>
                          </a:xfrm>
                          <a:custGeom>
                            <a:avLst/>
                            <a:gdLst>
                              <a:gd name="T0" fmla="*/ 0 w 4632"/>
                              <a:gd name="T1" fmla="*/ 0 h 20"/>
                              <a:gd name="T2" fmla="*/ 4632 w 463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632" h="20">
                                <a:moveTo>
                                  <a:pt x="0" y="0"/>
                                </a:moveTo>
                                <a:lnTo>
                                  <a:pt x="4632" y="0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50" o:spid="_x0000_s1026" style="width:232.5pt;height:1pt;mso-position-horizontal-relative:char;mso-position-vertical-relative:line" coordsize="465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">
                <v:shape id="Freeform 44" o:spid="_x0000_s1027" style="position:absolute;left:8;top:8;width:4632;height:20;visibility:visible;mso-wrap-style:square;v-text-anchor:top" coordsize="463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tzOMIA&#10;AADbAAAADwAAAGRycy9kb3ducmV2LnhtbESPQYvCMBSE74L/ITzBm6YuKNo1LSIUPHix6sHb2+Zt&#10;W7Z5KU1Wq7/eCILHYWa+YdZpbxpxpc7VlhXMphEI4sLqmksFp2M2WYJwHlljY5kU3MlBmgwHa4y1&#10;vfGBrrkvRYCwi1FB5X0bS+mKigy6qW2Jg/drO4M+yK6UusNbgJtGfkXRQhqsOSxU2NK2ouIv/zcK&#10;XMu23l3mtMj3duXNOftxj0yp8ajffIPw1PtP+N3eaQXzGby+hB8gk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a3M4wgAAANsAAAAPAAAAAAAAAAAAAAAAAJgCAABkcnMvZG93&#10;bnJldi54bWxQSwUGAAAAAAQABAD1AAAAhwMAAAAA&#10;" path="m,l4632,e" filled="f" strokeweight=".9pt">
                  <v:path arrowok="t" o:connecttype="custom" o:connectlocs="0,0;4632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ind w:left="6069" w:right="1023"/>
        <w:jc w:val="center"/>
        <w:rPr>
          <w:sz w:val="19"/>
          <w:szCs w:val="19"/>
        </w:rPr>
      </w:pPr>
      <w:r>
        <w:rPr>
          <w:w w:val="105"/>
          <w:sz w:val="19"/>
          <w:szCs w:val="19"/>
        </w:rPr>
        <w:t>(должность,</w:t>
      </w:r>
      <w:r>
        <w:rPr>
          <w:spacing w:val="-11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Ф.И.О.</w:t>
      </w:r>
      <w:r>
        <w:rPr>
          <w:spacing w:val="-18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работника)</w:t>
      </w:r>
    </w:p>
    <w:p w:rsidR="00A71DCE" w:rsidRDefault="00A71DCE" w:rsidP="00A71DCE">
      <w:pPr>
        <w:pStyle w:val="a9"/>
        <w:kinsoku w:val="0"/>
        <w:overflowPunct w:val="0"/>
        <w:rPr>
          <w:sz w:val="18"/>
          <w:szCs w:val="18"/>
        </w:rPr>
      </w:pPr>
    </w:p>
    <w:p w:rsidR="00A71DCE" w:rsidRDefault="00A71DCE" w:rsidP="00A71DCE">
      <w:pPr>
        <w:pStyle w:val="a9"/>
        <w:kinsoku w:val="0"/>
        <w:overflowPunct w:val="0"/>
        <w:rPr>
          <w:sz w:val="18"/>
          <w:szCs w:val="18"/>
        </w:rPr>
      </w:pPr>
    </w:p>
    <w:p w:rsidR="00A71DCE" w:rsidRDefault="00A71DCE" w:rsidP="00A71DCE">
      <w:pPr>
        <w:pStyle w:val="a9"/>
        <w:kinsoku w:val="0"/>
        <w:overflowPunct w:val="0"/>
        <w:spacing w:before="11"/>
        <w:rPr>
          <w:sz w:val="21"/>
          <w:szCs w:val="21"/>
        </w:rPr>
      </w:pPr>
    </w:p>
    <w:p w:rsidR="00A71DCE" w:rsidRDefault="00A71DCE" w:rsidP="00A71DCE">
      <w:pPr>
        <w:pStyle w:val="a9"/>
        <w:kinsoku w:val="0"/>
        <w:overflowPunct w:val="0"/>
        <w:ind w:left="1111" w:right="1074"/>
        <w:jc w:val="center"/>
        <w:rPr>
          <w:sz w:val="27"/>
          <w:szCs w:val="27"/>
        </w:rPr>
      </w:pPr>
      <w:r>
        <w:rPr>
          <w:b/>
          <w:bCs/>
          <w:sz w:val="27"/>
          <w:szCs w:val="27"/>
        </w:rPr>
        <w:t>УВЕДОМЛЕНИЕ</w:t>
      </w:r>
    </w:p>
    <w:p w:rsidR="00A71DCE" w:rsidRDefault="00A71DCE" w:rsidP="00A71DCE">
      <w:pPr>
        <w:pStyle w:val="a9"/>
        <w:kinsoku w:val="0"/>
        <w:overflowPunct w:val="0"/>
        <w:spacing w:before="13" w:line="250" w:lineRule="auto"/>
        <w:ind w:left="2814" w:right="289" w:hanging="1938"/>
        <w:rPr>
          <w:sz w:val="27"/>
          <w:szCs w:val="27"/>
        </w:rPr>
      </w:pPr>
      <w:r>
        <w:rPr>
          <w:b/>
          <w:bCs/>
          <w:sz w:val="27"/>
          <w:szCs w:val="27"/>
        </w:rPr>
        <w:t>o</w:t>
      </w:r>
      <w:r>
        <w:rPr>
          <w:b/>
          <w:bCs/>
          <w:spacing w:val="14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факте</w:t>
      </w:r>
      <w:r>
        <w:rPr>
          <w:b/>
          <w:bCs/>
          <w:spacing w:val="22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обращения</w:t>
      </w:r>
      <w:r>
        <w:rPr>
          <w:b/>
          <w:bCs/>
          <w:spacing w:val="50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в</w:t>
      </w:r>
      <w:r>
        <w:rPr>
          <w:b/>
          <w:bCs/>
          <w:spacing w:val="8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целях</w:t>
      </w:r>
      <w:r>
        <w:rPr>
          <w:b/>
          <w:bCs/>
          <w:spacing w:val="32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склонения</w:t>
      </w:r>
      <w:r>
        <w:rPr>
          <w:b/>
          <w:bCs/>
          <w:spacing w:val="35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работника</w:t>
      </w:r>
      <w:r>
        <w:rPr>
          <w:b/>
          <w:bCs/>
          <w:spacing w:val="64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к</w:t>
      </w:r>
      <w:r>
        <w:rPr>
          <w:b/>
          <w:bCs/>
          <w:spacing w:val="10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совершению</w:t>
      </w:r>
      <w:r>
        <w:rPr>
          <w:b/>
          <w:bCs/>
          <w:w w:val="102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 xml:space="preserve">коррупционных </w:t>
      </w:r>
      <w:r>
        <w:rPr>
          <w:b/>
          <w:bCs/>
          <w:spacing w:val="2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правонарушений</w:t>
      </w:r>
    </w:p>
    <w:p w:rsidR="00A71DCE" w:rsidRDefault="00A71DCE" w:rsidP="00A71DCE">
      <w:pPr>
        <w:pStyle w:val="a9"/>
        <w:kinsoku w:val="0"/>
        <w:overflowPunct w:val="0"/>
        <w:spacing w:before="8"/>
        <w:rPr>
          <w:b/>
          <w:bCs/>
          <w:sz w:val="27"/>
          <w:szCs w:val="27"/>
        </w:rPr>
      </w:pPr>
    </w:p>
    <w:p w:rsidR="00A71DCE" w:rsidRDefault="00A71DCE" w:rsidP="00A71DCE">
      <w:pPr>
        <w:pStyle w:val="a9"/>
        <w:kinsoku w:val="0"/>
        <w:overflowPunct w:val="0"/>
        <w:ind w:left="858"/>
        <w:rPr>
          <w:sz w:val="27"/>
          <w:szCs w:val="27"/>
        </w:rPr>
      </w:pPr>
      <w:r>
        <w:rPr>
          <w:sz w:val="27"/>
          <w:szCs w:val="27"/>
        </w:rPr>
        <w:t>Сообщаю,</w:t>
      </w:r>
      <w:r>
        <w:rPr>
          <w:spacing w:val="32"/>
          <w:sz w:val="27"/>
          <w:szCs w:val="27"/>
        </w:rPr>
        <w:t xml:space="preserve"> </w:t>
      </w:r>
      <w:r>
        <w:rPr>
          <w:sz w:val="27"/>
          <w:szCs w:val="27"/>
        </w:rPr>
        <w:t>что:</w:t>
      </w:r>
    </w:p>
    <w:p w:rsidR="00A71DCE" w:rsidRDefault="00A71DCE" w:rsidP="00A71DCE">
      <w:pPr>
        <w:pStyle w:val="a9"/>
        <w:numPr>
          <w:ilvl w:val="0"/>
          <w:numId w:val="27"/>
        </w:numPr>
        <w:kinsoku w:val="0"/>
        <w:overflowPunct w:val="0"/>
        <w:rPr>
          <w:sz w:val="27"/>
          <w:szCs w:val="27"/>
        </w:rPr>
      </w:pPr>
      <w:r>
        <w:rPr>
          <w:sz w:val="27"/>
          <w:szCs w:val="27"/>
        </w:rPr>
        <w:t>_______________________________________________________________</w:t>
      </w:r>
    </w:p>
    <w:p w:rsidR="00A71DCE" w:rsidRDefault="00A71DCE" w:rsidP="00A71DCE">
      <w:pPr>
        <w:pStyle w:val="1"/>
        <w:kinsoku w:val="0"/>
        <w:overflowPunct w:val="0"/>
        <w:spacing w:before="45" w:line="314" w:lineRule="exact"/>
      </w:pPr>
    </w:p>
    <w:p w:rsidR="00A71DCE" w:rsidRDefault="00A71DCE" w:rsidP="00A71DCE">
      <w:pPr>
        <w:pStyle w:val="a9"/>
        <w:kinsoku w:val="0"/>
        <w:overflowPunct w:val="0"/>
        <w:spacing w:line="194" w:lineRule="exact"/>
        <w:ind w:left="1129" w:right="1074"/>
        <w:jc w:val="center"/>
        <w:rPr>
          <w:sz w:val="19"/>
          <w:szCs w:val="19"/>
        </w:rPr>
      </w:pPr>
      <w:r>
        <w:rPr>
          <w:w w:val="105"/>
          <w:sz w:val="19"/>
          <w:szCs w:val="19"/>
        </w:rPr>
        <w:t>(описание</w:t>
      </w:r>
      <w:r>
        <w:rPr>
          <w:spacing w:val="-4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обстоятельств,</w:t>
      </w:r>
      <w:r>
        <w:rPr>
          <w:spacing w:val="8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при</w:t>
      </w:r>
      <w:r>
        <w:rPr>
          <w:spacing w:val="-14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которых</w:t>
      </w:r>
      <w:r>
        <w:rPr>
          <w:spacing w:val="-4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стало</w:t>
      </w:r>
      <w:r>
        <w:rPr>
          <w:spacing w:val="-8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известно</w:t>
      </w:r>
      <w:r>
        <w:rPr>
          <w:spacing w:val="-5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о</w:t>
      </w:r>
      <w:r>
        <w:rPr>
          <w:spacing w:val="-15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случаях</w:t>
      </w:r>
      <w:r>
        <w:rPr>
          <w:spacing w:val="-3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обращения</w:t>
      </w:r>
    </w:p>
    <w:p w:rsidR="00A71DCE" w:rsidRDefault="00A71DCE" w:rsidP="00A71DCE">
      <w:pPr>
        <w:pStyle w:val="a9"/>
        <w:kinsoku w:val="0"/>
        <w:overflowPunct w:val="0"/>
        <w:spacing w:before="9" w:line="257" w:lineRule="auto"/>
        <w:ind w:left="1799" w:right="1727"/>
        <w:jc w:val="center"/>
        <w:rPr>
          <w:sz w:val="19"/>
          <w:szCs w:val="19"/>
        </w:rPr>
      </w:pPr>
      <w:r>
        <w:rPr>
          <w:w w:val="105"/>
          <w:sz w:val="19"/>
          <w:szCs w:val="19"/>
        </w:rPr>
        <w:t>к</w:t>
      </w:r>
      <w:r>
        <w:rPr>
          <w:spacing w:val="-14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работнику</w:t>
      </w:r>
      <w:r>
        <w:rPr>
          <w:spacing w:val="4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в</w:t>
      </w:r>
      <w:r>
        <w:rPr>
          <w:spacing w:val="-5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связи</w:t>
      </w:r>
      <w:r>
        <w:rPr>
          <w:spacing w:val="-3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с</w:t>
      </w:r>
      <w:r>
        <w:rPr>
          <w:spacing w:val="-11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исполнением</w:t>
      </w:r>
      <w:r>
        <w:rPr>
          <w:spacing w:val="10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им</w:t>
      </w:r>
      <w:r>
        <w:rPr>
          <w:spacing w:val="-11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трудовых</w:t>
      </w:r>
      <w:r>
        <w:rPr>
          <w:spacing w:val="5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функций</w:t>
      </w:r>
      <w:r>
        <w:rPr>
          <w:spacing w:val="-3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каких-либо</w:t>
      </w:r>
      <w:r>
        <w:rPr>
          <w:spacing w:val="2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лиц</w:t>
      </w:r>
      <w:r>
        <w:rPr>
          <w:w w:val="109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в</w:t>
      </w:r>
      <w:r>
        <w:rPr>
          <w:spacing w:val="-18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целях</w:t>
      </w:r>
      <w:r>
        <w:rPr>
          <w:spacing w:val="-10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склонения</w:t>
      </w:r>
      <w:r>
        <w:rPr>
          <w:spacing w:val="-7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его</w:t>
      </w:r>
      <w:r>
        <w:rPr>
          <w:spacing w:val="-13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к</w:t>
      </w:r>
      <w:r>
        <w:rPr>
          <w:spacing w:val="-13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совершению коррупционных</w:t>
      </w:r>
      <w:r>
        <w:rPr>
          <w:spacing w:val="-3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правонарушений,</w:t>
      </w:r>
      <w:r>
        <w:rPr>
          <w:w w:val="102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дата,</w:t>
      </w:r>
      <w:r>
        <w:rPr>
          <w:spacing w:val="3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место,</w:t>
      </w:r>
      <w:r>
        <w:rPr>
          <w:spacing w:val="-5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время)</w:t>
      </w:r>
    </w:p>
    <w:p w:rsidR="00A71DCE" w:rsidRDefault="00A71DCE" w:rsidP="00A71DCE">
      <w:pPr>
        <w:pStyle w:val="a9"/>
        <w:kinsoku w:val="0"/>
        <w:overflowPunct w:val="0"/>
        <w:spacing w:before="10"/>
        <w:rPr>
          <w:sz w:val="25"/>
          <w:szCs w:val="25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117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13070821" wp14:editId="0FCF8ED1">
                <wp:extent cx="6076950" cy="12700"/>
                <wp:effectExtent l="7620" t="9525" r="1905" b="6350"/>
                <wp:docPr id="48" name="Группа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6950" cy="12700"/>
                          <a:chOff x="0" y="0"/>
                          <a:chExt cx="9570" cy="20"/>
                        </a:xfrm>
                      </wpg:grpSpPr>
                      <wps:wsp>
                        <wps:cNvPr id="49" name="Freeform 42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9552" cy="20"/>
                          </a:xfrm>
                          <a:custGeom>
                            <a:avLst/>
                            <a:gdLst>
                              <a:gd name="T0" fmla="*/ 0 w 9552"/>
                              <a:gd name="T1" fmla="*/ 0 h 20"/>
                              <a:gd name="T2" fmla="*/ 9552 w 955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552" h="20">
                                <a:moveTo>
                                  <a:pt x="0" y="0"/>
                                </a:moveTo>
                                <a:lnTo>
                                  <a:pt x="9552" y="0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48" o:spid="_x0000_s1026" style="width:478.5pt;height:1pt;mso-position-horizontal-relative:char;mso-position-vertical-relative:line" coordsize="957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">
                <v:shape id="Freeform 42" o:spid="_x0000_s1027" style="position:absolute;left:8;top:8;width:9552;height:20;visibility:visible;mso-wrap-style:square;v-text-anchor:top" coordsize="955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sSIcEA&#10;AADbAAAADwAAAGRycy9kb3ducmV2LnhtbESPT4vCMBTE78J+h/AW9qapIuJ2jbIsKJ4E/xw8Pppn&#10;U01eShPb+u03guBxmJnfMItV76xoqQmVZwXjUQaCuPC64lLB6bgezkGEiKzReiYFDwqwWn4MFphr&#10;3/Ge2kMsRYJwyFGBibHOpQyFIYdh5Gvi5F184zAm2ZRSN9gluLNykmUz6bDitGCwpj9Dxe1wdwps&#10;v3mc26rcZjtzYeym9opmrNTXZ//7AyJSH9/hV3urFUy/4fkl/QC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rEiHBAAAA2wAAAA8AAAAAAAAAAAAAAAAAmAIAAGRycy9kb3du&#10;cmV2LnhtbFBLBQYAAAAABAAEAPUAAACGAwAAAAA=&#10;" path="m,l9552,e" filled="f" strokeweight=".9pt">
                  <v:path arrowok="t" o:connecttype="custom" o:connectlocs="0,0;9552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spacing w:before="8"/>
        <w:rPr>
          <w:sz w:val="25"/>
          <w:szCs w:val="25"/>
        </w:rPr>
      </w:pPr>
    </w:p>
    <w:p w:rsidR="00A71DCE" w:rsidRDefault="00A71DCE" w:rsidP="00A71DCE">
      <w:pPr>
        <w:pStyle w:val="a9"/>
        <w:kinsoku w:val="0"/>
        <w:overflowPunct w:val="0"/>
        <w:spacing w:line="200" w:lineRule="atLeast"/>
        <w:ind w:left="111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54467056" wp14:editId="2D5087C2">
                <wp:extent cx="6116955" cy="220980"/>
                <wp:effectExtent l="3810" t="6350" r="0" b="0"/>
                <wp:docPr id="45" name="Группа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6955" cy="220980"/>
                          <a:chOff x="0" y="0"/>
                          <a:chExt cx="9633" cy="348"/>
                        </a:xfrm>
                      </wpg:grpSpPr>
                      <wps:wsp>
                        <wps:cNvPr id="46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705" y="60"/>
                            <a:ext cx="8920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7DDA" w:rsidRDefault="00C87DDA" w:rsidP="00A71DCE">
                              <w:pPr>
                                <w:spacing w:line="280" w:lineRule="atLeast"/>
                              </w:pPr>
                              <w:r w:rsidRPr="00CC0AC4">
                                <w:rPr>
                                  <w:noProof/>
                                </w:rPr>
                                <w:drawing>
                                  <wp:inline distT="0" distB="0" distL="0" distR="0" wp14:anchorId="4474C4C3" wp14:editId="4EAD499A">
                                    <wp:extent cx="5667375" cy="180975"/>
                                    <wp:effectExtent l="0" t="0" r="9525" b="9525"/>
                                    <wp:docPr id="83" name="Рисунок 8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667375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C87DDA" w:rsidRDefault="00C87DDA" w:rsidP="00A71DCE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7" name="Freeform 40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9558" cy="20"/>
                          </a:xfrm>
                          <a:custGeom>
                            <a:avLst/>
                            <a:gdLst>
                              <a:gd name="T0" fmla="*/ 0 w 9558"/>
                              <a:gd name="T1" fmla="*/ 0 h 20"/>
                              <a:gd name="T2" fmla="*/ 9558 w 955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558" h="20">
                                <a:moveTo>
                                  <a:pt x="0" y="0"/>
                                </a:moveTo>
                                <a:lnTo>
                                  <a:pt x="9558" y="0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45" o:spid="_x0000_s1027" style="width:481.65pt;height:17.4pt;mso-position-horizontal-relative:char;mso-position-vertical-relative:line" coordsize="9633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">
                <v:rect id="Rectangle 39" o:spid="_x0000_s1028" style="position:absolute;left:705;top:60;width:8920;height: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rg8sMA&#10;AADbAAAADwAAAGRycy9kb3ducmV2LnhtbESPQYvCMBSE7wv7H8Jb8LamKyJ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rg8sMAAADbAAAADwAAAAAAAAAAAAAAAACYAgAAZHJzL2Rv&#10;d25yZXYueG1sUEsFBgAAAAAEAAQA9QAAAIgDAAAAAA==&#10;" filled="f" stroked="f">
                  <v:textbox inset="0,0,0,0">
                    <w:txbxContent>
                      <w:p w:rsidR="00C87DDA" w:rsidRDefault="00C87DDA" w:rsidP="00A71DCE">
                        <w:pPr>
                          <w:spacing w:line="280" w:lineRule="atLeast"/>
                        </w:pPr>
                        <w:r w:rsidRPr="00CC0AC4">
                          <w:rPr>
                            <w:noProof/>
                          </w:rPr>
                          <w:drawing>
                            <wp:inline distT="0" distB="0" distL="0" distR="0" wp14:anchorId="4474C4C3" wp14:editId="4EAD499A">
                              <wp:extent cx="5667375" cy="180975"/>
                              <wp:effectExtent l="0" t="0" r="9525" b="9525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667375" cy="1809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87DDA" w:rsidRDefault="00C87DDA" w:rsidP="00A71DCE"/>
                    </w:txbxContent>
                  </v:textbox>
                </v:rect>
                <v:shape id="Freeform 40" o:spid="_x0000_s1029" style="position:absolute;left:8;top:8;width:9558;height:20;visibility:visible;mso-wrap-style:square;v-text-anchor:top" coordsize="955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ux8UA&#10;AADbAAAADwAAAGRycy9kb3ducmV2LnhtbESPT2vCQBTE74V+h+UVvOnGEmqJrmKF1l4qdv13fWSf&#10;STT7NmS3mn77riD0OMzMb5jJrLO1uFDrK8cKhoMEBHHuTMWFgu3mvf8Kwgdkg7VjUvBLHmbTx4cJ&#10;ZsZd+ZsuOhQiQthnqKAMocmk9HlJFv3ANcTRO7rWYoiyLaRp8RrhtpbPSfIiLVYcF0psaFFSftY/&#10;VgHrUfO1Xgz1x1u6P+lDujPLVa1U76mbj0EE6sJ/+N7+NArSEdy+x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3q7HxQAAANsAAAAPAAAAAAAAAAAAAAAAAJgCAABkcnMv&#10;ZG93bnJldi54bWxQSwUGAAAAAAQABAD1AAAAigMAAAAA&#10;" path="m,l9558,e" filled="f" strokeweight=".9pt">
                  <v:path arrowok="t" o:connecttype="custom" o:connectlocs="0,0;9558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spacing w:before="2" w:line="257" w:lineRule="auto"/>
        <w:ind w:left="3210" w:right="289" w:hanging="1950"/>
        <w:rPr>
          <w:sz w:val="19"/>
          <w:szCs w:val="19"/>
        </w:rPr>
      </w:pPr>
      <w:r>
        <w:rPr>
          <w:w w:val="105"/>
          <w:sz w:val="19"/>
          <w:szCs w:val="19"/>
        </w:rPr>
        <w:t>(подробные</w:t>
      </w:r>
      <w:r>
        <w:rPr>
          <w:spacing w:val="-8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сведения</w:t>
      </w:r>
      <w:r>
        <w:rPr>
          <w:spacing w:val="-5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о</w:t>
      </w:r>
      <w:r>
        <w:rPr>
          <w:spacing w:val="-17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коррупционных</w:t>
      </w:r>
      <w:r>
        <w:rPr>
          <w:spacing w:val="5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правонарушениях,</w:t>
      </w:r>
      <w:r>
        <w:rPr>
          <w:spacing w:val="11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которые</w:t>
      </w:r>
      <w:r>
        <w:rPr>
          <w:spacing w:val="-5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должен</w:t>
      </w:r>
      <w:r>
        <w:rPr>
          <w:spacing w:val="-11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был</w:t>
      </w:r>
      <w:r>
        <w:rPr>
          <w:spacing w:val="-11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бы</w:t>
      </w:r>
      <w:r>
        <w:rPr>
          <w:spacing w:val="-11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совершить</w:t>
      </w:r>
      <w:r>
        <w:rPr>
          <w:w w:val="102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работник</w:t>
      </w:r>
      <w:r>
        <w:rPr>
          <w:spacing w:val="2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по</w:t>
      </w:r>
      <w:r>
        <w:rPr>
          <w:spacing w:val="-3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просьбе</w:t>
      </w:r>
      <w:r>
        <w:rPr>
          <w:spacing w:val="-1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обратившихся</w:t>
      </w:r>
      <w:r>
        <w:rPr>
          <w:spacing w:val="-3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лиц)</w:t>
      </w:r>
    </w:p>
    <w:p w:rsidR="00A71DCE" w:rsidRDefault="00A71DCE" w:rsidP="00A71DCE">
      <w:pPr>
        <w:pStyle w:val="a9"/>
        <w:kinsoku w:val="0"/>
        <w:overflowPunct w:val="0"/>
        <w:spacing w:before="4"/>
        <w:rPr>
          <w:sz w:val="25"/>
          <w:szCs w:val="25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111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57AC4F34" wp14:editId="08676825">
                <wp:extent cx="6080760" cy="12700"/>
                <wp:effectExtent l="3810" t="6350" r="1905" b="0"/>
                <wp:docPr id="43" name="Группа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0760" cy="12700"/>
                          <a:chOff x="0" y="0"/>
                          <a:chExt cx="9576" cy="20"/>
                        </a:xfrm>
                      </wpg:grpSpPr>
                      <wps:wsp>
                        <wps:cNvPr id="44" name="Freeform 37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9558" cy="20"/>
                          </a:xfrm>
                          <a:custGeom>
                            <a:avLst/>
                            <a:gdLst>
                              <a:gd name="T0" fmla="*/ 0 w 9558"/>
                              <a:gd name="T1" fmla="*/ 0 h 20"/>
                              <a:gd name="T2" fmla="*/ 9558 w 955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558" h="20">
                                <a:moveTo>
                                  <a:pt x="0" y="0"/>
                                </a:moveTo>
                                <a:lnTo>
                                  <a:pt x="9558" y="0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43" o:spid="_x0000_s1026" style="width:478.8pt;height:1pt;mso-position-horizontal-relative:char;mso-position-vertical-relative:line" coordsize="957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">
                <v:shape id="Freeform 37" o:spid="_x0000_s1027" style="position:absolute;left:8;top:8;width:9558;height:20;visibility:visible;mso-wrap-style:square;v-text-anchor:top" coordsize="955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wwsMQA&#10;AADbAAAADwAAAGRycy9kb3ducmV2LnhtbESPQWvCQBSE70L/w/KE3upGCW2JrqKCtRel3aq9PrKv&#10;SWr2bciuGv+9Wyh4HGbmG2Yy62wtztT6yrGC4SABQZw7U3GhYPe1enoF4QOywdoxKbiSh9n0oTfB&#10;zLgLf9JZh0JECPsMFZQhNJmUPi/Joh+4hjh6P661GKJsC2lavES4reUoSZ6lxYrjQokNLUvKj/pk&#10;FbB+aTYfy6F+W6SHX/2d7s16Wyv12O/mYxCBunAP/7ffjYI0hb8v8QfI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MMLDEAAAA2wAAAA8AAAAAAAAAAAAAAAAAmAIAAGRycy9k&#10;b3ducmV2LnhtbFBLBQYAAAAABAAEAPUAAACJAwAAAAA=&#10;" path="m,l9558,e" filled="f" strokeweight=".9pt">
                  <v:path arrowok="t" o:connecttype="custom" o:connectlocs="0,0;9558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spacing w:before="8"/>
        <w:rPr>
          <w:sz w:val="25"/>
          <w:szCs w:val="25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111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2225A6AA" wp14:editId="1977802E">
                <wp:extent cx="6080760" cy="12700"/>
                <wp:effectExtent l="3810" t="3175" r="1905" b="3175"/>
                <wp:docPr id="41" name="Группа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0760" cy="12700"/>
                          <a:chOff x="0" y="0"/>
                          <a:chExt cx="9576" cy="20"/>
                        </a:xfrm>
                      </wpg:grpSpPr>
                      <wps:wsp>
                        <wps:cNvPr id="42" name="Freeform 35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9558" cy="20"/>
                          </a:xfrm>
                          <a:custGeom>
                            <a:avLst/>
                            <a:gdLst>
                              <a:gd name="T0" fmla="*/ 0 w 9558"/>
                              <a:gd name="T1" fmla="*/ 0 h 20"/>
                              <a:gd name="T2" fmla="*/ 9558 w 955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558" h="20">
                                <a:moveTo>
                                  <a:pt x="0" y="0"/>
                                </a:moveTo>
                                <a:lnTo>
                                  <a:pt x="9558" y="0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41" o:spid="_x0000_s1026" style="width:478.8pt;height:1pt;mso-position-horizontal-relative:char;mso-position-vertical-relative:line" coordsize="957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">
                <v:shape id="Freeform 35" o:spid="_x0000_s1027" style="position:absolute;left:8;top:8;width:9558;height:20;visibility:visible;mso-wrap-style:square;v-text-anchor:top" coordsize="955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kNX8UA&#10;AADbAAAADwAAAGRycy9kb3ducmV2LnhtbESPQWvCQBSE70L/w/IK3upGCa1EV6mC2otFV22vj+xr&#10;kjb7NmRXjf++Wyh4HGbmG2Y672wtLtT6yrGC4SABQZw7U3Gh4HhYPY1B+IBssHZMCm7kYT576E0x&#10;M+7Ke7roUIgIYZ+hgjKEJpPS5yVZ9APXEEfvy7UWQ5RtIU2L1wi3tRwlybO0WHFcKLGhZUn5jz5b&#10;Baxfmu1uOdTrRfrxrT/Tk9m810r1H7vXCYhAXbiH/9tvRkE6gr8v8QfI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qQ1fxQAAANsAAAAPAAAAAAAAAAAAAAAAAJgCAABkcnMv&#10;ZG93bnJldi54bWxQSwUGAAAAAAQABAD1AAAAigMAAAAA&#10;" path="m,l9558,e" filled="f" strokeweight=".9pt">
                  <v:path arrowok="t" o:connecttype="custom" o:connectlocs="0,0;9558,0" o:connectangles="0,0"/>
                </v:shape>
                <w10:anchorlock/>
              </v:group>
            </w:pict>
          </mc:Fallback>
        </mc:AlternateContent>
      </w:r>
    </w:p>
    <w:p w:rsidR="00A71DCE" w:rsidRPr="00CC0AC4" w:rsidRDefault="00A71DCE" w:rsidP="00A71DCE">
      <w:pPr>
        <w:pStyle w:val="1"/>
        <w:numPr>
          <w:ilvl w:val="0"/>
          <w:numId w:val="28"/>
        </w:numPr>
        <w:kinsoku w:val="0"/>
        <w:overflowPunct w:val="0"/>
        <w:spacing w:line="335" w:lineRule="exact"/>
        <w:jc w:val="left"/>
        <w:rPr>
          <w:b w:val="0"/>
        </w:rPr>
      </w:pPr>
      <w:r w:rsidRPr="00CC0AC4">
        <w:rPr>
          <w:b w:val="0"/>
        </w:rPr>
        <w:t>______________________________________________________________________</w:t>
      </w:r>
    </w:p>
    <w:p w:rsidR="00A71DCE" w:rsidRDefault="00A71DCE" w:rsidP="00A71DCE">
      <w:pPr>
        <w:pStyle w:val="a9"/>
        <w:kinsoku w:val="0"/>
        <w:overflowPunct w:val="0"/>
        <w:spacing w:line="179" w:lineRule="exact"/>
        <w:ind w:left="1734" w:right="1012"/>
        <w:jc w:val="center"/>
        <w:rPr>
          <w:sz w:val="19"/>
          <w:szCs w:val="19"/>
        </w:rPr>
      </w:pPr>
      <w:r>
        <w:rPr>
          <w:w w:val="105"/>
          <w:sz w:val="19"/>
          <w:szCs w:val="19"/>
        </w:rPr>
        <w:t>(все</w:t>
      </w:r>
      <w:r>
        <w:rPr>
          <w:spacing w:val="-12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известные</w:t>
      </w:r>
      <w:r>
        <w:rPr>
          <w:spacing w:val="-1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сведения</w:t>
      </w:r>
      <w:r>
        <w:rPr>
          <w:spacing w:val="-5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о</w:t>
      </w:r>
      <w:r>
        <w:rPr>
          <w:spacing w:val="-11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физическом</w:t>
      </w:r>
      <w:r>
        <w:rPr>
          <w:spacing w:val="-5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лице,</w:t>
      </w:r>
      <w:r>
        <w:rPr>
          <w:spacing w:val="-4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склоняющем</w:t>
      </w:r>
    </w:p>
    <w:p w:rsidR="00A71DCE" w:rsidRDefault="00A71DCE" w:rsidP="00A71DCE">
      <w:pPr>
        <w:pStyle w:val="a9"/>
        <w:kinsoku w:val="0"/>
        <w:overflowPunct w:val="0"/>
        <w:spacing w:before="9" w:line="250" w:lineRule="auto"/>
        <w:ind w:left="1772" w:right="1026"/>
        <w:jc w:val="center"/>
        <w:rPr>
          <w:sz w:val="19"/>
          <w:szCs w:val="19"/>
        </w:rPr>
      </w:pPr>
      <w:r>
        <w:rPr>
          <w:w w:val="105"/>
          <w:sz w:val="19"/>
          <w:szCs w:val="19"/>
        </w:rPr>
        <w:t>к</w:t>
      </w:r>
      <w:r>
        <w:rPr>
          <w:spacing w:val="-12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коррупционному</w:t>
      </w:r>
      <w:r>
        <w:rPr>
          <w:spacing w:val="4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правонарушению,</w:t>
      </w:r>
      <w:r>
        <w:rPr>
          <w:spacing w:val="4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юридическом</w:t>
      </w:r>
      <w:r>
        <w:rPr>
          <w:spacing w:val="-4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лице,</w:t>
      </w:r>
      <w:r>
        <w:rPr>
          <w:spacing w:val="-11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в</w:t>
      </w:r>
      <w:r>
        <w:rPr>
          <w:spacing w:val="-16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интересах</w:t>
      </w:r>
      <w:r>
        <w:rPr>
          <w:spacing w:val="-8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которого</w:t>
      </w:r>
      <w:r>
        <w:rPr>
          <w:w w:val="103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работнику</w:t>
      </w:r>
      <w:r>
        <w:rPr>
          <w:spacing w:val="-10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предлагается</w:t>
      </w:r>
      <w:r>
        <w:rPr>
          <w:spacing w:val="-8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совершить</w:t>
      </w:r>
    </w:p>
    <w:p w:rsidR="00A71DCE" w:rsidRDefault="00A71DCE" w:rsidP="00A71DCE">
      <w:pPr>
        <w:pStyle w:val="a9"/>
        <w:kinsoku w:val="0"/>
        <w:overflowPunct w:val="0"/>
        <w:spacing w:before="6"/>
        <w:ind w:left="1734" w:right="1021"/>
        <w:jc w:val="center"/>
        <w:rPr>
          <w:sz w:val="19"/>
          <w:szCs w:val="19"/>
        </w:rPr>
      </w:pPr>
      <w:r>
        <w:rPr>
          <w:sz w:val="19"/>
          <w:szCs w:val="19"/>
        </w:rPr>
        <w:t xml:space="preserve">коррупционное </w:t>
      </w:r>
      <w:r>
        <w:rPr>
          <w:spacing w:val="46"/>
          <w:sz w:val="19"/>
          <w:szCs w:val="19"/>
        </w:rPr>
        <w:t xml:space="preserve"> </w:t>
      </w:r>
      <w:r>
        <w:rPr>
          <w:sz w:val="19"/>
          <w:szCs w:val="19"/>
        </w:rPr>
        <w:t>правонарушение)</w:t>
      </w:r>
    </w:p>
    <w:p w:rsidR="00A71DCE" w:rsidRDefault="00A71DCE" w:rsidP="00A71DCE">
      <w:pPr>
        <w:pStyle w:val="a9"/>
        <w:kinsoku w:val="0"/>
        <w:overflowPunct w:val="0"/>
        <w:spacing w:before="5"/>
        <w:rPr>
          <w:sz w:val="26"/>
          <w:szCs w:val="26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105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63CF6240" wp14:editId="25F923D1">
                <wp:extent cx="6080760" cy="12700"/>
                <wp:effectExtent l="9525" t="5080" r="5715" b="1270"/>
                <wp:docPr id="39" name="Группа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0760" cy="12700"/>
                          <a:chOff x="0" y="0"/>
                          <a:chExt cx="9576" cy="20"/>
                        </a:xfrm>
                      </wpg:grpSpPr>
                      <wps:wsp>
                        <wps:cNvPr id="40" name="Freeform 33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9558" cy="20"/>
                          </a:xfrm>
                          <a:custGeom>
                            <a:avLst/>
                            <a:gdLst>
                              <a:gd name="T0" fmla="*/ 0 w 9558"/>
                              <a:gd name="T1" fmla="*/ 0 h 20"/>
                              <a:gd name="T2" fmla="*/ 9558 w 955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558" h="20">
                                <a:moveTo>
                                  <a:pt x="0" y="0"/>
                                </a:moveTo>
                                <a:lnTo>
                                  <a:pt x="9558" y="0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39" o:spid="_x0000_s1026" style="width:478.8pt;height:1pt;mso-position-horizontal-relative:char;mso-position-vertical-relative:line" coordsize="957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">
                <v:shape id="Freeform 33" o:spid="_x0000_s1027" style="position:absolute;left:8;top:8;width:9558;height:20;visibility:visible;mso-wrap-style:square;v-text-anchor:top" coordsize="955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c2s8IA&#10;AADbAAAADwAAAGRycy9kb3ducmV2LnhtbERPy2rCQBTdF/oPwy10pxMl1BIdRYW2bip2fG0vmWsS&#10;zdwJmVHTv+8shC4P5z2ZdbYWN2p95VjBoJ+AIM6dqbhQsNt+9N5B+IBssHZMCn7Jw2z6/DTBzLg7&#10;/9BNh0LEEPYZKihDaDIpfV6SRd93DXHkTq61GCJsC2lavMdwW8thkrxJixXHhhIbWpaUX/TVKmA9&#10;ar43y4H+XKSHsz6me/O1rpV6fenmYxCBuvAvfrhXRkEa18cv8QfI6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NzazwgAAANsAAAAPAAAAAAAAAAAAAAAAAJgCAABkcnMvZG93&#10;bnJldi54bWxQSwUGAAAAAAQABAD1AAAAhwMAAAAA&#10;" path="m,l9558,e" filled="f" strokeweight=".9pt">
                  <v:path arrowok="t" o:connecttype="custom" o:connectlocs="0,0;9558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spacing w:before="8"/>
        <w:rPr>
          <w:sz w:val="25"/>
          <w:szCs w:val="25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105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1D08CDF7" wp14:editId="75D23D3E">
                <wp:extent cx="6080760" cy="12700"/>
                <wp:effectExtent l="9525" t="1905" r="5715" b="4445"/>
                <wp:docPr id="37" name="Группа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0760" cy="12700"/>
                          <a:chOff x="0" y="0"/>
                          <a:chExt cx="9576" cy="20"/>
                        </a:xfrm>
                      </wpg:grpSpPr>
                      <wps:wsp>
                        <wps:cNvPr id="38" name="Freeform 31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9558" cy="20"/>
                          </a:xfrm>
                          <a:custGeom>
                            <a:avLst/>
                            <a:gdLst>
                              <a:gd name="T0" fmla="*/ 0 w 9558"/>
                              <a:gd name="T1" fmla="*/ 0 h 20"/>
                              <a:gd name="T2" fmla="*/ 9558 w 955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558" h="20">
                                <a:moveTo>
                                  <a:pt x="0" y="0"/>
                                </a:moveTo>
                                <a:lnTo>
                                  <a:pt x="9558" y="0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37" o:spid="_x0000_s1026" style="width:478.8pt;height:1pt;mso-position-horizontal-relative:char;mso-position-vertical-relative:line" coordsize="957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">
                <v:shape id="Freeform 31" o:spid="_x0000_s1027" style="position:absolute;left:8;top:8;width:9558;height:20;visibility:visible;mso-wrap-style:square;v-text-anchor:top" coordsize="955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dJyMIA&#10;AADbAAAADwAAAGRycy9kb3ducmV2LnhtbERPz0/CMBS+k/A/NI+EG+sQgmZQiJCIXjBaFa8v63Ob&#10;rK/LWmD89/RAwvHL93ux6mwtTtT6yrGCcZKCIM6dqbhQ8P31MnoC4QOywdoxKbiQh9Wy31tgZtyZ&#10;P+mkQyFiCPsMFZQhNJmUPi/Jok9cQxy5P9daDBG2hTQtnmO4reVDms6kxYpjQ4kNbUrKD/poFbB+&#10;bHYfm7Herqf7f/07/TGv77VSw0H3PAcRqAt38c39ZhRM4tj4Jf4Aub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R0nIwgAAANsAAAAPAAAAAAAAAAAAAAAAAJgCAABkcnMvZG93&#10;bnJldi54bWxQSwUGAAAAAAQABAD1AAAAhwMAAAAA&#10;" path="m,l9558,e" filled="f" strokeweight=".9pt">
                  <v:path arrowok="t" o:connecttype="custom" o:connectlocs="0,0;9558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spacing w:line="20" w:lineRule="atLeast"/>
        <w:ind w:left="105"/>
        <w:rPr>
          <w:sz w:val="2"/>
          <w:szCs w:val="2"/>
        </w:rPr>
        <w:sectPr w:rsidR="00A71DCE">
          <w:pgSz w:w="11840" w:h="16900"/>
          <w:pgMar w:top="680" w:right="400" w:bottom="280" w:left="1560" w:header="720" w:footer="720" w:gutter="0"/>
          <w:cols w:space="720" w:equalWidth="0">
            <w:col w:w="9880"/>
          </w:cols>
          <w:noEndnote/>
        </w:sectPr>
      </w:pPr>
    </w:p>
    <w:p w:rsidR="00A71DCE" w:rsidRDefault="00A71DCE" w:rsidP="00A71DCE">
      <w:pPr>
        <w:pStyle w:val="a9"/>
        <w:kinsoku w:val="0"/>
        <w:overflowPunct w:val="0"/>
        <w:spacing w:before="52"/>
        <w:ind w:left="110"/>
        <w:jc w:val="center"/>
        <w:rPr>
          <w:sz w:val="26"/>
          <w:szCs w:val="26"/>
        </w:rPr>
      </w:pPr>
    </w:p>
    <w:p w:rsidR="00A71DCE" w:rsidRDefault="00A71DCE" w:rsidP="00A71DCE">
      <w:pPr>
        <w:pStyle w:val="a9"/>
        <w:kinsoku w:val="0"/>
        <w:overflowPunct w:val="0"/>
        <w:spacing w:before="6"/>
        <w:rPr>
          <w:sz w:val="26"/>
          <w:szCs w:val="26"/>
        </w:rPr>
      </w:pPr>
    </w:p>
    <w:p w:rsidR="00A71DCE" w:rsidRDefault="00A71DCE" w:rsidP="00A71DCE">
      <w:pPr>
        <w:pStyle w:val="a9"/>
        <w:kinsoku w:val="0"/>
        <w:overflowPunct w:val="0"/>
        <w:spacing w:line="200" w:lineRule="atLeast"/>
        <w:ind w:left="824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3AE6BB89" wp14:editId="40B53C3A">
            <wp:extent cx="5667375" cy="2000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DCE" w:rsidRDefault="00A71DCE" w:rsidP="00A71DCE">
      <w:pPr>
        <w:pStyle w:val="a9"/>
        <w:kinsoku w:val="0"/>
        <w:overflowPunct w:val="0"/>
        <w:spacing w:line="253" w:lineRule="auto"/>
        <w:ind w:left="1769" w:right="1727" w:hanging="13"/>
        <w:jc w:val="center"/>
        <w:rPr>
          <w:sz w:val="19"/>
          <w:szCs w:val="19"/>
        </w:rPr>
      </w:pPr>
      <w:r>
        <w:rPr>
          <w:sz w:val="19"/>
          <w:szCs w:val="19"/>
        </w:rPr>
        <w:t>(способ</w:t>
      </w:r>
      <w:r>
        <w:rPr>
          <w:spacing w:val="35"/>
          <w:sz w:val="19"/>
          <w:szCs w:val="19"/>
        </w:rPr>
        <w:t xml:space="preserve"> </w:t>
      </w:r>
      <w:r>
        <w:rPr>
          <w:sz w:val="19"/>
          <w:szCs w:val="19"/>
        </w:rPr>
        <w:t>и</w:t>
      </w:r>
      <w:r>
        <w:rPr>
          <w:spacing w:val="23"/>
          <w:sz w:val="19"/>
          <w:szCs w:val="19"/>
        </w:rPr>
        <w:t xml:space="preserve"> </w:t>
      </w:r>
      <w:r>
        <w:rPr>
          <w:sz w:val="19"/>
          <w:szCs w:val="19"/>
        </w:rPr>
        <w:t>обстоятельства</w:t>
      </w:r>
      <w:r>
        <w:rPr>
          <w:spacing w:val="43"/>
          <w:sz w:val="19"/>
          <w:szCs w:val="19"/>
        </w:rPr>
        <w:t xml:space="preserve"> </w:t>
      </w:r>
      <w:r>
        <w:rPr>
          <w:sz w:val="19"/>
          <w:szCs w:val="19"/>
        </w:rPr>
        <w:t>склонения</w:t>
      </w:r>
      <w:r>
        <w:rPr>
          <w:spacing w:val="45"/>
          <w:sz w:val="19"/>
          <w:szCs w:val="19"/>
        </w:rPr>
        <w:t xml:space="preserve"> </w:t>
      </w:r>
      <w:r>
        <w:rPr>
          <w:sz w:val="19"/>
          <w:szCs w:val="19"/>
        </w:rPr>
        <w:t>к</w:t>
      </w:r>
      <w:r>
        <w:rPr>
          <w:spacing w:val="20"/>
          <w:sz w:val="19"/>
          <w:szCs w:val="19"/>
        </w:rPr>
        <w:t xml:space="preserve"> </w:t>
      </w:r>
      <w:r>
        <w:rPr>
          <w:sz w:val="19"/>
          <w:szCs w:val="19"/>
        </w:rPr>
        <w:t xml:space="preserve">коррупционному </w:t>
      </w:r>
      <w:r>
        <w:rPr>
          <w:spacing w:val="15"/>
          <w:sz w:val="19"/>
          <w:szCs w:val="19"/>
        </w:rPr>
        <w:t xml:space="preserve"> </w:t>
      </w:r>
      <w:r>
        <w:rPr>
          <w:sz w:val="19"/>
          <w:szCs w:val="19"/>
        </w:rPr>
        <w:t>правонарушению,</w:t>
      </w:r>
      <w:r>
        <w:rPr>
          <w:w w:val="102"/>
          <w:sz w:val="19"/>
          <w:szCs w:val="19"/>
        </w:rPr>
        <w:t xml:space="preserve"> </w:t>
      </w:r>
      <w:r>
        <w:rPr>
          <w:sz w:val="19"/>
          <w:szCs w:val="19"/>
        </w:rPr>
        <w:t>а</w:t>
      </w:r>
      <w:r>
        <w:rPr>
          <w:spacing w:val="14"/>
          <w:sz w:val="19"/>
          <w:szCs w:val="19"/>
        </w:rPr>
        <w:t xml:space="preserve"> </w:t>
      </w:r>
      <w:r>
        <w:rPr>
          <w:sz w:val="19"/>
          <w:szCs w:val="19"/>
        </w:rPr>
        <w:t>также</w:t>
      </w:r>
      <w:r>
        <w:rPr>
          <w:spacing w:val="33"/>
          <w:sz w:val="19"/>
          <w:szCs w:val="19"/>
        </w:rPr>
        <w:t xml:space="preserve"> </w:t>
      </w:r>
      <w:r>
        <w:rPr>
          <w:sz w:val="19"/>
          <w:szCs w:val="19"/>
        </w:rPr>
        <w:t>информация</w:t>
      </w:r>
      <w:r>
        <w:rPr>
          <w:spacing w:val="38"/>
          <w:sz w:val="19"/>
          <w:szCs w:val="19"/>
        </w:rPr>
        <w:t xml:space="preserve"> </w:t>
      </w:r>
      <w:r>
        <w:rPr>
          <w:sz w:val="19"/>
          <w:szCs w:val="19"/>
        </w:rPr>
        <w:t>об</w:t>
      </w:r>
      <w:r>
        <w:rPr>
          <w:spacing w:val="18"/>
          <w:sz w:val="19"/>
          <w:szCs w:val="19"/>
        </w:rPr>
        <w:t xml:space="preserve"> </w:t>
      </w:r>
      <w:r>
        <w:rPr>
          <w:sz w:val="19"/>
          <w:szCs w:val="19"/>
        </w:rPr>
        <w:t>отказе</w:t>
      </w:r>
      <w:r>
        <w:rPr>
          <w:spacing w:val="28"/>
          <w:sz w:val="19"/>
          <w:szCs w:val="19"/>
        </w:rPr>
        <w:t xml:space="preserve"> </w:t>
      </w:r>
      <w:r>
        <w:rPr>
          <w:sz w:val="19"/>
          <w:szCs w:val="19"/>
        </w:rPr>
        <w:t>(согласии)</w:t>
      </w:r>
      <w:r>
        <w:rPr>
          <w:spacing w:val="21"/>
          <w:sz w:val="19"/>
          <w:szCs w:val="19"/>
        </w:rPr>
        <w:t xml:space="preserve"> </w:t>
      </w:r>
      <w:r>
        <w:rPr>
          <w:sz w:val="19"/>
          <w:szCs w:val="19"/>
        </w:rPr>
        <w:t xml:space="preserve">работника </w:t>
      </w:r>
      <w:r>
        <w:rPr>
          <w:spacing w:val="3"/>
          <w:sz w:val="19"/>
          <w:szCs w:val="19"/>
        </w:rPr>
        <w:t xml:space="preserve"> </w:t>
      </w:r>
      <w:r>
        <w:rPr>
          <w:sz w:val="19"/>
          <w:szCs w:val="19"/>
        </w:rPr>
        <w:t>принять</w:t>
      </w:r>
      <w:r>
        <w:rPr>
          <w:spacing w:val="30"/>
          <w:sz w:val="19"/>
          <w:szCs w:val="19"/>
        </w:rPr>
        <w:t xml:space="preserve"> </w:t>
      </w:r>
      <w:r>
        <w:rPr>
          <w:sz w:val="19"/>
          <w:szCs w:val="19"/>
        </w:rPr>
        <w:t>предложение</w:t>
      </w:r>
      <w:r>
        <w:rPr>
          <w:w w:val="102"/>
          <w:sz w:val="19"/>
          <w:szCs w:val="19"/>
        </w:rPr>
        <w:t xml:space="preserve"> </w:t>
      </w:r>
      <w:r>
        <w:rPr>
          <w:sz w:val="19"/>
          <w:szCs w:val="19"/>
        </w:rPr>
        <w:t>лица</w:t>
      </w:r>
      <w:r>
        <w:rPr>
          <w:spacing w:val="40"/>
          <w:sz w:val="19"/>
          <w:szCs w:val="19"/>
        </w:rPr>
        <w:t xml:space="preserve"> </w:t>
      </w:r>
      <w:r>
        <w:rPr>
          <w:sz w:val="19"/>
          <w:szCs w:val="19"/>
        </w:rPr>
        <w:t>о</w:t>
      </w:r>
      <w:r>
        <w:rPr>
          <w:spacing w:val="31"/>
          <w:sz w:val="19"/>
          <w:szCs w:val="19"/>
        </w:rPr>
        <w:t xml:space="preserve"> </w:t>
      </w:r>
      <w:r>
        <w:rPr>
          <w:sz w:val="19"/>
          <w:szCs w:val="19"/>
        </w:rPr>
        <w:t xml:space="preserve">совершении  коррупционного </w:t>
      </w:r>
      <w:r>
        <w:rPr>
          <w:spacing w:val="5"/>
          <w:sz w:val="19"/>
          <w:szCs w:val="19"/>
        </w:rPr>
        <w:t xml:space="preserve"> </w:t>
      </w:r>
      <w:r>
        <w:rPr>
          <w:sz w:val="19"/>
          <w:szCs w:val="19"/>
        </w:rPr>
        <w:t>правонарушения)</w:t>
      </w:r>
    </w:p>
    <w:p w:rsidR="00A71DCE" w:rsidRDefault="00A71DCE" w:rsidP="00A71DCE">
      <w:pPr>
        <w:pStyle w:val="a9"/>
        <w:kinsoku w:val="0"/>
        <w:overflowPunct w:val="0"/>
        <w:spacing w:before="7"/>
        <w:rPr>
          <w:sz w:val="25"/>
          <w:szCs w:val="25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120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5E650DB0" wp14:editId="65CB0EE0">
                <wp:extent cx="6061710" cy="12700"/>
                <wp:effectExtent l="6350" t="5080" r="0" b="1270"/>
                <wp:docPr id="35" name="Группа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61710" cy="12700"/>
                          <a:chOff x="0" y="0"/>
                          <a:chExt cx="9546" cy="20"/>
                        </a:xfrm>
                      </wpg:grpSpPr>
                      <wps:wsp>
                        <wps:cNvPr id="36" name="Freeform 29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9528" cy="20"/>
                          </a:xfrm>
                          <a:custGeom>
                            <a:avLst/>
                            <a:gdLst>
                              <a:gd name="T0" fmla="*/ 0 w 9528"/>
                              <a:gd name="T1" fmla="*/ 0 h 20"/>
                              <a:gd name="T2" fmla="*/ 9527 w 952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528" h="20">
                                <a:moveTo>
                                  <a:pt x="0" y="0"/>
                                </a:moveTo>
                                <a:lnTo>
                                  <a:pt x="9527" y="0"/>
                                </a:lnTo>
                              </a:path>
                            </a:pathLst>
                          </a:custGeom>
                          <a:noFill/>
                          <a:ln w="114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35" o:spid="_x0000_s1026" style="width:477.3pt;height:1pt;mso-position-horizontal-relative:char;mso-position-vertical-relative:line" coordsize="954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">
                <v:shape id="Freeform 29" o:spid="_x0000_s1027" style="position:absolute;left:8;top:8;width:9528;height:20;visibility:visible;mso-wrap-style:square;v-text-anchor:top" coordsize="952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EeasQA&#10;AADbAAAADwAAAGRycy9kb3ducmV2LnhtbESP3WrCQBSE7wu+w3IE7+rGWoJEV9GCmF4U6s8DHLLH&#10;ZDF7NmbXmPr03ULBy2FmvmEWq97WoqPWG8cKJuMEBHHhtOFSwem4fZ2B8AFZY+2YFPyQh9Vy8LLA&#10;TLs776k7hFJECPsMFVQhNJmUvqjIoh+7hjh6Z9daDFG2pdQt3iPc1vItSVJp0XBcqLChj4qKy+Fm&#10;FWy+PtPT2uT5vrPbq/l+vD/Czik1GvbrOYhAfXiG/9u5VjBN4e9L/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xHmrEAAAA2wAAAA8AAAAAAAAAAAAAAAAAmAIAAGRycy9k&#10;b3ducmV2LnhtbFBLBQYAAAAABAAEAPUAAACJAwAAAAA=&#10;" path="m,l9527,e" filled="f" strokeweight=".31669mm">
                  <v:path arrowok="t" o:connecttype="custom" o:connectlocs="0,0;9527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spacing w:before="4"/>
        <w:rPr>
          <w:sz w:val="25"/>
          <w:szCs w:val="25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120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586D5888" wp14:editId="75EA3677">
                <wp:extent cx="6065520" cy="12700"/>
                <wp:effectExtent l="6350" t="9525" r="5080" b="6350"/>
                <wp:docPr id="33" name="Группа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65520" cy="12700"/>
                          <a:chOff x="0" y="0"/>
                          <a:chExt cx="9552" cy="20"/>
                        </a:xfrm>
                      </wpg:grpSpPr>
                      <wps:wsp>
                        <wps:cNvPr id="34" name="Freeform 27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9534" cy="20"/>
                          </a:xfrm>
                          <a:custGeom>
                            <a:avLst/>
                            <a:gdLst>
                              <a:gd name="T0" fmla="*/ 0 w 9534"/>
                              <a:gd name="T1" fmla="*/ 0 h 20"/>
                              <a:gd name="T2" fmla="*/ 9533 w 953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534" h="20">
                                <a:moveTo>
                                  <a:pt x="0" y="0"/>
                                </a:moveTo>
                                <a:lnTo>
                                  <a:pt x="9533" y="0"/>
                                </a:lnTo>
                              </a:path>
                            </a:pathLst>
                          </a:custGeom>
                          <a:noFill/>
                          <a:ln w="114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33" o:spid="_x0000_s1026" style="width:477.6pt;height:1pt;mso-position-horizontal-relative:char;mso-position-vertical-relative:line" coordsize="955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">
                <v:shape id="Freeform 27" o:spid="_x0000_s1027" style="position:absolute;left:8;top:8;width:9534;height:20;visibility:visible;mso-wrap-style:square;v-text-anchor:top" coordsize="953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o6isQA&#10;AADbAAAADwAAAGRycy9kb3ducmV2LnhtbESPzWrDMBCE74W8g9hAb42UnxbjRgkhUNJCKNTNob0t&#10;1sY2sVbG2ibu20eBQo/DzHzDLNeDb9WZ+tgEtjCdGFDEZXANVxYOny8PGagoyA7bwGThlyKsV6O7&#10;JeYuXPiDzoVUKkE45mihFulyrWNZk8c4CR1x8o6h9yhJ9pV2PV4S3Ld6ZsyT9thwWqixo21N5an4&#10;8YnytRHJvp3Z7WcFZ615fI+HN2vvx8PmGZTQIP/hv/arszBfwO1L+gF6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KOorEAAAA2wAAAA8AAAAAAAAAAAAAAAAAmAIAAGRycy9k&#10;b3ducmV2LnhtbFBLBQYAAAAABAAEAPUAAACJAwAAAAA=&#10;" path="m,l9533,e" filled="f" strokeweight=".31669mm">
                  <v:path arrowok="t" o:connecttype="custom" o:connectlocs="0,0;9533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rPr>
          <w:sz w:val="20"/>
          <w:szCs w:val="20"/>
        </w:rPr>
      </w:pPr>
    </w:p>
    <w:p w:rsidR="00A71DCE" w:rsidRDefault="00A71DCE" w:rsidP="00A71DCE">
      <w:pPr>
        <w:pStyle w:val="a9"/>
        <w:kinsoku w:val="0"/>
        <w:overflowPunct w:val="0"/>
        <w:rPr>
          <w:sz w:val="20"/>
          <w:szCs w:val="20"/>
        </w:rPr>
      </w:pPr>
    </w:p>
    <w:p w:rsidR="00A71DCE" w:rsidRDefault="00A71DCE" w:rsidP="00A71DCE">
      <w:pPr>
        <w:pStyle w:val="a9"/>
        <w:kinsoku w:val="0"/>
        <w:overflowPunct w:val="0"/>
        <w:spacing w:before="3"/>
        <w:rPr>
          <w:sz w:val="13"/>
          <w:szCs w:val="13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114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051B3783" wp14:editId="002D576A">
                <wp:extent cx="2953385" cy="12700"/>
                <wp:effectExtent l="2540" t="7620" r="6350" b="0"/>
                <wp:docPr id="31" name="Группа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3385" cy="12700"/>
                          <a:chOff x="0" y="0"/>
                          <a:chExt cx="4651" cy="20"/>
                        </a:xfrm>
                      </wpg:grpSpPr>
                      <wps:wsp>
                        <wps:cNvPr id="32" name="Freeform 25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4633" cy="20"/>
                          </a:xfrm>
                          <a:custGeom>
                            <a:avLst/>
                            <a:gdLst>
                              <a:gd name="T0" fmla="*/ 0 w 4633"/>
                              <a:gd name="T1" fmla="*/ 0 h 20"/>
                              <a:gd name="T2" fmla="*/ 4632 w 463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633" h="20">
                                <a:moveTo>
                                  <a:pt x="0" y="0"/>
                                </a:moveTo>
                                <a:lnTo>
                                  <a:pt x="4632" y="0"/>
                                </a:lnTo>
                              </a:path>
                            </a:pathLst>
                          </a:custGeom>
                          <a:noFill/>
                          <a:ln w="114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31" o:spid="_x0000_s1026" style="width:232.55pt;height:1pt;mso-position-horizontal-relative:char;mso-position-vertical-relative:line" coordsize="465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">
                <v:shape id="Freeform 25" o:spid="_x0000_s1027" style="position:absolute;left:8;top:8;width:4633;height:20;visibility:visible;mso-wrap-style:square;v-text-anchor:top" coordsize="463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XpMMA&#10;AADbAAAADwAAAGRycy9kb3ducmV2LnhtbESP0WrCQBRE3wv+w3KFvtWNUYqkriFKBQWhRvsBl+xt&#10;kpq9G7Jbk/69Kwg+DnNmhlmmg2nElTpXW1YwnUQgiAuray4VfJ+3bwsQziNrbCyTgn9ykK5GL0tM&#10;tO05p+vJlyKUsEtQQeV9m0jpiooMuoltiYP3YzuDPsiulLrDPpSbRsZR9C4N1hwWKmxpU1FxOf0Z&#10;Bb9N3eYBPtj5V3bcf/r8vCvWSr2Oh+wDhKfBP+FHeqcVzGK4fw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XpMMAAADbAAAADwAAAAAAAAAAAAAAAACYAgAAZHJzL2Rv&#10;d25yZXYueG1sUEsFBgAAAAAEAAQA9QAAAIgDAAAAAA==&#10;" path="m,l4632,e" filled="f" strokeweight=".31669mm">
                  <v:path arrowok="t" o:connecttype="custom" o:connectlocs="0,0;4632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spacing w:line="204" w:lineRule="exact"/>
        <w:ind w:left="135"/>
        <w:rPr>
          <w:sz w:val="19"/>
          <w:szCs w:val="19"/>
        </w:rPr>
      </w:pPr>
      <w:r>
        <w:rPr>
          <w:w w:val="105"/>
          <w:sz w:val="19"/>
          <w:szCs w:val="19"/>
        </w:rPr>
        <w:t>(Ф.И.О.,</w:t>
      </w:r>
      <w:r>
        <w:rPr>
          <w:spacing w:val="-12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подпись</w:t>
      </w:r>
      <w:r>
        <w:rPr>
          <w:spacing w:val="-21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лица,</w:t>
      </w:r>
      <w:r>
        <w:rPr>
          <w:spacing w:val="-11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представившего</w:t>
      </w:r>
      <w:r>
        <w:rPr>
          <w:spacing w:val="-5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уведомление)</w:t>
      </w:r>
    </w:p>
    <w:p w:rsidR="00A71DCE" w:rsidRDefault="00A71DCE" w:rsidP="00A71DCE">
      <w:pPr>
        <w:pStyle w:val="a9"/>
        <w:tabs>
          <w:tab w:val="left" w:pos="831"/>
          <w:tab w:val="left" w:pos="3464"/>
        </w:tabs>
        <w:kinsoku w:val="0"/>
        <w:overflowPunct w:val="0"/>
        <w:spacing w:before="71"/>
        <w:ind w:left="121"/>
        <w:jc w:val="left"/>
        <w:rPr>
          <w:sz w:val="29"/>
          <w:szCs w:val="29"/>
        </w:rPr>
      </w:pPr>
      <w:r>
        <w:t>«_____»  __________ 20 ___ г.</w:t>
      </w:r>
    </w:p>
    <w:p w:rsidR="00A71DCE" w:rsidRDefault="00A71DCE" w:rsidP="00A71DCE">
      <w:pPr>
        <w:pStyle w:val="a9"/>
        <w:kinsoku w:val="0"/>
        <w:overflowPunct w:val="0"/>
        <w:rPr>
          <w:sz w:val="20"/>
          <w:szCs w:val="20"/>
        </w:rPr>
      </w:pPr>
    </w:p>
    <w:p w:rsidR="00A71DCE" w:rsidRDefault="00A71DCE" w:rsidP="00A71DCE">
      <w:pPr>
        <w:pStyle w:val="a9"/>
        <w:kinsoku w:val="0"/>
        <w:overflowPunct w:val="0"/>
        <w:spacing w:before="1"/>
        <w:rPr>
          <w:sz w:val="29"/>
          <w:szCs w:val="29"/>
        </w:rPr>
      </w:pPr>
    </w:p>
    <w:p w:rsidR="00A71DCE" w:rsidRPr="00CC0AC4" w:rsidRDefault="00A71DCE" w:rsidP="00A71DCE">
      <w:pPr>
        <w:pStyle w:val="a9"/>
        <w:tabs>
          <w:tab w:val="left" w:pos="3115"/>
          <w:tab w:val="left" w:pos="4049"/>
          <w:tab w:val="left" w:pos="6222"/>
        </w:tabs>
        <w:kinsoku w:val="0"/>
        <w:overflowPunct w:val="0"/>
        <w:spacing w:before="57"/>
        <w:ind w:left="129"/>
        <w:rPr>
          <w:sz w:val="32"/>
          <w:szCs w:val="32"/>
        </w:rPr>
      </w:pPr>
      <w:r w:rsidRPr="00CC0AC4">
        <w:rPr>
          <w:w w:val="105"/>
          <w:position w:val="1"/>
          <w:sz w:val="26"/>
          <w:szCs w:val="26"/>
        </w:rPr>
        <w:t>Регистрация:</w:t>
      </w:r>
      <w:r w:rsidRPr="00CC0AC4">
        <w:rPr>
          <w:spacing w:val="23"/>
          <w:w w:val="105"/>
          <w:position w:val="1"/>
          <w:sz w:val="26"/>
          <w:szCs w:val="26"/>
        </w:rPr>
        <w:t xml:space="preserve"> </w:t>
      </w:r>
      <w:r w:rsidRPr="00CC0AC4">
        <w:rPr>
          <w:w w:val="105"/>
          <w:position w:val="1"/>
          <w:sz w:val="26"/>
          <w:szCs w:val="26"/>
        </w:rPr>
        <w:t>№</w:t>
      </w:r>
      <w:r w:rsidRPr="00CC0AC4">
        <w:rPr>
          <w:w w:val="105"/>
          <w:position w:val="1"/>
          <w:sz w:val="26"/>
          <w:szCs w:val="26"/>
          <w:u w:val="single"/>
        </w:rPr>
        <w:tab/>
      </w:r>
      <w:r w:rsidRPr="00CC0AC4">
        <w:rPr>
          <w:w w:val="110"/>
          <w:position w:val="1"/>
          <w:sz w:val="26"/>
          <w:szCs w:val="26"/>
        </w:rPr>
        <w:t>от</w:t>
      </w:r>
      <w:r w:rsidRPr="00CC0AC4">
        <w:rPr>
          <w:spacing w:val="-33"/>
          <w:w w:val="110"/>
          <w:position w:val="1"/>
          <w:sz w:val="26"/>
          <w:szCs w:val="26"/>
        </w:rPr>
        <w:t xml:space="preserve"> </w:t>
      </w:r>
      <w:r>
        <w:rPr>
          <w:w w:val="110"/>
          <w:position w:val="1"/>
          <w:sz w:val="30"/>
          <w:szCs w:val="30"/>
        </w:rPr>
        <w:t>«______»</w:t>
      </w:r>
      <w:r w:rsidRPr="00CC0AC4">
        <w:rPr>
          <w:spacing w:val="25"/>
          <w:w w:val="95"/>
          <w:position w:val="1"/>
          <w:sz w:val="26"/>
          <w:szCs w:val="26"/>
        </w:rPr>
        <w:t xml:space="preserve"> </w:t>
      </w:r>
      <w:r w:rsidRPr="00CC0AC4">
        <w:rPr>
          <w:spacing w:val="-61"/>
          <w:w w:val="335"/>
          <w:position w:val="-10"/>
          <w:sz w:val="23"/>
          <w:szCs w:val="23"/>
        </w:rPr>
        <w:t>-</w:t>
      </w:r>
      <w:r w:rsidRPr="00CC0AC4">
        <w:rPr>
          <w:spacing w:val="-62"/>
          <w:w w:val="335"/>
          <w:position w:val="-10"/>
          <w:sz w:val="23"/>
          <w:szCs w:val="23"/>
        </w:rPr>
        <w:t>----</w:t>
      </w:r>
      <w:r w:rsidRPr="00CC0AC4">
        <w:rPr>
          <w:w w:val="335"/>
          <w:position w:val="-10"/>
          <w:sz w:val="23"/>
          <w:szCs w:val="23"/>
        </w:rPr>
        <w:t>-</w:t>
      </w:r>
      <w:r w:rsidRPr="00CC0AC4">
        <w:rPr>
          <w:spacing w:val="-159"/>
          <w:w w:val="335"/>
          <w:position w:val="-10"/>
          <w:sz w:val="23"/>
          <w:szCs w:val="23"/>
        </w:rPr>
        <w:t xml:space="preserve"> </w:t>
      </w:r>
      <w:r w:rsidRPr="00CC0AC4">
        <w:rPr>
          <w:w w:val="115"/>
          <w:position w:val="1"/>
          <w:sz w:val="26"/>
          <w:szCs w:val="26"/>
        </w:rPr>
        <w:t>20</w:t>
      </w:r>
      <w:r w:rsidRPr="00CC0AC4">
        <w:rPr>
          <w:w w:val="115"/>
          <w:position w:val="1"/>
          <w:sz w:val="26"/>
          <w:szCs w:val="26"/>
        </w:rPr>
        <w:tab/>
      </w:r>
      <w:r w:rsidRPr="00CC0AC4">
        <w:rPr>
          <w:spacing w:val="-10"/>
          <w:w w:val="95"/>
          <w:sz w:val="32"/>
          <w:szCs w:val="32"/>
        </w:rPr>
        <w:t>г</w:t>
      </w:r>
      <w:r w:rsidRPr="00CC0AC4">
        <w:rPr>
          <w:w w:val="95"/>
          <w:sz w:val="32"/>
          <w:szCs w:val="32"/>
        </w:rPr>
        <w:t>.</w:t>
      </w:r>
    </w:p>
    <w:p w:rsidR="00A71DCE" w:rsidRDefault="00A71DCE" w:rsidP="00A71DCE">
      <w:pPr>
        <w:pStyle w:val="a9"/>
        <w:tabs>
          <w:tab w:val="left" w:pos="3115"/>
          <w:tab w:val="left" w:pos="4049"/>
          <w:tab w:val="left" w:pos="6222"/>
        </w:tabs>
        <w:kinsoku w:val="0"/>
        <w:overflowPunct w:val="0"/>
        <w:spacing w:before="57"/>
        <w:ind w:left="129"/>
        <w:rPr>
          <w:rFonts w:ascii="Courier New" w:hAnsi="Courier New" w:cs="Courier New"/>
          <w:sz w:val="32"/>
          <w:szCs w:val="32"/>
        </w:rPr>
        <w:sectPr w:rsidR="00A71DCE">
          <w:pgSz w:w="11860" w:h="16850"/>
          <w:pgMar w:top="680" w:right="400" w:bottom="280" w:left="1600" w:header="720" w:footer="720" w:gutter="0"/>
          <w:cols w:space="720" w:equalWidth="0">
            <w:col w:w="9860"/>
          </w:cols>
          <w:noEndnote/>
        </w:sectPr>
      </w:pPr>
    </w:p>
    <w:p w:rsidR="00A71DCE" w:rsidRDefault="00A71DCE" w:rsidP="00A71DCE">
      <w:pPr>
        <w:pStyle w:val="a9"/>
        <w:kinsoku w:val="0"/>
        <w:overflowPunct w:val="0"/>
        <w:spacing w:before="55"/>
        <w:ind w:left="186" w:right="187"/>
        <w:jc w:val="center"/>
        <w:rPr>
          <w:sz w:val="26"/>
          <w:szCs w:val="26"/>
        </w:rPr>
      </w:pPr>
    </w:p>
    <w:p w:rsidR="00A71DCE" w:rsidRDefault="00A71DCE" w:rsidP="00A71DCE">
      <w:pPr>
        <w:pStyle w:val="a9"/>
        <w:kinsoku w:val="0"/>
        <w:overflowPunct w:val="0"/>
        <w:rPr>
          <w:sz w:val="20"/>
          <w:szCs w:val="20"/>
        </w:rPr>
      </w:pPr>
    </w:p>
    <w:p w:rsidR="00A71DCE" w:rsidRDefault="00A71DCE" w:rsidP="00CD4668">
      <w:pPr>
        <w:pStyle w:val="a9"/>
        <w:kinsoku w:val="0"/>
        <w:overflowPunct w:val="0"/>
        <w:ind w:left="6571" w:right="1073"/>
        <w:jc w:val="center"/>
        <w:rPr>
          <w:bCs/>
          <w:szCs w:val="28"/>
        </w:rPr>
      </w:pPr>
      <w:r w:rsidRPr="003E68DF">
        <w:rPr>
          <w:bCs/>
          <w:szCs w:val="28"/>
        </w:rPr>
        <w:t>Приложение</w:t>
      </w:r>
      <w:r w:rsidRPr="003E68DF">
        <w:rPr>
          <w:bCs/>
          <w:spacing w:val="49"/>
          <w:szCs w:val="28"/>
        </w:rPr>
        <w:t xml:space="preserve"> </w:t>
      </w:r>
      <w:r w:rsidRPr="003E68DF">
        <w:rPr>
          <w:bCs/>
          <w:szCs w:val="28"/>
        </w:rPr>
        <w:t>№</w:t>
      </w:r>
      <w:r w:rsidRPr="003E68DF">
        <w:rPr>
          <w:bCs/>
          <w:spacing w:val="5"/>
          <w:szCs w:val="28"/>
        </w:rPr>
        <w:t xml:space="preserve"> </w:t>
      </w:r>
      <w:r>
        <w:rPr>
          <w:bCs/>
          <w:szCs w:val="28"/>
        </w:rPr>
        <w:t>2</w:t>
      </w:r>
    </w:p>
    <w:p w:rsidR="00A71DCE" w:rsidRPr="003E68DF" w:rsidRDefault="00A71DCE" w:rsidP="00CD4668">
      <w:pPr>
        <w:pStyle w:val="a9"/>
        <w:kinsoku w:val="0"/>
        <w:overflowPunct w:val="0"/>
        <w:ind w:left="6571" w:right="1073"/>
        <w:jc w:val="center"/>
        <w:rPr>
          <w:szCs w:val="28"/>
        </w:rPr>
      </w:pPr>
    </w:p>
    <w:p w:rsidR="00A71DCE" w:rsidRDefault="00A71DCE" w:rsidP="00CD4668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A71DCE" w:rsidRDefault="00A71DCE" w:rsidP="00CD4668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A71DCE" w:rsidRDefault="00A71DCE" w:rsidP="00CD4668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Красненского </w:t>
      </w:r>
      <w:r w:rsidR="008B1837">
        <w:rPr>
          <w:sz w:val="28"/>
          <w:szCs w:val="28"/>
        </w:rPr>
        <w:t>муниципального округа</w:t>
      </w:r>
    </w:p>
    <w:p w:rsidR="00A71DCE" w:rsidRDefault="00A71DCE" w:rsidP="00CD4668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от «____» _________ 202</w:t>
      </w:r>
      <w:r w:rsidR="008B1837">
        <w:rPr>
          <w:sz w:val="28"/>
          <w:szCs w:val="28"/>
        </w:rPr>
        <w:t>_</w:t>
      </w:r>
      <w:r>
        <w:rPr>
          <w:sz w:val="28"/>
          <w:szCs w:val="28"/>
        </w:rPr>
        <w:t xml:space="preserve"> г.</w:t>
      </w:r>
    </w:p>
    <w:p w:rsidR="00A71DCE" w:rsidRDefault="00A71DCE" w:rsidP="00CD4668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№ ______</w:t>
      </w:r>
    </w:p>
    <w:p w:rsidR="00A71DCE" w:rsidRDefault="00A71DCE" w:rsidP="00CD4668">
      <w:pPr>
        <w:pStyle w:val="a9"/>
        <w:kinsoku w:val="0"/>
        <w:overflowPunct w:val="0"/>
        <w:ind w:right="1620"/>
        <w:jc w:val="right"/>
      </w:pPr>
    </w:p>
    <w:p w:rsidR="00A71DCE" w:rsidRDefault="00A71DCE" w:rsidP="00CD4668">
      <w:pPr>
        <w:pStyle w:val="a9"/>
        <w:kinsoku w:val="0"/>
        <w:overflowPunct w:val="0"/>
      </w:pPr>
    </w:p>
    <w:p w:rsidR="00A71DCE" w:rsidRDefault="00A71DCE" w:rsidP="00CD4668">
      <w:pPr>
        <w:pStyle w:val="a9"/>
        <w:kinsoku w:val="0"/>
        <w:overflowPunct w:val="0"/>
      </w:pPr>
    </w:p>
    <w:p w:rsidR="00A71DCE" w:rsidRDefault="00A71DCE" w:rsidP="00CD4668">
      <w:pPr>
        <w:pStyle w:val="a9"/>
        <w:kinsoku w:val="0"/>
        <w:overflowPunct w:val="0"/>
        <w:rPr>
          <w:sz w:val="27"/>
          <w:szCs w:val="27"/>
        </w:rPr>
      </w:pPr>
    </w:p>
    <w:p w:rsidR="00A71DCE" w:rsidRDefault="00A71DCE" w:rsidP="00CD4668">
      <w:pPr>
        <w:pStyle w:val="a9"/>
        <w:kinsoku w:val="0"/>
        <w:overflowPunct w:val="0"/>
        <w:ind w:left="165" w:right="187"/>
        <w:jc w:val="center"/>
        <w:rPr>
          <w:sz w:val="27"/>
          <w:szCs w:val="27"/>
        </w:rPr>
      </w:pPr>
      <w:r>
        <w:rPr>
          <w:b/>
          <w:bCs/>
          <w:sz w:val="27"/>
          <w:szCs w:val="27"/>
        </w:rPr>
        <w:t>Положение</w:t>
      </w:r>
    </w:p>
    <w:p w:rsidR="00A71DCE" w:rsidRDefault="00A71DCE" w:rsidP="00CD4668">
      <w:pPr>
        <w:pStyle w:val="a9"/>
        <w:kinsoku w:val="0"/>
        <w:overflowPunct w:val="0"/>
        <w:ind w:left="145" w:right="187"/>
        <w:jc w:val="center"/>
        <w:rPr>
          <w:sz w:val="27"/>
          <w:szCs w:val="27"/>
        </w:rPr>
      </w:pPr>
      <w:r>
        <w:rPr>
          <w:b/>
          <w:bCs/>
          <w:sz w:val="27"/>
          <w:szCs w:val="27"/>
        </w:rPr>
        <w:t>o</w:t>
      </w:r>
      <w:r>
        <w:rPr>
          <w:b/>
          <w:bCs/>
          <w:spacing w:val="7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предотвращении</w:t>
      </w:r>
      <w:r>
        <w:rPr>
          <w:b/>
          <w:bCs/>
          <w:spacing w:val="66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и</w:t>
      </w:r>
      <w:r>
        <w:rPr>
          <w:b/>
          <w:bCs/>
          <w:spacing w:val="3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урегулировании</w:t>
      </w:r>
      <w:r>
        <w:rPr>
          <w:b/>
          <w:bCs/>
          <w:spacing w:val="61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конфликта</w:t>
      </w:r>
      <w:r>
        <w:rPr>
          <w:b/>
          <w:bCs/>
          <w:spacing w:val="45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интересов</w:t>
      </w:r>
      <w:r>
        <w:rPr>
          <w:b/>
          <w:bCs/>
          <w:spacing w:val="37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 xml:space="preserve">организаций, подведомственных </w:t>
      </w:r>
      <w:r>
        <w:rPr>
          <w:b/>
          <w:bCs/>
          <w:spacing w:val="3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органам</w:t>
      </w:r>
      <w:r>
        <w:rPr>
          <w:b/>
          <w:bCs/>
          <w:spacing w:val="49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 xml:space="preserve">местного самоуправления Красненского </w:t>
      </w:r>
      <w:r w:rsidR="008B1837">
        <w:rPr>
          <w:b/>
          <w:bCs/>
          <w:sz w:val="27"/>
          <w:szCs w:val="27"/>
        </w:rPr>
        <w:t>муниципального округа</w:t>
      </w:r>
    </w:p>
    <w:p w:rsidR="00A71DCE" w:rsidRDefault="00A71DCE" w:rsidP="00CD4668">
      <w:pPr>
        <w:pStyle w:val="a9"/>
        <w:kinsoku w:val="0"/>
        <w:overflowPunct w:val="0"/>
        <w:rPr>
          <w:b/>
          <w:bCs/>
          <w:sz w:val="27"/>
          <w:szCs w:val="27"/>
        </w:rPr>
      </w:pPr>
    </w:p>
    <w:p w:rsidR="00A71DCE" w:rsidRDefault="00A71DCE" w:rsidP="00CD4668">
      <w:pPr>
        <w:pStyle w:val="a9"/>
        <w:widowControl w:val="0"/>
        <w:tabs>
          <w:tab w:val="left" w:pos="3896"/>
        </w:tabs>
        <w:kinsoku w:val="0"/>
        <w:overflowPunct w:val="0"/>
        <w:autoSpaceDE w:val="0"/>
        <w:autoSpaceDN w:val="0"/>
        <w:adjustRightInd w:val="0"/>
        <w:ind w:left="3638"/>
        <w:jc w:val="left"/>
        <w:rPr>
          <w:sz w:val="27"/>
          <w:szCs w:val="27"/>
        </w:rPr>
      </w:pPr>
      <w:r>
        <w:rPr>
          <w:b/>
          <w:bCs/>
          <w:sz w:val="27"/>
          <w:szCs w:val="27"/>
          <w:lang w:val="en-US"/>
        </w:rPr>
        <w:t>I</w:t>
      </w:r>
      <w:r w:rsidRPr="00FD29FD">
        <w:rPr>
          <w:b/>
          <w:bCs/>
          <w:sz w:val="27"/>
          <w:szCs w:val="27"/>
        </w:rPr>
        <w:t xml:space="preserve">. </w:t>
      </w:r>
      <w:r>
        <w:rPr>
          <w:b/>
          <w:bCs/>
          <w:sz w:val="27"/>
          <w:szCs w:val="27"/>
        </w:rPr>
        <w:t>Общие</w:t>
      </w:r>
      <w:r>
        <w:rPr>
          <w:b/>
          <w:bCs/>
          <w:spacing w:val="31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положения</w:t>
      </w:r>
    </w:p>
    <w:p w:rsidR="00A71DCE" w:rsidRDefault="00A71DCE" w:rsidP="00CD4668">
      <w:pPr>
        <w:pStyle w:val="a9"/>
        <w:kinsoku w:val="0"/>
        <w:overflowPunct w:val="0"/>
        <w:rPr>
          <w:b/>
          <w:bCs/>
          <w:sz w:val="29"/>
          <w:szCs w:val="29"/>
        </w:rPr>
      </w:pPr>
    </w:p>
    <w:p w:rsidR="00A71DCE" w:rsidRDefault="00A71DCE" w:rsidP="00CD4668">
      <w:pPr>
        <w:pStyle w:val="a9"/>
        <w:widowControl w:val="0"/>
        <w:numPr>
          <w:ilvl w:val="1"/>
          <w:numId w:val="19"/>
        </w:numPr>
        <w:tabs>
          <w:tab w:val="left" w:pos="1502"/>
        </w:tabs>
        <w:kinsoku w:val="0"/>
        <w:overflowPunct w:val="0"/>
        <w:autoSpaceDE w:val="0"/>
        <w:autoSpaceDN w:val="0"/>
        <w:adjustRightInd w:val="0"/>
        <w:ind w:right="109" w:firstLine="726"/>
        <w:rPr>
          <w:sz w:val="26"/>
          <w:szCs w:val="26"/>
        </w:rPr>
      </w:pPr>
      <w:r>
        <w:rPr>
          <w:w w:val="110"/>
          <w:sz w:val="26"/>
          <w:szCs w:val="26"/>
        </w:rPr>
        <w:t>Положение</w:t>
      </w:r>
      <w:r>
        <w:rPr>
          <w:spacing w:val="23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о</w:t>
      </w:r>
      <w:r>
        <w:rPr>
          <w:spacing w:val="71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предотвращении</w:t>
      </w:r>
      <w:r>
        <w:rPr>
          <w:spacing w:val="33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и</w:t>
      </w:r>
      <w:r>
        <w:rPr>
          <w:spacing w:val="66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урегулировании</w:t>
      </w:r>
      <w:r>
        <w:rPr>
          <w:w w:val="105"/>
          <w:sz w:val="26"/>
          <w:szCs w:val="26"/>
        </w:rPr>
        <w:t xml:space="preserve"> конфликта</w:t>
      </w:r>
      <w:r>
        <w:rPr>
          <w:spacing w:val="23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интересов</w:t>
      </w:r>
      <w:r>
        <w:rPr>
          <w:spacing w:val="29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организаций,</w:t>
      </w:r>
      <w:r>
        <w:rPr>
          <w:spacing w:val="28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подведомственных</w:t>
      </w:r>
      <w:r>
        <w:rPr>
          <w:spacing w:val="48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органам</w:t>
      </w:r>
      <w:r>
        <w:rPr>
          <w:spacing w:val="18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 xml:space="preserve">местного самоуправления Красненского </w:t>
      </w:r>
      <w:r w:rsidR="008B1837">
        <w:rPr>
          <w:w w:val="105"/>
          <w:sz w:val="26"/>
          <w:szCs w:val="26"/>
        </w:rPr>
        <w:t>муниципального округа</w:t>
      </w:r>
      <w:r>
        <w:rPr>
          <w:spacing w:val="-2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(далее</w:t>
      </w:r>
      <w:r>
        <w:rPr>
          <w:spacing w:val="-23"/>
          <w:w w:val="110"/>
          <w:sz w:val="26"/>
          <w:szCs w:val="26"/>
        </w:rPr>
        <w:t xml:space="preserve"> </w:t>
      </w:r>
      <w:r>
        <w:rPr>
          <w:w w:val="205"/>
          <w:sz w:val="26"/>
          <w:szCs w:val="26"/>
        </w:rPr>
        <w:t>-</w:t>
      </w:r>
      <w:r>
        <w:rPr>
          <w:spacing w:val="-106"/>
          <w:w w:val="205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Положение),</w:t>
      </w:r>
      <w:r>
        <w:rPr>
          <w:w w:val="105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определяет</w:t>
      </w:r>
      <w:r>
        <w:rPr>
          <w:spacing w:val="-42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порядок</w:t>
      </w:r>
      <w:r>
        <w:rPr>
          <w:spacing w:val="-42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действий</w:t>
      </w:r>
      <w:r>
        <w:rPr>
          <w:spacing w:val="-37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по</w:t>
      </w:r>
      <w:r>
        <w:rPr>
          <w:spacing w:val="-46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предотвращению</w:t>
      </w:r>
      <w:r>
        <w:rPr>
          <w:spacing w:val="-36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и</w:t>
      </w:r>
      <w:r>
        <w:rPr>
          <w:spacing w:val="-48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урегулированию</w:t>
      </w:r>
      <w:r>
        <w:rPr>
          <w:spacing w:val="-33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конфликта</w:t>
      </w:r>
      <w:r>
        <w:rPr>
          <w:w w:val="104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интересов</w:t>
      </w:r>
      <w:r>
        <w:rPr>
          <w:spacing w:val="2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(ситуация,</w:t>
      </w:r>
      <w:r>
        <w:rPr>
          <w:spacing w:val="65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при</w:t>
      </w:r>
      <w:r>
        <w:rPr>
          <w:spacing w:val="57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которой</w:t>
      </w:r>
      <w:r>
        <w:rPr>
          <w:spacing w:val="58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личная</w:t>
      </w:r>
      <w:r>
        <w:rPr>
          <w:spacing w:val="59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заинтересованность</w:t>
      </w:r>
      <w:r>
        <w:rPr>
          <w:spacing w:val="3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(прямая</w:t>
      </w:r>
      <w:r>
        <w:rPr>
          <w:spacing w:val="55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или</w:t>
      </w:r>
      <w:r>
        <w:rPr>
          <w:w w:val="107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косвенная)</w:t>
      </w:r>
      <w:r>
        <w:rPr>
          <w:spacing w:val="-13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работника</w:t>
      </w:r>
      <w:r>
        <w:rPr>
          <w:spacing w:val="-1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влияет</w:t>
      </w:r>
      <w:r>
        <w:rPr>
          <w:spacing w:val="-14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или</w:t>
      </w:r>
      <w:r>
        <w:rPr>
          <w:spacing w:val="-21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может</w:t>
      </w:r>
      <w:r>
        <w:rPr>
          <w:spacing w:val="-15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повлиять</w:t>
      </w:r>
      <w:r>
        <w:rPr>
          <w:spacing w:val="-10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на</w:t>
      </w:r>
      <w:r>
        <w:rPr>
          <w:spacing w:val="-23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надлежащее,</w:t>
      </w:r>
      <w:r>
        <w:rPr>
          <w:spacing w:val="-9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объективное</w:t>
      </w:r>
      <w:r>
        <w:rPr>
          <w:w w:val="105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и</w:t>
      </w:r>
      <w:r>
        <w:rPr>
          <w:spacing w:val="57"/>
          <w:w w:val="110"/>
          <w:sz w:val="26"/>
          <w:szCs w:val="26"/>
        </w:rPr>
        <w:t xml:space="preserve"> </w:t>
      </w:r>
      <w:r w:rsidR="00C87DDA">
        <w:rPr>
          <w:w w:val="110"/>
          <w:sz w:val="26"/>
          <w:szCs w:val="26"/>
        </w:rPr>
        <w:t>беспристрастное</w:t>
      </w:r>
      <w:r>
        <w:rPr>
          <w:spacing w:val="2"/>
          <w:w w:val="110"/>
          <w:sz w:val="26"/>
          <w:szCs w:val="26"/>
        </w:rPr>
        <w:t xml:space="preserve"> </w:t>
      </w:r>
      <w:r w:rsidR="00C87DDA">
        <w:rPr>
          <w:w w:val="110"/>
          <w:sz w:val="26"/>
          <w:szCs w:val="26"/>
        </w:rPr>
        <w:t>исполнение</w:t>
      </w:r>
      <w:r>
        <w:rPr>
          <w:spacing w:val="3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им</w:t>
      </w:r>
      <w:r>
        <w:rPr>
          <w:spacing w:val="57"/>
          <w:w w:val="110"/>
          <w:sz w:val="26"/>
          <w:szCs w:val="26"/>
        </w:rPr>
        <w:t xml:space="preserve"> </w:t>
      </w:r>
      <w:r w:rsidR="00C87DDA">
        <w:rPr>
          <w:w w:val="110"/>
          <w:sz w:val="26"/>
          <w:szCs w:val="26"/>
        </w:rPr>
        <w:t>трудовых</w:t>
      </w:r>
      <w:r>
        <w:rPr>
          <w:spacing w:val="3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обязанностей),</w:t>
      </w:r>
      <w:r>
        <w:rPr>
          <w:spacing w:val="70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возникающего</w:t>
      </w:r>
      <w:r>
        <w:rPr>
          <w:w w:val="104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у</w:t>
      </w:r>
      <w:r>
        <w:rPr>
          <w:spacing w:val="-45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работников</w:t>
      </w:r>
      <w:r>
        <w:rPr>
          <w:spacing w:val="-34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организаций,</w:t>
      </w:r>
      <w:r>
        <w:rPr>
          <w:spacing w:val="-35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подведомственных органам</w:t>
      </w:r>
      <w:r>
        <w:rPr>
          <w:spacing w:val="-38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 xml:space="preserve">местного самоуправления Красненского </w:t>
      </w:r>
      <w:r w:rsidR="008B1837">
        <w:rPr>
          <w:w w:val="105"/>
          <w:sz w:val="26"/>
          <w:szCs w:val="26"/>
        </w:rPr>
        <w:t>муниципального округа</w:t>
      </w:r>
      <w:r>
        <w:rPr>
          <w:spacing w:val="-8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(далее</w:t>
      </w:r>
      <w:r>
        <w:rPr>
          <w:spacing w:val="-18"/>
          <w:w w:val="110"/>
          <w:sz w:val="26"/>
          <w:szCs w:val="26"/>
        </w:rPr>
        <w:t xml:space="preserve"> </w:t>
      </w:r>
      <w:r>
        <w:rPr>
          <w:w w:val="205"/>
          <w:sz w:val="26"/>
          <w:szCs w:val="26"/>
        </w:rPr>
        <w:t>-</w:t>
      </w:r>
      <w:r>
        <w:rPr>
          <w:spacing w:val="-101"/>
          <w:w w:val="205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организация),</w:t>
      </w:r>
      <w:r>
        <w:rPr>
          <w:spacing w:val="1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в</w:t>
      </w:r>
      <w:r>
        <w:rPr>
          <w:spacing w:val="-20"/>
          <w:w w:val="110"/>
          <w:sz w:val="26"/>
          <w:szCs w:val="26"/>
        </w:rPr>
        <w:t xml:space="preserve"> </w:t>
      </w:r>
      <w:r>
        <w:rPr>
          <w:w w:val="110"/>
          <w:sz w:val="26"/>
          <w:szCs w:val="26"/>
        </w:rPr>
        <w:t>ходе</w:t>
      </w:r>
      <w:r>
        <w:rPr>
          <w:w w:val="105"/>
          <w:sz w:val="26"/>
          <w:szCs w:val="26"/>
        </w:rPr>
        <w:t xml:space="preserve"> исполнения</w:t>
      </w:r>
      <w:r>
        <w:rPr>
          <w:spacing w:val="3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ими</w:t>
      </w:r>
      <w:r>
        <w:rPr>
          <w:spacing w:val="-15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трудо</w:t>
      </w:r>
      <w:r>
        <w:rPr>
          <w:spacing w:val="7"/>
          <w:w w:val="105"/>
          <w:sz w:val="26"/>
          <w:szCs w:val="26"/>
        </w:rPr>
        <w:t>в</w:t>
      </w:r>
      <w:r>
        <w:rPr>
          <w:w w:val="105"/>
          <w:sz w:val="26"/>
          <w:szCs w:val="26"/>
        </w:rPr>
        <w:t>ых</w:t>
      </w:r>
      <w:r>
        <w:rPr>
          <w:spacing w:val="-12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функций.</w:t>
      </w:r>
    </w:p>
    <w:p w:rsidR="00A71DCE" w:rsidRDefault="00A71DCE" w:rsidP="00CD4668">
      <w:pPr>
        <w:pStyle w:val="a9"/>
        <w:widowControl w:val="0"/>
        <w:numPr>
          <w:ilvl w:val="1"/>
          <w:numId w:val="19"/>
        </w:numPr>
        <w:tabs>
          <w:tab w:val="left" w:pos="1334"/>
        </w:tabs>
        <w:kinsoku w:val="0"/>
        <w:overflowPunct w:val="0"/>
        <w:autoSpaceDE w:val="0"/>
        <w:autoSpaceDN w:val="0"/>
        <w:adjustRightInd w:val="0"/>
        <w:ind w:left="122" w:right="109" w:firstLine="732"/>
        <w:rPr>
          <w:sz w:val="26"/>
          <w:szCs w:val="26"/>
        </w:rPr>
      </w:pPr>
      <w:r>
        <w:rPr>
          <w:w w:val="105"/>
          <w:sz w:val="26"/>
          <w:szCs w:val="26"/>
        </w:rPr>
        <w:t>Положение</w:t>
      </w:r>
      <w:r>
        <w:rPr>
          <w:spacing w:val="39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распространяется</w:t>
      </w:r>
      <w:r>
        <w:rPr>
          <w:spacing w:val="68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на</w:t>
      </w:r>
      <w:r>
        <w:rPr>
          <w:spacing w:val="23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заместителя</w:t>
      </w:r>
      <w:r>
        <w:rPr>
          <w:spacing w:val="41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руководителя,</w:t>
      </w:r>
      <w:r>
        <w:rPr>
          <w:spacing w:val="66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главного</w:t>
      </w:r>
      <w:r>
        <w:rPr>
          <w:w w:val="104"/>
          <w:sz w:val="26"/>
          <w:szCs w:val="26"/>
        </w:rPr>
        <w:t xml:space="preserve"> </w:t>
      </w:r>
      <w:r w:rsidR="00C87DDA">
        <w:rPr>
          <w:w w:val="105"/>
          <w:sz w:val="26"/>
          <w:szCs w:val="26"/>
        </w:rPr>
        <w:t>бухгалтера,</w:t>
      </w:r>
      <w:r>
        <w:rPr>
          <w:spacing w:val="20"/>
          <w:w w:val="105"/>
          <w:sz w:val="26"/>
          <w:szCs w:val="26"/>
        </w:rPr>
        <w:t xml:space="preserve"> </w:t>
      </w:r>
      <w:r w:rsidR="00C87DDA">
        <w:rPr>
          <w:w w:val="105"/>
          <w:sz w:val="26"/>
          <w:szCs w:val="26"/>
        </w:rPr>
        <w:t>работников</w:t>
      </w:r>
      <w:r>
        <w:rPr>
          <w:spacing w:val="30"/>
          <w:w w:val="105"/>
          <w:sz w:val="26"/>
          <w:szCs w:val="26"/>
        </w:rPr>
        <w:t xml:space="preserve"> </w:t>
      </w:r>
      <w:r w:rsidR="00C87DDA">
        <w:rPr>
          <w:w w:val="105"/>
          <w:sz w:val="26"/>
          <w:szCs w:val="26"/>
        </w:rPr>
        <w:t>контрактной</w:t>
      </w:r>
      <w:r>
        <w:rPr>
          <w:spacing w:val="25"/>
          <w:w w:val="105"/>
          <w:sz w:val="26"/>
          <w:szCs w:val="26"/>
        </w:rPr>
        <w:t xml:space="preserve"> </w:t>
      </w:r>
      <w:r w:rsidR="00C87DDA">
        <w:rPr>
          <w:w w:val="105"/>
          <w:sz w:val="26"/>
          <w:szCs w:val="26"/>
        </w:rPr>
        <w:t>службы</w:t>
      </w:r>
      <w:r>
        <w:rPr>
          <w:spacing w:val="15"/>
          <w:w w:val="105"/>
          <w:sz w:val="26"/>
          <w:szCs w:val="26"/>
        </w:rPr>
        <w:t xml:space="preserve"> </w:t>
      </w:r>
      <w:r w:rsidR="00C87DDA">
        <w:rPr>
          <w:w w:val="105"/>
          <w:sz w:val="26"/>
          <w:szCs w:val="26"/>
        </w:rPr>
        <w:t>организации,</w:t>
      </w:r>
      <w:r>
        <w:rPr>
          <w:spacing w:val="30"/>
          <w:w w:val="105"/>
          <w:sz w:val="26"/>
          <w:szCs w:val="26"/>
        </w:rPr>
        <w:t xml:space="preserve"> </w:t>
      </w:r>
      <w:r w:rsidR="00C87DDA">
        <w:rPr>
          <w:w w:val="105"/>
          <w:sz w:val="26"/>
          <w:szCs w:val="26"/>
        </w:rPr>
        <w:t>а</w:t>
      </w:r>
      <w:r>
        <w:rPr>
          <w:spacing w:val="54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также</w:t>
      </w:r>
      <w:r>
        <w:rPr>
          <w:w w:val="106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на</w:t>
      </w:r>
      <w:r>
        <w:rPr>
          <w:spacing w:val="65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иных  работников</w:t>
      </w:r>
      <w:r>
        <w:rPr>
          <w:spacing w:val="24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организации,</w:t>
      </w:r>
      <w:r>
        <w:rPr>
          <w:spacing w:val="19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должности</w:t>
      </w:r>
      <w:r>
        <w:rPr>
          <w:spacing w:val="22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которых</w:t>
      </w:r>
      <w:r>
        <w:rPr>
          <w:spacing w:val="8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включены</w:t>
      </w:r>
      <w:r>
        <w:rPr>
          <w:spacing w:val="12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в</w:t>
      </w:r>
      <w:r>
        <w:rPr>
          <w:spacing w:val="60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перечень должностей,</w:t>
      </w:r>
      <w:r>
        <w:rPr>
          <w:spacing w:val="51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исполнение</w:t>
      </w:r>
      <w:r>
        <w:rPr>
          <w:spacing w:val="60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обязанностей</w:t>
      </w:r>
      <w:r>
        <w:rPr>
          <w:spacing w:val="46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по</w:t>
      </w:r>
      <w:r>
        <w:rPr>
          <w:spacing w:val="23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которым</w:t>
      </w:r>
      <w:r>
        <w:rPr>
          <w:spacing w:val="53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связано</w:t>
      </w:r>
      <w:r>
        <w:rPr>
          <w:spacing w:val="38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с</w:t>
      </w:r>
      <w:r>
        <w:rPr>
          <w:spacing w:val="24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коррупционными</w:t>
      </w:r>
      <w:r>
        <w:rPr>
          <w:w w:val="104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 xml:space="preserve">рисками </w:t>
      </w:r>
      <w:r>
        <w:rPr>
          <w:spacing w:val="8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(далее</w:t>
      </w:r>
      <w:r>
        <w:rPr>
          <w:spacing w:val="29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 xml:space="preserve">- </w:t>
      </w:r>
      <w:r>
        <w:rPr>
          <w:spacing w:val="1"/>
          <w:w w:val="105"/>
          <w:sz w:val="26"/>
          <w:szCs w:val="26"/>
        </w:rPr>
        <w:t>работники</w:t>
      </w:r>
      <w:r>
        <w:rPr>
          <w:w w:val="105"/>
          <w:sz w:val="26"/>
          <w:szCs w:val="26"/>
        </w:rPr>
        <w:t xml:space="preserve"> </w:t>
      </w:r>
      <w:r>
        <w:rPr>
          <w:spacing w:val="8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организации).</w:t>
      </w:r>
    </w:p>
    <w:p w:rsidR="00A71DCE" w:rsidRDefault="00A71DCE" w:rsidP="00CD4668">
      <w:pPr>
        <w:pStyle w:val="a9"/>
        <w:widowControl w:val="0"/>
        <w:numPr>
          <w:ilvl w:val="1"/>
          <w:numId w:val="19"/>
        </w:numPr>
        <w:tabs>
          <w:tab w:val="left" w:pos="1376"/>
        </w:tabs>
        <w:kinsoku w:val="0"/>
        <w:overflowPunct w:val="0"/>
        <w:autoSpaceDE w:val="0"/>
        <w:autoSpaceDN w:val="0"/>
        <w:adjustRightInd w:val="0"/>
        <w:ind w:left="128" w:right="117" w:firstLine="726"/>
        <w:rPr>
          <w:sz w:val="26"/>
          <w:szCs w:val="26"/>
        </w:rPr>
      </w:pPr>
      <w:r>
        <w:rPr>
          <w:w w:val="105"/>
          <w:sz w:val="26"/>
          <w:szCs w:val="26"/>
        </w:rPr>
        <w:t>Прием</w:t>
      </w:r>
      <w:r>
        <w:rPr>
          <w:spacing w:val="16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сведений</w:t>
      </w:r>
      <w:r>
        <w:rPr>
          <w:spacing w:val="13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о</w:t>
      </w:r>
      <w:r>
        <w:rPr>
          <w:spacing w:val="57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возникшем</w:t>
      </w:r>
      <w:r>
        <w:rPr>
          <w:spacing w:val="12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(имеющемся),</w:t>
      </w:r>
      <w:r>
        <w:rPr>
          <w:spacing w:val="12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а</w:t>
      </w:r>
      <w:r>
        <w:rPr>
          <w:spacing w:val="53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также</w:t>
      </w:r>
      <w:r>
        <w:rPr>
          <w:spacing w:val="1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о</w:t>
      </w:r>
      <w:r>
        <w:rPr>
          <w:spacing w:val="57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возможном</w:t>
      </w:r>
      <w:r>
        <w:rPr>
          <w:w w:val="104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конфликте</w:t>
      </w:r>
      <w:r>
        <w:rPr>
          <w:spacing w:val="62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интересов</w:t>
      </w:r>
      <w:r>
        <w:rPr>
          <w:spacing w:val="56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и</w:t>
      </w:r>
      <w:r>
        <w:rPr>
          <w:spacing w:val="31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рассмотрение</w:t>
      </w:r>
      <w:r>
        <w:rPr>
          <w:spacing w:val="67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этих</w:t>
      </w:r>
      <w:r>
        <w:rPr>
          <w:spacing w:val="53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сведений</w:t>
      </w:r>
      <w:r>
        <w:rPr>
          <w:spacing w:val="62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возлагается</w:t>
      </w:r>
      <w:r>
        <w:rPr>
          <w:spacing w:val="66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на</w:t>
      </w:r>
      <w:r>
        <w:rPr>
          <w:spacing w:val="28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работника либо</w:t>
      </w:r>
      <w:r>
        <w:rPr>
          <w:spacing w:val="43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должностное</w:t>
      </w:r>
      <w:r>
        <w:rPr>
          <w:spacing w:val="54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лицо,</w:t>
      </w:r>
      <w:r>
        <w:rPr>
          <w:spacing w:val="45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ответственное</w:t>
      </w:r>
      <w:r>
        <w:rPr>
          <w:spacing w:val="49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за</w:t>
      </w:r>
      <w:r>
        <w:rPr>
          <w:spacing w:val="25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работу</w:t>
      </w:r>
      <w:r>
        <w:rPr>
          <w:spacing w:val="56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по</w:t>
      </w:r>
      <w:r>
        <w:rPr>
          <w:spacing w:val="25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профилактике</w:t>
      </w:r>
      <w:r>
        <w:rPr>
          <w:w w:val="104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коррупционных</w:t>
      </w:r>
      <w:r>
        <w:rPr>
          <w:spacing w:val="39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и</w:t>
      </w:r>
      <w:r>
        <w:rPr>
          <w:spacing w:val="2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иных</w:t>
      </w:r>
      <w:r>
        <w:rPr>
          <w:spacing w:val="13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правонарушений</w:t>
      </w:r>
      <w:r>
        <w:rPr>
          <w:spacing w:val="33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в</w:t>
      </w:r>
      <w:r>
        <w:rPr>
          <w:spacing w:val="5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организации.</w:t>
      </w:r>
    </w:p>
    <w:p w:rsidR="00A71DCE" w:rsidRDefault="00A71DCE" w:rsidP="00CD4668">
      <w:pPr>
        <w:pStyle w:val="a9"/>
        <w:kinsoku w:val="0"/>
        <w:overflowPunct w:val="0"/>
        <w:rPr>
          <w:sz w:val="27"/>
          <w:szCs w:val="27"/>
        </w:rPr>
      </w:pPr>
    </w:p>
    <w:p w:rsidR="00A71DCE" w:rsidRDefault="00A71DCE" w:rsidP="00CD4668">
      <w:pPr>
        <w:pStyle w:val="a9"/>
        <w:kinsoku w:val="0"/>
        <w:overflowPunct w:val="0"/>
        <w:ind w:right="1561"/>
        <w:jc w:val="right"/>
        <w:rPr>
          <w:sz w:val="27"/>
          <w:szCs w:val="27"/>
        </w:rPr>
      </w:pPr>
      <w:r>
        <w:rPr>
          <w:b/>
          <w:bCs/>
          <w:sz w:val="27"/>
          <w:szCs w:val="27"/>
          <w:lang w:val="en-US"/>
        </w:rPr>
        <w:t>II</w:t>
      </w:r>
      <w:r>
        <w:rPr>
          <w:b/>
          <w:bCs/>
          <w:sz w:val="27"/>
          <w:szCs w:val="27"/>
        </w:rPr>
        <w:t>.</w:t>
      </w:r>
      <w:r>
        <w:rPr>
          <w:b/>
          <w:bCs/>
          <w:spacing w:val="-6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Принципы</w:t>
      </w:r>
      <w:r>
        <w:rPr>
          <w:b/>
          <w:bCs/>
          <w:spacing w:val="28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урегулирования</w:t>
      </w:r>
      <w:r>
        <w:rPr>
          <w:b/>
          <w:bCs/>
          <w:spacing w:val="54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конфликта</w:t>
      </w:r>
      <w:r>
        <w:rPr>
          <w:b/>
          <w:bCs/>
          <w:spacing w:val="41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интересов</w:t>
      </w:r>
    </w:p>
    <w:p w:rsidR="00A71DCE" w:rsidRDefault="00A71DCE" w:rsidP="00CD4668">
      <w:pPr>
        <w:pStyle w:val="a9"/>
        <w:kinsoku w:val="0"/>
        <w:overflowPunct w:val="0"/>
        <w:rPr>
          <w:b/>
          <w:bCs/>
          <w:sz w:val="30"/>
          <w:szCs w:val="30"/>
        </w:rPr>
      </w:pPr>
    </w:p>
    <w:p w:rsidR="00A71DCE" w:rsidRDefault="00A71DCE" w:rsidP="00CD4668">
      <w:pPr>
        <w:pStyle w:val="a9"/>
        <w:kinsoku w:val="0"/>
        <w:overflowPunct w:val="0"/>
        <w:ind w:left="140" w:right="131" w:firstLine="696"/>
        <w:rPr>
          <w:sz w:val="26"/>
          <w:szCs w:val="26"/>
        </w:rPr>
      </w:pPr>
      <w:r>
        <w:rPr>
          <w:w w:val="105"/>
          <w:sz w:val="26"/>
          <w:szCs w:val="26"/>
        </w:rPr>
        <w:t>2.1.</w:t>
      </w:r>
      <w:r>
        <w:rPr>
          <w:spacing w:val="4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Урегулирование</w:t>
      </w:r>
      <w:r>
        <w:rPr>
          <w:spacing w:val="41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конфликта</w:t>
      </w:r>
      <w:r>
        <w:rPr>
          <w:spacing w:val="23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интересов</w:t>
      </w:r>
      <w:r>
        <w:rPr>
          <w:spacing w:val="19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в</w:t>
      </w:r>
      <w:r>
        <w:rPr>
          <w:spacing w:val="10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организации</w:t>
      </w:r>
      <w:r>
        <w:rPr>
          <w:spacing w:val="23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осуществляется</w:t>
      </w:r>
      <w:r>
        <w:rPr>
          <w:w w:val="104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на</w:t>
      </w:r>
      <w:r>
        <w:rPr>
          <w:spacing w:val="11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основе</w:t>
      </w:r>
      <w:r>
        <w:rPr>
          <w:spacing w:val="12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следующих</w:t>
      </w:r>
      <w:r>
        <w:rPr>
          <w:spacing w:val="23"/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принципов:</w:t>
      </w:r>
    </w:p>
    <w:p w:rsidR="00A71DCE" w:rsidRDefault="00C87DDA" w:rsidP="00CD4668">
      <w:pPr>
        <w:pStyle w:val="a9"/>
        <w:kinsoku w:val="0"/>
        <w:overflowPunct w:val="0"/>
        <w:ind w:left="140" w:right="120" w:firstLine="702"/>
        <w:rPr>
          <w:sz w:val="26"/>
          <w:szCs w:val="26"/>
        </w:rPr>
      </w:pPr>
      <w:r>
        <w:rPr>
          <w:w w:val="105"/>
          <w:sz w:val="26"/>
          <w:szCs w:val="26"/>
        </w:rPr>
        <w:t xml:space="preserve">- </w:t>
      </w:r>
      <w:r w:rsidR="00A71DCE">
        <w:rPr>
          <w:w w:val="105"/>
          <w:sz w:val="26"/>
          <w:szCs w:val="26"/>
        </w:rPr>
        <w:t>обязательность</w:t>
      </w:r>
      <w:r w:rsidR="00A71DCE">
        <w:rPr>
          <w:spacing w:val="27"/>
          <w:w w:val="105"/>
          <w:sz w:val="26"/>
          <w:szCs w:val="26"/>
        </w:rPr>
        <w:t xml:space="preserve"> </w:t>
      </w:r>
      <w:r w:rsidR="00A71DCE">
        <w:rPr>
          <w:w w:val="105"/>
          <w:sz w:val="26"/>
          <w:szCs w:val="26"/>
        </w:rPr>
        <w:t>и</w:t>
      </w:r>
      <w:r w:rsidR="00A71DCE">
        <w:rPr>
          <w:spacing w:val="56"/>
          <w:w w:val="105"/>
          <w:sz w:val="26"/>
          <w:szCs w:val="26"/>
        </w:rPr>
        <w:t xml:space="preserve"> </w:t>
      </w:r>
      <w:r w:rsidR="00A71DCE">
        <w:rPr>
          <w:w w:val="105"/>
          <w:sz w:val="26"/>
          <w:szCs w:val="26"/>
        </w:rPr>
        <w:t>инициативность</w:t>
      </w:r>
      <w:r w:rsidR="00A71DCE">
        <w:rPr>
          <w:spacing w:val="20"/>
          <w:w w:val="105"/>
          <w:sz w:val="26"/>
          <w:szCs w:val="26"/>
        </w:rPr>
        <w:t xml:space="preserve"> </w:t>
      </w:r>
      <w:r w:rsidR="00A71DCE">
        <w:rPr>
          <w:w w:val="105"/>
          <w:sz w:val="26"/>
          <w:szCs w:val="26"/>
        </w:rPr>
        <w:t>раскрытия</w:t>
      </w:r>
      <w:r w:rsidR="00A71DCE">
        <w:rPr>
          <w:spacing w:val="25"/>
          <w:w w:val="105"/>
          <w:sz w:val="26"/>
          <w:szCs w:val="26"/>
        </w:rPr>
        <w:t xml:space="preserve"> </w:t>
      </w:r>
      <w:r w:rsidR="00A71DCE">
        <w:rPr>
          <w:w w:val="105"/>
          <w:sz w:val="26"/>
          <w:szCs w:val="26"/>
        </w:rPr>
        <w:t>сведений</w:t>
      </w:r>
      <w:r w:rsidR="00A71DCE">
        <w:rPr>
          <w:spacing w:val="12"/>
          <w:w w:val="105"/>
          <w:sz w:val="26"/>
          <w:szCs w:val="26"/>
        </w:rPr>
        <w:t xml:space="preserve"> </w:t>
      </w:r>
      <w:r w:rsidR="00A71DCE">
        <w:rPr>
          <w:w w:val="105"/>
          <w:sz w:val="26"/>
          <w:szCs w:val="26"/>
        </w:rPr>
        <w:t>о</w:t>
      </w:r>
      <w:r w:rsidR="00A71DCE">
        <w:rPr>
          <w:spacing w:val="56"/>
          <w:w w:val="105"/>
          <w:sz w:val="26"/>
          <w:szCs w:val="26"/>
        </w:rPr>
        <w:t xml:space="preserve"> </w:t>
      </w:r>
      <w:r w:rsidR="00A71DCE">
        <w:rPr>
          <w:w w:val="105"/>
          <w:sz w:val="26"/>
          <w:szCs w:val="26"/>
        </w:rPr>
        <w:t>возникшем</w:t>
      </w:r>
      <w:r w:rsidR="00A71DCE">
        <w:rPr>
          <w:w w:val="104"/>
          <w:sz w:val="26"/>
          <w:szCs w:val="26"/>
        </w:rPr>
        <w:t xml:space="preserve"> </w:t>
      </w:r>
      <w:r w:rsidR="00A71DCE">
        <w:rPr>
          <w:w w:val="105"/>
          <w:sz w:val="26"/>
          <w:szCs w:val="26"/>
        </w:rPr>
        <w:t xml:space="preserve">конфликте </w:t>
      </w:r>
      <w:r w:rsidR="00A71DCE">
        <w:rPr>
          <w:spacing w:val="15"/>
          <w:w w:val="105"/>
          <w:sz w:val="26"/>
          <w:szCs w:val="26"/>
        </w:rPr>
        <w:t xml:space="preserve"> </w:t>
      </w:r>
      <w:r w:rsidR="00A71DCE">
        <w:rPr>
          <w:w w:val="105"/>
          <w:sz w:val="26"/>
          <w:szCs w:val="26"/>
        </w:rPr>
        <w:t xml:space="preserve">интересов </w:t>
      </w:r>
      <w:r w:rsidR="00A71DCE">
        <w:rPr>
          <w:spacing w:val="9"/>
          <w:w w:val="105"/>
          <w:sz w:val="26"/>
          <w:szCs w:val="26"/>
        </w:rPr>
        <w:t xml:space="preserve"> </w:t>
      </w:r>
      <w:r w:rsidR="00A71DCE">
        <w:rPr>
          <w:w w:val="105"/>
          <w:sz w:val="26"/>
          <w:szCs w:val="26"/>
        </w:rPr>
        <w:t>или</w:t>
      </w:r>
      <w:r w:rsidR="00A71DCE">
        <w:rPr>
          <w:spacing w:val="66"/>
          <w:w w:val="105"/>
          <w:sz w:val="26"/>
          <w:szCs w:val="26"/>
        </w:rPr>
        <w:t xml:space="preserve"> </w:t>
      </w:r>
      <w:r w:rsidR="00A71DCE">
        <w:rPr>
          <w:w w:val="105"/>
          <w:sz w:val="26"/>
          <w:szCs w:val="26"/>
        </w:rPr>
        <w:t>о</w:t>
      </w:r>
      <w:r w:rsidR="00A71DCE">
        <w:rPr>
          <w:spacing w:val="59"/>
          <w:w w:val="105"/>
          <w:sz w:val="26"/>
          <w:szCs w:val="26"/>
        </w:rPr>
        <w:t xml:space="preserve"> </w:t>
      </w:r>
      <w:r w:rsidR="00A71DCE">
        <w:rPr>
          <w:w w:val="105"/>
          <w:sz w:val="26"/>
          <w:szCs w:val="26"/>
        </w:rPr>
        <w:t>ситуации,</w:t>
      </w:r>
      <w:r w:rsidR="00A71DCE">
        <w:rPr>
          <w:spacing w:val="66"/>
          <w:w w:val="105"/>
          <w:sz w:val="26"/>
          <w:szCs w:val="26"/>
        </w:rPr>
        <w:t xml:space="preserve"> </w:t>
      </w:r>
      <w:r w:rsidR="00A71DCE">
        <w:rPr>
          <w:w w:val="105"/>
          <w:sz w:val="26"/>
          <w:szCs w:val="26"/>
        </w:rPr>
        <w:t xml:space="preserve">влекущей </w:t>
      </w:r>
      <w:r w:rsidR="00A71DCE">
        <w:rPr>
          <w:spacing w:val="12"/>
          <w:w w:val="105"/>
          <w:sz w:val="26"/>
          <w:szCs w:val="26"/>
        </w:rPr>
        <w:t xml:space="preserve"> </w:t>
      </w:r>
      <w:r w:rsidR="00A71DCE">
        <w:rPr>
          <w:w w:val="105"/>
          <w:sz w:val="26"/>
          <w:szCs w:val="26"/>
        </w:rPr>
        <w:t xml:space="preserve">возможность </w:t>
      </w:r>
      <w:r w:rsidR="00A71DCE">
        <w:rPr>
          <w:spacing w:val="9"/>
          <w:w w:val="105"/>
          <w:sz w:val="26"/>
          <w:szCs w:val="26"/>
        </w:rPr>
        <w:t xml:space="preserve"> </w:t>
      </w:r>
      <w:r w:rsidR="00A71DCE">
        <w:rPr>
          <w:w w:val="105"/>
          <w:sz w:val="26"/>
          <w:szCs w:val="26"/>
        </w:rPr>
        <w:t>возникновения</w:t>
      </w:r>
    </w:p>
    <w:p w:rsidR="00A71DCE" w:rsidRDefault="00A71DCE" w:rsidP="00CD4668">
      <w:pPr>
        <w:pStyle w:val="a9"/>
        <w:kinsoku w:val="0"/>
        <w:overflowPunct w:val="0"/>
        <w:ind w:left="140" w:right="120" w:firstLine="702"/>
        <w:rPr>
          <w:sz w:val="26"/>
          <w:szCs w:val="26"/>
        </w:rPr>
        <w:sectPr w:rsidR="00A71DCE">
          <w:pgSz w:w="11810" w:h="16900"/>
          <w:pgMar w:top="460" w:right="460" w:bottom="280" w:left="1480" w:header="720" w:footer="720" w:gutter="0"/>
          <w:cols w:space="720" w:equalWidth="0">
            <w:col w:w="9870"/>
          </w:cols>
          <w:noEndnote/>
        </w:sectPr>
      </w:pPr>
    </w:p>
    <w:p w:rsidR="00A71DCE" w:rsidRDefault="00A71DCE" w:rsidP="00CD4668">
      <w:pPr>
        <w:pStyle w:val="a9"/>
        <w:kinsoku w:val="0"/>
        <w:overflowPunct w:val="0"/>
        <w:ind w:left="2"/>
        <w:jc w:val="center"/>
        <w:rPr>
          <w:sz w:val="27"/>
          <w:szCs w:val="27"/>
        </w:rPr>
      </w:pPr>
    </w:p>
    <w:p w:rsidR="00A71DCE" w:rsidRDefault="00A71DCE" w:rsidP="00CD4668">
      <w:pPr>
        <w:pStyle w:val="a9"/>
        <w:kinsoku w:val="0"/>
        <w:overflowPunct w:val="0"/>
        <w:rPr>
          <w:sz w:val="24"/>
        </w:rPr>
      </w:pPr>
    </w:p>
    <w:p w:rsidR="00A71DCE" w:rsidRDefault="00A71DCE" w:rsidP="00CD4668">
      <w:pPr>
        <w:pStyle w:val="a9"/>
        <w:kinsoku w:val="0"/>
        <w:overflowPunct w:val="0"/>
        <w:ind w:left="118"/>
        <w:rPr>
          <w:sz w:val="27"/>
          <w:szCs w:val="27"/>
        </w:rPr>
      </w:pPr>
      <w:r>
        <w:rPr>
          <w:sz w:val="27"/>
          <w:szCs w:val="27"/>
        </w:rPr>
        <w:t>конфликта</w:t>
      </w:r>
      <w:r>
        <w:rPr>
          <w:spacing w:val="51"/>
          <w:sz w:val="27"/>
          <w:szCs w:val="27"/>
        </w:rPr>
        <w:t xml:space="preserve"> </w:t>
      </w:r>
      <w:r>
        <w:rPr>
          <w:sz w:val="27"/>
          <w:szCs w:val="27"/>
        </w:rPr>
        <w:t>интересов;</w:t>
      </w:r>
    </w:p>
    <w:p w:rsidR="00A71DCE" w:rsidRDefault="00C87DDA" w:rsidP="00CD4668">
      <w:pPr>
        <w:pStyle w:val="a9"/>
        <w:kinsoku w:val="0"/>
        <w:overflowPunct w:val="0"/>
        <w:ind w:left="118" w:right="198" w:firstLine="700"/>
        <w:rPr>
          <w:sz w:val="27"/>
          <w:szCs w:val="27"/>
        </w:rPr>
      </w:pPr>
      <w:r>
        <w:rPr>
          <w:sz w:val="27"/>
          <w:szCs w:val="27"/>
        </w:rPr>
        <w:t>- индивидуальное</w:t>
      </w:r>
      <w:r w:rsidR="00A71DCE">
        <w:rPr>
          <w:spacing w:val="42"/>
          <w:sz w:val="27"/>
          <w:szCs w:val="27"/>
        </w:rPr>
        <w:t xml:space="preserve"> </w:t>
      </w:r>
      <w:r>
        <w:rPr>
          <w:sz w:val="27"/>
          <w:szCs w:val="27"/>
        </w:rPr>
        <w:t>рассмотрение</w:t>
      </w:r>
      <w:r w:rsidR="00A71DCE">
        <w:rPr>
          <w:spacing w:val="65"/>
          <w:sz w:val="27"/>
          <w:szCs w:val="27"/>
        </w:rPr>
        <w:t xml:space="preserve"> </w:t>
      </w:r>
      <w:r w:rsidR="00CD4668">
        <w:rPr>
          <w:sz w:val="27"/>
          <w:szCs w:val="27"/>
        </w:rPr>
        <w:t>каждого</w:t>
      </w:r>
      <w:r w:rsidR="00A71DCE">
        <w:rPr>
          <w:spacing w:val="34"/>
          <w:sz w:val="27"/>
          <w:szCs w:val="27"/>
        </w:rPr>
        <w:t xml:space="preserve"> </w:t>
      </w:r>
      <w:r w:rsidR="00CD4668">
        <w:rPr>
          <w:sz w:val="27"/>
          <w:szCs w:val="27"/>
        </w:rPr>
        <w:t>случая</w:t>
      </w:r>
      <w:r w:rsidR="00A71DCE">
        <w:rPr>
          <w:spacing w:val="24"/>
          <w:sz w:val="27"/>
          <w:szCs w:val="27"/>
        </w:rPr>
        <w:t xml:space="preserve"> </w:t>
      </w:r>
      <w:r w:rsidR="00CD4668">
        <w:rPr>
          <w:sz w:val="27"/>
          <w:szCs w:val="27"/>
        </w:rPr>
        <w:t>конфликта</w:t>
      </w:r>
      <w:r w:rsidR="00A71DCE">
        <w:rPr>
          <w:spacing w:val="38"/>
          <w:sz w:val="27"/>
          <w:szCs w:val="27"/>
        </w:rPr>
        <w:t xml:space="preserve"> </w:t>
      </w:r>
      <w:r w:rsidR="00A71DCE">
        <w:rPr>
          <w:sz w:val="27"/>
          <w:szCs w:val="27"/>
        </w:rPr>
        <w:t>интересов и</w:t>
      </w:r>
      <w:r w:rsidR="00A71DCE">
        <w:rPr>
          <w:spacing w:val="19"/>
          <w:sz w:val="27"/>
          <w:szCs w:val="27"/>
        </w:rPr>
        <w:t xml:space="preserve"> </w:t>
      </w:r>
      <w:r w:rsidR="00A71DCE">
        <w:rPr>
          <w:sz w:val="27"/>
          <w:szCs w:val="27"/>
        </w:rPr>
        <w:t>его</w:t>
      </w:r>
      <w:r w:rsidR="00A71DCE">
        <w:rPr>
          <w:spacing w:val="8"/>
          <w:sz w:val="27"/>
          <w:szCs w:val="27"/>
        </w:rPr>
        <w:t xml:space="preserve"> </w:t>
      </w:r>
      <w:r w:rsidR="00A71DCE">
        <w:rPr>
          <w:sz w:val="27"/>
          <w:szCs w:val="27"/>
        </w:rPr>
        <w:t>урегулирование;</w:t>
      </w:r>
    </w:p>
    <w:p w:rsidR="00A71DCE" w:rsidRDefault="00C87DDA" w:rsidP="00CD4668">
      <w:pPr>
        <w:pStyle w:val="a9"/>
        <w:kinsoku w:val="0"/>
        <w:overflowPunct w:val="0"/>
        <w:ind w:left="118" w:firstLine="700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="00A71DCE">
        <w:rPr>
          <w:sz w:val="27"/>
          <w:szCs w:val="27"/>
        </w:rPr>
        <w:t>конфиденциальность</w:t>
      </w:r>
      <w:r w:rsidR="00A71DCE">
        <w:rPr>
          <w:spacing w:val="67"/>
          <w:sz w:val="27"/>
          <w:szCs w:val="27"/>
        </w:rPr>
        <w:t xml:space="preserve"> </w:t>
      </w:r>
      <w:r w:rsidR="00A71DCE">
        <w:rPr>
          <w:sz w:val="27"/>
          <w:szCs w:val="27"/>
        </w:rPr>
        <w:t>процесса</w:t>
      </w:r>
      <w:r w:rsidR="00A71DCE">
        <w:rPr>
          <w:spacing w:val="6"/>
          <w:sz w:val="27"/>
          <w:szCs w:val="27"/>
        </w:rPr>
        <w:t xml:space="preserve"> </w:t>
      </w:r>
      <w:r w:rsidR="00A71DCE">
        <w:rPr>
          <w:sz w:val="27"/>
          <w:szCs w:val="27"/>
        </w:rPr>
        <w:t>раскрытия</w:t>
      </w:r>
      <w:r w:rsidR="00A71DCE">
        <w:rPr>
          <w:spacing w:val="35"/>
          <w:sz w:val="27"/>
          <w:szCs w:val="27"/>
        </w:rPr>
        <w:t xml:space="preserve"> </w:t>
      </w:r>
      <w:r w:rsidR="00A71DCE">
        <w:rPr>
          <w:sz w:val="27"/>
          <w:szCs w:val="27"/>
        </w:rPr>
        <w:t>сведений</w:t>
      </w:r>
      <w:r w:rsidR="00A71DCE">
        <w:rPr>
          <w:spacing w:val="13"/>
          <w:sz w:val="27"/>
          <w:szCs w:val="27"/>
        </w:rPr>
        <w:t xml:space="preserve"> </w:t>
      </w:r>
      <w:r w:rsidR="00A71DCE">
        <w:rPr>
          <w:sz w:val="27"/>
          <w:szCs w:val="27"/>
        </w:rPr>
        <w:t>о</w:t>
      </w:r>
      <w:r w:rsidR="00A71DCE">
        <w:rPr>
          <w:spacing w:val="-10"/>
          <w:sz w:val="27"/>
          <w:szCs w:val="27"/>
        </w:rPr>
        <w:t xml:space="preserve"> </w:t>
      </w:r>
      <w:r w:rsidR="00A71DCE">
        <w:rPr>
          <w:sz w:val="27"/>
          <w:szCs w:val="27"/>
        </w:rPr>
        <w:t>конфликте</w:t>
      </w:r>
      <w:r w:rsidR="00A71DCE">
        <w:rPr>
          <w:spacing w:val="25"/>
          <w:sz w:val="27"/>
          <w:szCs w:val="27"/>
        </w:rPr>
        <w:t xml:space="preserve"> </w:t>
      </w:r>
      <w:r w:rsidR="00A71DCE">
        <w:rPr>
          <w:sz w:val="27"/>
          <w:szCs w:val="27"/>
        </w:rPr>
        <w:t>интересов</w:t>
      </w:r>
    </w:p>
    <w:p w:rsidR="00A71DCE" w:rsidRDefault="00A71DCE" w:rsidP="00CD4668">
      <w:pPr>
        <w:pStyle w:val="a9"/>
        <w:kinsoku w:val="0"/>
        <w:overflowPunct w:val="0"/>
        <w:ind w:left="118"/>
        <w:rPr>
          <w:sz w:val="27"/>
          <w:szCs w:val="27"/>
        </w:rPr>
      </w:pPr>
      <w:r>
        <w:rPr>
          <w:sz w:val="27"/>
          <w:szCs w:val="27"/>
        </w:rPr>
        <w:t>и</w:t>
      </w:r>
      <w:r>
        <w:rPr>
          <w:spacing w:val="16"/>
          <w:sz w:val="27"/>
          <w:szCs w:val="27"/>
        </w:rPr>
        <w:t xml:space="preserve"> </w:t>
      </w:r>
      <w:r>
        <w:rPr>
          <w:sz w:val="27"/>
          <w:szCs w:val="27"/>
        </w:rPr>
        <w:t>его</w:t>
      </w:r>
      <w:r>
        <w:rPr>
          <w:spacing w:val="11"/>
          <w:sz w:val="27"/>
          <w:szCs w:val="27"/>
        </w:rPr>
        <w:t xml:space="preserve"> </w:t>
      </w:r>
      <w:r>
        <w:rPr>
          <w:sz w:val="27"/>
          <w:szCs w:val="27"/>
        </w:rPr>
        <w:t>урегулировании;</w:t>
      </w:r>
    </w:p>
    <w:p w:rsidR="00A71DCE" w:rsidRDefault="00C87DDA" w:rsidP="00CD4668">
      <w:pPr>
        <w:pStyle w:val="a9"/>
        <w:kinsoku w:val="0"/>
        <w:overflowPunct w:val="0"/>
        <w:ind w:left="124" w:right="200" w:firstLine="700"/>
        <w:rPr>
          <w:sz w:val="27"/>
          <w:szCs w:val="27"/>
        </w:rPr>
      </w:pPr>
      <w:r>
        <w:rPr>
          <w:sz w:val="27"/>
          <w:szCs w:val="27"/>
        </w:rPr>
        <w:t>- соблюдение баланса</w:t>
      </w:r>
      <w:r w:rsidR="00A71DCE">
        <w:rPr>
          <w:spacing w:val="27"/>
          <w:sz w:val="27"/>
          <w:szCs w:val="27"/>
        </w:rPr>
        <w:t xml:space="preserve"> </w:t>
      </w:r>
      <w:r>
        <w:rPr>
          <w:sz w:val="27"/>
          <w:szCs w:val="27"/>
        </w:rPr>
        <w:t>интересов</w:t>
      </w:r>
      <w:r w:rsidR="00A71DCE">
        <w:rPr>
          <w:spacing w:val="31"/>
          <w:sz w:val="27"/>
          <w:szCs w:val="27"/>
        </w:rPr>
        <w:t xml:space="preserve"> </w:t>
      </w:r>
      <w:r w:rsidR="00CD4668">
        <w:rPr>
          <w:sz w:val="27"/>
          <w:szCs w:val="27"/>
        </w:rPr>
        <w:t>организации и ее</w:t>
      </w:r>
      <w:r w:rsidR="00A71DCE">
        <w:rPr>
          <w:spacing w:val="7"/>
          <w:sz w:val="27"/>
          <w:szCs w:val="27"/>
        </w:rPr>
        <w:t xml:space="preserve"> </w:t>
      </w:r>
      <w:r w:rsidR="00A71DCE">
        <w:rPr>
          <w:sz w:val="27"/>
          <w:szCs w:val="27"/>
        </w:rPr>
        <w:t>работников при</w:t>
      </w:r>
      <w:r w:rsidR="00A71DCE">
        <w:rPr>
          <w:spacing w:val="9"/>
          <w:sz w:val="27"/>
          <w:szCs w:val="27"/>
        </w:rPr>
        <w:t xml:space="preserve"> </w:t>
      </w:r>
      <w:r w:rsidR="00A71DCE">
        <w:rPr>
          <w:sz w:val="27"/>
          <w:szCs w:val="27"/>
        </w:rPr>
        <w:t>урегулировании</w:t>
      </w:r>
      <w:r w:rsidR="00A71DCE">
        <w:rPr>
          <w:spacing w:val="61"/>
          <w:sz w:val="27"/>
          <w:szCs w:val="27"/>
        </w:rPr>
        <w:t xml:space="preserve"> </w:t>
      </w:r>
      <w:r w:rsidR="00A71DCE">
        <w:rPr>
          <w:sz w:val="27"/>
          <w:szCs w:val="27"/>
        </w:rPr>
        <w:t>конфликта</w:t>
      </w:r>
      <w:r w:rsidR="00A71DCE">
        <w:rPr>
          <w:spacing w:val="39"/>
          <w:sz w:val="27"/>
          <w:szCs w:val="27"/>
        </w:rPr>
        <w:t xml:space="preserve"> </w:t>
      </w:r>
      <w:r w:rsidR="00A71DCE">
        <w:rPr>
          <w:sz w:val="27"/>
          <w:szCs w:val="27"/>
        </w:rPr>
        <w:t>интересов;</w:t>
      </w:r>
    </w:p>
    <w:p w:rsidR="00A71DCE" w:rsidRDefault="00CD4668" w:rsidP="00CD4668">
      <w:pPr>
        <w:pStyle w:val="a9"/>
        <w:kinsoku w:val="0"/>
        <w:overflowPunct w:val="0"/>
        <w:ind w:left="124" w:right="180" w:firstLine="694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="00A71DCE">
        <w:rPr>
          <w:sz w:val="27"/>
          <w:szCs w:val="27"/>
        </w:rPr>
        <w:t>защита</w:t>
      </w:r>
      <w:r w:rsidR="00A71DCE">
        <w:rPr>
          <w:spacing w:val="11"/>
          <w:sz w:val="27"/>
          <w:szCs w:val="27"/>
        </w:rPr>
        <w:t xml:space="preserve"> </w:t>
      </w:r>
      <w:r w:rsidR="00A71DCE">
        <w:rPr>
          <w:sz w:val="27"/>
          <w:szCs w:val="27"/>
        </w:rPr>
        <w:t>работника</w:t>
      </w:r>
      <w:r w:rsidR="00A71DCE">
        <w:rPr>
          <w:spacing w:val="21"/>
          <w:sz w:val="27"/>
          <w:szCs w:val="27"/>
        </w:rPr>
        <w:t xml:space="preserve"> </w:t>
      </w:r>
      <w:r w:rsidR="00A71DCE">
        <w:rPr>
          <w:sz w:val="27"/>
          <w:szCs w:val="27"/>
        </w:rPr>
        <w:t>организации</w:t>
      </w:r>
      <w:r w:rsidR="00A71DCE">
        <w:rPr>
          <w:spacing w:val="22"/>
          <w:sz w:val="27"/>
          <w:szCs w:val="27"/>
        </w:rPr>
        <w:t xml:space="preserve"> </w:t>
      </w:r>
      <w:r w:rsidR="00A71DCE">
        <w:rPr>
          <w:sz w:val="27"/>
          <w:szCs w:val="27"/>
        </w:rPr>
        <w:t>от</w:t>
      </w:r>
      <w:r w:rsidR="00A71DCE">
        <w:rPr>
          <w:spacing w:val="63"/>
          <w:sz w:val="27"/>
          <w:szCs w:val="27"/>
        </w:rPr>
        <w:t xml:space="preserve"> </w:t>
      </w:r>
      <w:r w:rsidR="00A71DCE">
        <w:rPr>
          <w:sz w:val="27"/>
          <w:szCs w:val="27"/>
        </w:rPr>
        <w:t>возможных</w:t>
      </w:r>
      <w:r w:rsidR="00A71DCE">
        <w:rPr>
          <w:spacing w:val="17"/>
          <w:sz w:val="27"/>
          <w:szCs w:val="27"/>
        </w:rPr>
        <w:t xml:space="preserve"> </w:t>
      </w:r>
      <w:r w:rsidR="00A71DCE">
        <w:rPr>
          <w:sz w:val="27"/>
          <w:szCs w:val="27"/>
        </w:rPr>
        <w:t>неблагоприятных последствий</w:t>
      </w:r>
      <w:r w:rsidR="00A71DCE">
        <w:rPr>
          <w:spacing w:val="22"/>
          <w:sz w:val="27"/>
          <w:szCs w:val="27"/>
        </w:rPr>
        <w:t xml:space="preserve"> </w:t>
      </w:r>
      <w:r w:rsidR="00A71DCE">
        <w:rPr>
          <w:sz w:val="27"/>
          <w:szCs w:val="27"/>
        </w:rPr>
        <w:t>в</w:t>
      </w:r>
      <w:r w:rsidR="00A71DCE">
        <w:rPr>
          <w:spacing w:val="63"/>
          <w:sz w:val="27"/>
          <w:szCs w:val="27"/>
        </w:rPr>
        <w:t xml:space="preserve"> </w:t>
      </w:r>
      <w:r w:rsidR="00A71DCE">
        <w:rPr>
          <w:sz w:val="27"/>
          <w:szCs w:val="27"/>
        </w:rPr>
        <w:t>связи</w:t>
      </w:r>
      <w:r w:rsidR="00A71DCE">
        <w:rPr>
          <w:spacing w:val="65"/>
          <w:sz w:val="27"/>
          <w:szCs w:val="27"/>
        </w:rPr>
        <w:t xml:space="preserve"> </w:t>
      </w:r>
      <w:r w:rsidR="00A71DCE">
        <w:rPr>
          <w:sz w:val="27"/>
          <w:szCs w:val="27"/>
        </w:rPr>
        <w:t>с</w:t>
      </w:r>
      <w:r w:rsidR="00A71DCE">
        <w:rPr>
          <w:spacing w:val="53"/>
          <w:sz w:val="27"/>
          <w:szCs w:val="27"/>
        </w:rPr>
        <w:t xml:space="preserve"> </w:t>
      </w:r>
      <w:r w:rsidR="00A71DCE">
        <w:rPr>
          <w:sz w:val="27"/>
          <w:szCs w:val="27"/>
        </w:rPr>
        <w:t>сообщением</w:t>
      </w:r>
      <w:r w:rsidR="00A71DCE">
        <w:rPr>
          <w:spacing w:val="30"/>
          <w:sz w:val="27"/>
          <w:szCs w:val="27"/>
        </w:rPr>
        <w:t xml:space="preserve"> </w:t>
      </w:r>
      <w:r w:rsidR="00A71DCE">
        <w:rPr>
          <w:sz w:val="27"/>
          <w:szCs w:val="27"/>
        </w:rPr>
        <w:t>о</w:t>
      </w:r>
      <w:r w:rsidR="00A71DCE">
        <w:rPr>
          <w:spacing w:val="53"/>
          <w:sz w:val="27"/>
          <w:szCs w:val="27"/>
        </w:rPr>
        <w:t xml:space="preserve"> </w:t>
      </w:r>
      <w:r w:rsidR="00A71DCE">
        <w:rPr>
          <w:sz w:val="27"/>
          <w:szCs w:val="27"/>
        </w:rPr>
        <w:t>конфликте</w:t>
      </w:r>
      <w:r w:rsidR="00A71DCE">
        <w:rPr>
          <w:spacing w:val="10"/>
          <w:sz w:val="27"/>
          <w:szCs w:val="27"/>
        </w:rPr>
        <w:t xml:space="preserve"> </w:t>
      </w:r>
      <w:r w:rsidR="00A71DCE">
        <w:rPr>
          <w:sz w:val="27"/>
          <w:szCs w:val="27"/>
        </w:rPr>
        <w:t>интересов,</w:t>
      </w:r>
      <w:r w:rsidR="00A71DCE">
        <w:rPr>
          <w:spacing w:val="12"/>
          <w:sz w:val="27"/>
          <w:szCs w:val="27"/>
        </w:rPr>
        <w:t xml:space="preserve"> </w:t>
      </w:r>
      <w:r w:rsidR="00A71DCE">
        <w:rPr>
          <w:sz w:val="27"/>
          <w:szCs w:val="27"/>
        </w:rPr>
        <w:t>который своевременно</w:t>
      </w:r>
      <w:r w:rsidR="00A71DCE">
        <w:rPr>
          <w:spacing w:val="19"/>
          <w:sz w:val="27"/>
          <w:szCs w:val="27"/>
        </w:rPr>
        <w:t xml:space="preserve"> </w:t>
      </w:r>
      <w:r w:rsidR="00A71DCE">
        <w:rPr>
          <w:sz w:val="27"/>
          <w:szCs w:val="27"/>
        </w:rPr>
        <w:t>раскрыт</w:t>
      </w:r>
      <w:r w:rsidR="00A71DCE">
        <w:rPr>
          <w:spacing w:val="30"/>
          <w:sz w:val="27"/>
          <w:szCs w:val="27"/>
        </w:rPr>
        <w:t xml:space="preserve"> </w:t>
      </w:r>
      <w:r w:rsidR="00A71DCE">
        <w:rPr>
          <w:sz w:val="27"/>
          <w:szCs w:val="27"/>
        </w:rPr>
        <w:t>работником</w:t>
      </w:r>
      <w:r w:rsidR="00A71DCE">
        <w:rPr>
          <w:spacing w:val="39"/>
          <w:sz w:val="27"/>
          <w:szCs w:val="27"/>
        </w:rPr>
        <w:t xml:space="preserve"> </w:t>
      </w:r>
      <w:r w:rsidR="00A71DCE">
        <w:rPr>
          <w:sz w:val="27"/>
          <w:szCs w:val="27"/>
        </w:rPr>
        <w:t>организации</w:t>
      </w:r>
      <w:r w:rsidR="00A71DCE">
        <w:rPr>
          <w:spacing w:val="28"/>
          <w:sz w:val="27"/>
          <w:szCs w:val="27"/>
        </w:rPr>
        <w:t xml:space="preserve"> </w:t>
      </w:r>
      <w:r w:rsidR="00A71DCE">
        <w:rPr>
          <w:sz w:val="27"/>
          <w:szCs w:val="27"/>
        </w:rPr>
        <w:t>и</w:t>
      </w:r>
      <w:r w:rsidR="00A71DCE">
        <w:rPr>
          <w:spacing w:val="3"/>
          <w:sz w:val="27"/>
          <w:szCs w:val="27"/>
        </w:rPr>
        <w:t xml:space="preserve"> </w:t>
      </w:r>
      <w:r w:rsidR="00A71DCE">
        <w:rPr>
          <w:sz w:val="27"/>
          <w:szCs w:val="27"/>
        </w:rPr>
        <w:t>урегулирован</w:t>
      </w:r>
      <w:r w:rsidR="00A71DCE">
        <w:rPr>
          <w:spacing w:val="52"/>
          <w:sz w:val="27"/>
          <w:szCs w:val="27"/>
        </w:rPr>
        <w:t xml:space="preserve"> </w:t>
      </w:r>
      <w:r w:rsidR="00A71DCE">
        <w:rPr>
          <w:sz w:val="27"/>
          <w:szCs w:val="27"/>
        </w:rPr>
        <w:t>(предотвращен)</w:t>
      </w:r>
      <w:r w:rsidR="00A71DCE">
        <w:rPr>
          <w:w w:val="101"/>
          <w:sz w:val="27"/>
          <w:szCs w:val="27"/>
        </w:rPr>
        <w:t xml:space="preserve"> </w:t>
      </w:r>
      <w:r w:rsidR="00A71DCE">
        <w:rPr>
          <w:sz w:val="27"/>
          <w:szCs w:val="27"/>
        </w:rPr>
        <w:t>организацией.</w:t>
      </w:r>
    </w:p>
    <w:p w:rsidR="00A71DCE" w:rsidRDefault="00A71DCE" w:rsidP="00CD4668">
      <w:pPr>
        <w:pStyle w:val="a9"/>
        <w:kinsoku w:val="0"/>
        <w:overflowPunct w:val="0"/>
        <w:rPr>
          <w:sz w:val="27"/>
          <w:szCs w:val="27"/>
        </w:rPr>
      </w:pPr>
    </w:p>
    <w:p w:rsidR="00A71DCE" w:rsidRDefault="00A71DCE" w:rsidP="00CD4668">
      <w:pPr>
        <w:pStyle w:val="a9"/>
        <w:kinsoku w:val="0"/>
        <w:overflowPunct w:val="0"/>
        <w:ind w:left="1024" w:right="1091"/>
        <w:jc w:val="center"/>
        <w:rPr>
          <w:sz w:val="27"/>
          <w:szCs w:val="27"/>
        </w:rPr>
      </w:pPr>
      <w:r>
        <w:rPr>
          <w:b/>
          <w:bCs/>
          <w:sz w:val="27"/>
          <w:szCs w:val="27"/>
        </w:rPr>
        <w:t>IП.</w:t>
      </w:r>
      <w:r>
        <w:rPr>
          <w:b/>
          <w:bCs/>
          <w:spacing w:val="13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Рассмотрение</w:t>
      </w:r>
      <w:r>
        <w:rPr>
          <w:b/>
          <w:bCs/>
          <w:spacing w:val="45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вопроса</w:t>
      </w:r>
      <w:r>
        <w:rPr>
          <w:b/>
          <w:bCs/>
          <w:spacing w:val="27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о</w:t>
      </w:r>
      <w:r>
        <w:rPr>
          <w:b/>
          <w:bCs/>
          <w:spacing w:val="11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возникшем,</w:t>
      </w:r>
      <w:r>
        <w:rPr>
          <w:b/>
          <w:bCs/>
          <w:spacing w:val="42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а</w:t>
      </w:r>
      <w:r>
        <w:rPr>
          <w:b/>
          <w:bCs/>
          <w:spacing w:val="2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также</w:t>
      </w:r>
      <w:r>
        <w:rPr>
          <w:b/>
          <w:bCs/>
          <w:spacing w:val="28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о</w:t>
      </w:r>
      <w:r>
        <w:rPr>
          <w:b/>
          <w:bCs/>
          <w:spacing w:val="4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возможном возникновении</w:t>
      </w:r>
      <w:r>
        <w:rPr>
          <w:b/>
          <w:bCs/>
          <w:spacing w:val="53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конфликта</w:t>
      </w:r>
      <w:r>
        <w:rPr>
          <w:b/>
          <w:bCs/>
          <w:spacing w:val="39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интересов</w:t>
      </w:r>
    </w:p>
    <w:p w:rsidR="00A71DCE" w:rsidRDefault="00A71DCE" w:rsidP="00CD4668">
      <w:pPr>
        <w:pStyle w:val="a9"/>
        <w:kinsoku w:val="0"/>
        <w:overflowPunct w:val="0"/>
        <w:rPr>
          <w:b/>
          <w:bCs/>
        </w:rPr>
      </w:pPr>
    </w:p>
    <w:p w:rsidR="00A71DCE" w:rsidRDefault="00A71DCE" w:rsidP="00CD4668">
      <w:pPr>
        <w:pStyle w:val="a9"/>
        <w:kinsoku w:val="0"/>
        <w:overflowPunct w:val="0"/>
        <w:ind w:left="124" w:right="104" w:firstLine="706"/>
        <w:rPr>
          <w:sz w:val="27"/>
          <w:szCs w:val="27"/>
        </w:rPr>
      </w:pPr>
      <w:r>
        <w:rPr>
          <w:spacing w:val="4"/>
          <w:sz w:val="27"/>
          <w:szCs w:val="27"/>
        </w:rPr>
        <w:t>3.1.</w:t>
      </w:r>
      <w:r>
        <w:rPr>
          <w:spacing w:val="16"/>
          <w:sz w:val="27"/>
          <w:szCs w:val="27"/>
        </w:rPr>
        <w:t xml:space="preserve"> </w:t>
      </w:r>
      <w:r>
        <w:rPr>
          <w:sz w:val="27"/>
          <w:szCs w:val="27"/>
        </w:rPr>
        <w:t>В</w:t>
      </w:r>
      <w:r>
        <w:rPr>
          <w:spacing w:val="45"/>
          <w:sz w:val="27"/>
          <w:szCs w:val="27"/>
        </w:rPr>
        <w:t xml:space="preserve"> </w:t>
      </w:r>
      <w:r>
        <w:rPr>
          <w:sz w:val="27"/>
          <w:szCs w:val="27"/>
        </w:rPr>
        <w:t>случае</w:t>
      </w:r>
      <w:r>
        <w:rPr>
          <w:spacing w:val="48"/>
          <w:sz w:val="27"/>
          <w:szCs w:val="27"/>
        </w:rPr>
        <w:t xml:space="preserve"> </w:t>
      </w:r>
      <w:r>
        <w:rPr>
          <w:sz w:val="27"/>
          <w:szCs w:val="27"/>
        </w:rPr>
        <w:t>возникновения</w:t>
      </w:r>
      <w:r>
        <w:rPr>
          <w:spacing w:val="6"/>
          <w:sz w:val="27"/>
          <w:szCs w:val="27"/>
        </w:rPr>
        <w:t xml:space="preserve"> </w:t>
      </w:r>
      <w:r>
        <w:rPr>
          <w:sz w:val="27"/>
          <w:szCs w:val="27"/>
        </w:rPr>
        <w:t>или</w:t>
      </w:r>
      <w:r>
        <w:rPr>
          <w:spacing w:val="41"/>
          <w:sz w:val="27"/>
          <w:szCs w:val="27"/>
        </w:rPr>
        <w:t xml:space="preserve"> </w:t>
      </w:r>
      <w:r>
        <w:rPr>
          <w:sz w:val="27"/>
          <w:szCs w:val="27"/>
        </w:rPr>
        <w:t>возможного</w:t>
      </w:r>
      <w:r>
        <w:rPr>
          <w:spacing w:val="63"/>
          <w:sz w:val="27"/>
          <w:szCs w:val="27"/>
        </w:rPr>
        <w:t xml:space="preserve"> </w:t>
      </w:r>
      <w:r>
        <w:rPr>
          <w:sz w:val="27"/>
          <w:szCs w:val="27"/>
        </w:rPr>
        <w:t>возникновения</w:t>
      </w:r>
      <w:r>
        <w:rPr>
          <w:spacing w:val="67"/>
          <w:sz w:val="27"/>
          <w:szCs w:val="27"/>
        </w:rPr>
        <w:t xml:space="preserve"> </w:t>
      </w:r>
      <w:r>
        <w:rPr>
          <w:sz w:val="27"/>
          <w:szCs w:val="27"/>
        </w:rPr>
        <w:t>у</w:t>
      </w:r>
      <w:r>
        <w:rPr>
          <w:spacing w:val="38"/>
          <w:sz w:val="27"/>
          <w:szCs w:val="27"/>
        </w:rPr>
        <w:t xml:space="preserve"> </w:t>
      </w:r>
      <w:r>
        <w:rPr>
          <w:sz w:val="27"/>
          <w:szCs w:val="27"/>
        </w:rPr>
        <w:t>работника</w:t>
      </w:r>
      <w:r>
        <w:rPr>
          <w:w w:val="101"/>
          <w:sz w:val="27"/>
          <w:szCs w:val="27"/>
        </w:rPr>
        <w:t xml:space="preserve"> </w:t>
      </w:r>
      <w:r>
        <w:rPr>
          <w:sz w:val="27"/>
          <w:szCs w:val="27"/>
        </w:rPr>
        <w:t>организации</w:t>
      </w:r>
      <w:r>
        <w:rPr>
          <w:spacing w:val="9"/>
          <w:sz w:val="27"/>
          <w:szCs w:val="27"/>
        </w:rPr>
        <w:t xml:space="preserve"> </w:t>
      </w:r>
      <w:r>
        <w:rPr>
          <w:sz w:val="27"/>
          <w:szCs w:val="27"/>
        </w:rPr>
        <w:t>личной</w:t>
      </w:r>
      <w:r>
        <w:rPr>
          <w:spacing w:val="12"/>
          <w:sz w:val="27"/>
          <w:szCs w:val="27"/>
        </w:rPr>
        <w:t xml:space="preserve"> </w:t>
      </w:r>
      <w:r>
        <w:rPr>
          <w:sz w:val="27"/>
          <w:szCs w:val="27"/>
        </w:rPr>
        <w:t>заинтересованности</w:t>
      </w:r>
      <w:r>
        <w:rPr>
          <w:spacing w:val="38"/>
          <w:sz w:val="27"/>
          <w:szCs w:val="27"/>
        </w:rPr>
        <w:t xml:space="preserve"> </w:t>
      </w:r>
      <w:r>
        <w:rPr>
          <w:sz w:val="27"/>
          <w:szCs w:val="27"/>
        </w:rPr>
        <w:t>при</w:t>
      </w:r>
      <w:r>
        <w:rPr>
          <w:spacing w:val="63"/>
          <w:sz w:val="27"/>
          <w:szCs w:val="27"/>
        </w:rPr>
        <w:t xml:space="preserve"> </w:t>
      </w:r>
      <w:r>
        <w:rPr>
          <w:sz w:val="27"/>
          <w:szCs w:val="27"/>
        </w:rPr>
        <w:t>исполнении</w:t>
      </w:r>
      <w:r>
        <w:rPr>
          <w:spacing w:val="18"/>
          <w:sz w:val="27"/>
          <w:szCs w:val="27"/>
        </w:rPr>
        <w:t xml:space="preserve"> </w:t>
      </w:r>
      <w:r>
        <w:rPr>
          <w:sz w:val="27"/>
          <w:szCs w:val="27"/>
        </w:rPr>
        <w:t>трудовых</w:t>
      </w:r>
      <w:r>
        <w:rPr>
          <w:spacing w:val="26"/>
          <w:sz w:val="27"/>
          <w:szCs w:val="27"/>
        </w:rPr>
        <w:t xml:space="preserve"> </w:t>
      </w:r>
      <w:r>
        <w:rPr>
          <w:sz w:val="27"/>
          <w:szCs w:val="27"/>
        </w:rPr>
        <w:t>функций, которая</w:t>
      </w:r>
      <w:r>
        <w:rPr>
          <w:spacing w:val="28"/>
          <w:sz w:val="27"/>
          <w:szCs w:val="27"/>
        </w:rPr>
        <w:t xml:space="preserve"> </w:t>
      </w:r>
      <w:r>
        <w:rPr>
          <w:sz w:val="27"/>
          <w:szCs w:val="27"/>
        </w:rPr>
        <w:t>приводит</w:t>
      </w:r>
      <w:r>
        <w:rPr>
          <w:spacing w:val="25"/>
          <w:sz w:val="27"/>
          <w:szCs w:val="27"/>
        </w:rPr>
        <w:t xml:space="preserve"> </w:t>
      </w:r>
      <w:r>
        <w:rPr>
          <w:sz w:val="27"/>
          <w:szCs w:val="27"/>
        </w:rPr>
        <w:t>или</w:t>
      </w:r>
      <w:r>
        <w:rPr>
          <w:spacing w:val="11"/>
          <w:sz w:val="27"/>
          <w:szCs w:val="27"/>
        </w:rPr>
        <w:t xml:space="preserve"> </w:t>
      </w:r>
      <w:r>
        <w:rPr>
          <w:sz w:val="27"/>
          <w:szCs w:val="27"/>
        </w:rPr>
        <w:t>может</w:t>
      </w:r>
      <w:r>
        <w:rPr>
          <w:spacing w:val="21"/>
          <w:sz w:val="27"/>
          <w:szCs w:val="27"/>
        </w:rPr>
        <w:t xml:space="preserve"> </w:t>
      </w:r>
      <w:r>
        <w:rPr>
          <w:sz w:val="27"/>
          <w:szCs w:val="27"/>
        </w:rPr>
        <w:t>привести</w:t>
      </w:r>
      <w:r>
        <w:rPr>
          <w:spacing w:val="33"/>
          <w:sz w:val="27"/>
          <w:szCs w:val="27"/>
        </w:rPr>
        <w:t xml:space="preserve"> </w:t>
      </w:r>
      <w:r>
        <w:rPr>
          <w:sz w:val="27"/>
          <w:szCs w:val="27"/>
        </w:rPr>
        <w:t>к</w:t>
      </w:r>
      <w:r>
        <w:rPr>
          <w:spacing w:val="13"/>
          <w:sz w:val="27"/>
          <w:szCs w:val="27"/>
        </w:rPr>
        <w:t xml:space="preserve"> </w:t>
      </w:r>
      <w:r>
        <w:rPr>
          <w:sz w:val="27"/>
          <w:szCs w:val="27"/>
        </w:rPr>
        <w:t>конфликту</w:t>
      </w:r>
      <w:r>
        <w:rPr>
          <w:spacing w:val="26"/>
          <w:sz w:val="27"/>
          <w:szCs w:val="27"/>
        </w:rPr>
        <w:t xml:space="preserve"> </w:t>
      </w:r>
      <w:r>
        <w:rPr>
          <w:sz w:val="27"/>
          <w:szCs w:val="27"/>
        </w:rPr>
        <w:t>интересов,</w:t>
      </w:r>
      <w:r>
        <w:rPr>
          <w:spacing w:val="33"/>
          <w:sz w:val="27"/>
          <w:szCs w:val="27"/>
        </w:rPr>
        <w:t xml:space="preserve"> </w:t>
      </w:r>
      <w:r>
        <w:rPr>
          <w:sz w:val="27"/>
          <w:szCs w:val="27"/>
        </w:rPr>
        <w:t>а</w:t>
      </w:r>
      <w:r>
        <w:rPr>
          <w:spacing w:val="-11"/>
          <w:sz w:val="27"/>
          <w:szCs w:val="27"/>
        </w:rPr>
        <w:t xml:space="preserve"> </w:t>
      </w:r>
      <w:r>
        <w:rPr>
          <w:sz w:val="27"/>
          <w:szCs w:val="27"/>
        </w:rPr>
        <w:t>также</w:t>
      </w:r>
      <w:r>
        <w:rPr>
          <w:spacing w:val="32"/>
          <w:sz w:val="27"/>
          <w:szCs w:val="27"/>
        </w:rPr>
        <w:t xml:space="preserve"> </w:t>
      </w:r>
      <w:r>
        <w:rPr>
          <w:sz w:val="27"/>
          <w:szCs w:val="27"/>
        </w:rPr>
        <w:t>если</w:t>
      </w:r>
      <w:r>
        <w:rPr>
          <w:spacing w:val="16"/>
          <w:sz w:val="27"/>
          <w:szCs w:val="27"/>
        </w:rPr>
        <w:t xml:space="preserve"> </w:t>
      </w:r>
      <w:r>
        <w:rPr>
          <w:sz w:val="27"/>
          <w:szCs w:val="27"/>
        </w:rPr>
        <w:t>ему стало</w:t>
      </w:r>
      <w:r>
        <w:rPr>
          <w:spacing w:val="42"/>
          <w:sz w:val="27"/>
          <w:szCs w:val="27"/>
        </w:rPr>
        <w:t xml:space="preserve"> </w:t>
      </w:r>
      <w:r>
        <w:rPr>
          <w:sz w:val="27"/>
          <w:szCs w:val="27"/>
        </w:rPr>
        <w:t>известно</w:t>
      </w:r>
      <w:r>
        <w:rPr>
          <w:spacing w:val="62"/>
          <w:sz w:val="27"/>
          <w:szCs w:val="27"/>
        </w:rPr>
        <w:t xml:space="preserve"> </w:t>
      </w:r>
      <w:r>
        <w:rPr>
          <w:sz w:val="27"/>
          <w:szCs w:val="27"/>
        </w:rPr>
        <w:t>о</w:t>
      </w:r>
      <w:r>
        <w:rPr>
          <w:spacing w:val="29"/>
          <w:sz w:val="27"/>
          <w:szCs w:val="27"/>
        </w:rPr>
        <w:t xml:space="preserve"> </w:t>
      </w:r>
      <w:r>
        <w:rPr>
          <w:sz w:val="27"/>
          <w:szCs w:val="27"/>
        </w:rPr>
        <w:t>совершении</w:t>
      </w:r>
      <w:r>
        <w:rPr>
          <w:spacing w:val="54"/>
          <w:sz w:val="27"/>
          <w:szCs w:val="27"/>
        </w:rPr>
        <w:t xml:space="preserve"> </w:t>
      </w:r>
      <w:r>
        <w:rPr>
          <w:sz w:val="27"/>
          <w:szCs w:val="27"/>
        </w:rPr>
        <w:t>коррупционного</w:t>
      </w:r>
      <w:r>
        <w:rPr>
          <w:spacing w:val="59"/>
          <w:sz w:val="27"/>
          <w:szCs w:val="27"/>
        </w:rPr>
        <w:t xml:space="preserve"> </w:t>
      </w:r>
      <w:r>
        <w:rPr>
          <w:sz w:val="27"/>
          <w:szCs w:val="27"/>
        </w:rPr>
        <w:t>правонарушения</w:t>
      </w:r>
      <w:r>
        <w:rPr>
          <w:spacing w:val="8"/>
          <w:sz w:val="27"/>
          <w:szCs w:val="27"/>
        </w:rPr>
        <w:t xml:space="preserve"> </w:t>
      </w:r>
      <w:r>
        <w:rPr>
          <w:sz w:val="27"/>
          <w:szCs w:val="27"/>
        </w:rPr>
        <w:t>в</w:t>
      </w:r>
      <w:r>
        <w:rPr>
          <w:spacing w:val="27"/>
          <w:sz w:val="27"/>
          <w:szCs w:val="27"/>
        </w:rPr>
        <w:t xml:space="preserve"> </w:t>
      </w:r>
      <w:r w:rsidR="00CD4668">
        <w:rPr>
          <w:sz w:val="27"/>
          <w:szCs w:val="27"/>
        </w:rPr>
        <w:t>организации, работник</w:t>
      </w:r>
      <w:r>
        <w:rPr>
          <w:spacing w:val="33"/>
          <w:sz w:val="27"/>
          <w:szCs w:val="27"/>
        </w:rPr>
        <w:t xml:space="preserve"> </w:t>
      </w:r>
      <w:r>
        <w:rPr>
          <w:sz w:val="27"/>
          <w:szCs w:val="27"/>
        </w:rPr>
        <w:t xml:space="preserve">организации </w:t>
      </w:r>
      <w:r>
        <w:rPr>
          <w:spacing w:val="17"/>
          <w:sz w:val="27"/>
          <w:szCs w:val="27"/>
        </w:rPr>
        <w:t xml:space="preserve"> </w:t>
      </w:r>
      <w:r>
        <w:rPr>
          <w:sz w:val="27"/>
          <w:szCs w:val="27"/>
        </w:rPr>
        <w:t xml:space="preserve">подает </w:t>
      </w:r>
      <w:r>
        <w:rPr>
          <w:spacing w:val="7"/>
          <w:sz w:val="27"/>
          <w:szCs w:val="27"/>
        </w:rPr>
        <w:t xml:space="preserve"> </w:t>
      </w:r>
      <w:r>
        <w:rPr>
          <w:sz w:val="27"/>
          <w:szCs w:val="27"/>
        </w:rPr>
        <w:t>на</w:t>
      </w:r>
      <w:r>
        <w:rPr>
          <w:spacing w:val="58"/>
          <w:sz w:val="27"/>
          <w:szCs w:val="27"/>
        </w:rPr>
        <w:t xml:space="preserve"> </w:t>
      </w:r>
      <w:r>
        <w:rPr>
          <w:sz w:val="27"/>
          <w:szCs w:val="27"/>
        </w:rPr>
        <w:t>имя</w:t>
      </w:r>
      <w:r>
        <w:rPr>
          <w:spacing w:val="61"/>
          <w:sz w:val="27"/>
          <w:szCs w:val="27"/>
        </w:rPr>
        <w:t xml:space="preserve"> </w:t>
      </w:r>
      <w:r>
        <w:rPr>
          <w:sz w:val="27"/>
          <w:szCs w:val="27"/>
        </w:rPr>
        <w:t xml:space="preserve">руководителя </w:t>
      </w:r>
      <w:r>
        <w:rPr>
          <w:spacing w:val="34"/>
          <w:sz w:val="27"/>
          <w:szCs w:val="27"/>
        </w:rPr>
        <w:t xml:space="preserve"> </w:t>
      </w:r>
      <w:r>
        <w:rPr>
          <w:sz w:val="27"/>
          <w:szCs w:val="27"/>
        </w:rPr>
        <w:t xml:space="preserve">организации </w:t>
      </w:r>
      <w:r>
        <w:rPr>
          <w:spacing w:val="13"/>
          <w:sz w:val="27"/>
          <w:szCs w:val="27"/>
        </w:rPr>
        <w:t xml:space="preserve"> </w:t>
      </w:r>
      <w:r>
        <w:rPr>
          <w:sz w:val="27"/>
          <w:szCs w:val="27"/>
        </w:rPr>
        <w:t>уведомление о</w:t>
      </w:r>
      <w:r>
        <w:rPr>
          <w:spacing w:val="39"/>
          <w:sz w:val="27"/>
          <w:szCs w:val="27"/>
        </w:rPr>
        <w:t xml:space="preserve"> </w:t>
      </w:r>
      <w:r>
        <w:rPr>
          <w:sz w:val="27"/>
          <w:szCs w:val="27"/>
        </w:rPr>
        <w:t>возникновении</w:t>
      </w:r>
      <w:r>
        <w:rPr>
          <w:spacing w:val="3"/>
          <w:sz w:val="27"/>
          <w:szCs w:val="27"/>
        </w:rPr>
        <w:t xml:space="preserve"> </w:t>
      </w:r>
      <w:r>
        <w:rPr>
          <w:sz w:val="27"/>
          <w:szCs w:val="27"/>
        </w:rPr>
        <w:t>личной</w:t>
      </w:r>
      <w:r>
        <w:rPr>
          <w:spacing w:val="56"/>
          <w:sz w:val="27"/>
          <w:szCs w:val="27"/>
        </w:rPr>
        <w:t xml:space="preserve"> </w:t>
      </w:r>
      <w:r>
        <w:rPr>
          <w:sz w:val="27"/>
          <w:szCs w:val="27"/>
        </w:rPr>
        <w:t>заинтересованности</w:t>
      </w:r>
      <w:r>
        <w:rPr>
          <w:spacing w:val="19"/>
          <w:sz w:val="27"/>
          <w:szCs w:val="27"/>
        </w:rPr>
        <w:t xml:space="preserve"> </w:t>
      </w:r>
      <w:r>
        <w:rPr>
          <w:sz w:val="27"/>
          <w:szCs w:val="27"/>
        </w:rPr>
        <w:t>при</w:t>
      </w:r>
      <w:r>
        <w:rPr>
          <w:spacing w:val="46"/>
          <w:sz w:val="27"/>
          <w:szCs w:val="27"/>
        </w:rPr>
        <w:t xml:space="preserve"> </w:t>
      </w:r>
      <w:r w:rsidR="00CD4668">
        <w:rPr>
          <w:sz w:val="27"/>
          <w:szCs w:val="27"/>
        </w:rPr>
        <w:t>исполнении</w:t>
      </w:r>
      <w:r>
        <w:rPr>
          <w:spacing w:val="61"/>
          <w:sz w:val="27"/>
          <w:szCs w:val="27"/>
        </w:rPr>
        <w:t xml:space="preserve"> </w:t>
      </w:r>
      <w:r>
        <w:rPr>
          <w:sz w:val="27"/>
          <w:szCs w:val="27"/>
        </w:rPr>
        <w:t>трудовых</w:t>
      </w:r>
      <w:r>
        <w:rPr>
          <w:w w:val="101"/>
          <w:sz w:val="27"/>
          <w:szCs w:val="27"/>
        </w:rPr>
        <w:t xml:space="preserve"> </w:t>
      </w:r>
      <w:r>
        <w:rPr>
          <w:sz w:val="27"/>
          <w:szCs w:val="27"/>
        </w:rPr>
        <w:t>функций,</w:t>
      </w:r>
      <w:r>
        <w:rPr>
          <w:spacing w:val="17"/>
          <w:sz w:val="27"/>
          <w:szCs w:val="27"/>
        </w:rPr>
        <w:t xml:space="preserve"> </w:t>
      </w:r>
      <w:r>
        <w:rPr>
          <w:sz w:val="27"/>
          <w:szCs w:val="27"/>
        </w:rPr>
        <w:t>которая</w:t>
      </w:r>
      <w:r>
        <w:rPr>
          <w:spacing w:val="23"/>
          <w:sz w:val="27"/>
          <w:szCs w:val="27"/>
        </w:rPr>
        <w:t xml:space="preserve"> </w:t>
      </w:r>
      <w:r>
        <w:rPr>
          <w:sz w:val="27"/>
          <w:szCs w:val="27"/>
        </w:rPr>
        <w:t>приводит</w:t>
      </w:r>
      <w:r>
        <w:rPr>
          <w:spacing w:val="26"/>
          <w:sz w:val="27"/>
          <w:szCs w:val="27"/>
        </w:rPr>
        <w:t xml:space="preserve"> </w:t>
      </w:r>
      <w:r>
        <w:rPr>
          <w:sz w:val="27"/>
          <w:szCs w:val="27"/>
        </w:rPr>
        <w:t>или</w:t>
      </w:r>
      <w:r>
        <w:rPr>
          <w:spacing w:val="6"/>
          <w:sz w:val="27"/>
          <w:szCs w:val="27"/>
        </w:rPr>
        <w:t xml:space="preserve"> </w:t>
      </w:r>
      <w:r>
        <w:rPr>
          <w:sz w:val="27"/>
          <w:szCs w:val="27"/>
        </w:rPr>
        <w:t>может</w:t>
      </w:r>
      <w:r>
        <w:rPr>
          <w:spacing w:val="11"/>
          <w:sz w:val="27"/>
          <w:szCs w:val="27"/>
        </w:rPr>
        <w:t xml:space="preserve"> </w:t>
      </w:r>
      <w:r>
        <w:rPr>
          <w:sz w:val="27"/>
          <w:szCs w:val="27"/>
        </w:rPr>
        <w:t>привести</w:t>
      </w:r>
      <w:r>
        <w:rPr>
          <w:spacing w:val="35"/>
          <w:sz w:val="27"/>
          <w:szCs w:val="27"/>
        </w:rPr>
        <w:t xml:space="preserve"> </w:t>
      </w:r>
      <w:r>
        <w:rPr>
          <w:sz w:val="27"/>
          <w:szCs w:val="27"/>
        </w:rPr>
        <w:t>к</w:t>
      </w:r>
      <w:r>
        <w:rPr>
          <w:spacing w:val="8"/>
          <w:sz w:val="27"/>
          <w:szCs w:val="27"/>
        </w:rPr>
        <w:t xml:space="preserve"> </w:t>
      </w:r>
      <w:r>
        <w:rPr>
          <w:sz w:val="27"/>
          <w:szCs w:val="27"/>
        </w:rPr>
        <w:t>конфликту</w:t>
      </w:r>
      <w:r>
        <w:rPr>
          <w:spacing w:val="27"/>
          <w:sz w:val="27"/>
          <w:szCs w:val="27"/>
        </w:rPr>
        <w:t xml:space="preserve"> </w:t>
      </w:r>
      <w:r>
        <w:rPr>
          <w:sz w:val="27"/>
          <w:szCs w:val="27"/>
        </w:rPr>
        <w:t>интересов</w:t>
      </w:r>
      <w:r>
        <w:rPr>
          <w:spacing w:val="25"/>
          <w:sz w:val="27"/>
          <w:szCs w:val="27"/>
        </w:rPr>
        <w:t xml:space="preserve"> </w:t>
      </w:r>
      <w:r>
        <w:rPr>
          <w:sz w:val="27"/>
          <w:szCs w:val="27"/>
        </w:rPr>
        <w:t>(далее</w:t>
      </w:r>
      <w:r>
        <w:rPr>
          <w:spacing w:val="-6"/>
          <w:sz w:val="27"/>
          <w:szCs w:val="27"/>
        </w:rPr>
        <w:t xml:space="preserve"> </w:t>
      </w:r>
      <w:r>
        <w:rPr>
          <w:w w:val="195"/>
          <w:sz w:val="27"/>
          <w:szCs w:val="27"/>
        </w:rPr>
        <w:t>-</w:t>
      </w:r>
      <w:r>
        <w:rPr>
          <w:w w:val="226"/>
          <w:sz w:val="27"/>
          <w:szCs w:val="27"/>
        </w:rPr>
        <w:t xml:space="preserve"> </w:t>
      </w:r>
      <w:r>
        <w:rPr>
          <w:sz w:val="27"/>
          <w:szCs w:val="27"/>
        </w:rPr>
        <w:t>уведомление)</w:t>
      </w:r>
      <w:r>
        <w:rPr>
          <w:spacing w:val="55"/>
          <w:sz w:val="27"/>
          <w:szCs w:val="27"/>
        </w:rPr>
        <w:t xml:space="preserve"> </w:t>
      </w:r>
      <w:r>
        <w:rPr>
          <w:sz w:val="27"/>
          <w:szCs w:val="27"/>
        </w:rPr>
        <w:t>(приложение</w:t>
      </w:r>
      <w:r>
        <w:rPr>
          <w:spacing w:val="52"/>
          <w:sz w:val="27"/>
          <w:szCs w:val="27"/>
        </w:rPr>
        <w:t xml:space="preserve"> </w:t>
      </w:r>
      <w:r>
        <w:rPr>
          <w:sz w:val="27"/>
          <w:szCs w:val="27"/>
        </w:rPr>
        <w:t>к</w:t>
      </w:r>
      <w:r>
        <w:rPr>
          <w:spacing w:val="6"/>
          <w:sz w:val="27"/>
          <w:szCs w:val="27"/>
        </w:rPr>
        <w:t xml:space="preserve"> </w:t>
      </w:r>
      <w:r>
        <w:rPr>
          <w:sz w:val="27"/>
          <w:szCs w:val="27"/>
        </w:rPr>
        <w:t>Положению).</w:t>
      </w:r>
    </w:p>
    <w:p w:rsidR="00A71DCE" w:rsidRDefault="00A71DCE" w:rsidP="00CD4668">
      <w:pPr>
        <w:pStyle w:val="a9"/>
        <w:widowControl w:val="0"/>
        <w:numPr>
          <w:ilvl w:val="1"/>
          <w:numId w:val="18"/>
        </w:numPr>
        <w:tabs>
          <w:tab w:val="left" w:pos="1351"/>
        </w:tabs>
        <w:kinsoku w:val="0"/>
        <w:overflowPunct w:val="0"/>
        <w:autoSpaceDE w:val="0"/>
        <w:autoSpaceDN w:val="0"/>
        <w:adjustRightInd w:val="0"/>
        <w:ind w:right="157" w:firstLine="700"/>
        <w:rPr>
          <w:sz w:val="27"/>
          <w:szCs w:val="27"/>
        </w:rPr>
      </w:pPr>
      <w:r>
        <w:rPr>
          <w:sz w:val="27"/>
          <w:szCs w:val="27"/>
        </w:rPr>
        <w:t>Принятие,</w:t>
      </w:r>
      <w:r>
        <w:rPr>
          <w:spacing w:val="54"/>
          <w:sz w:val="27"/>
          <w:szCs w:val="27"/>
        </w:rPr>
        <w:t xml:space="preserve"> </w:t>
      </w:r>
      <w:r>
        <w:rPr>
          <w:sz w:val="27"/>
          <w:szCs w:val="27"/>
        </w:rPr>
        <w:t>рассмотрение</w:t>
      </w:r>
      <w:r>
        <w:rPr>
          <w:spacing w:val="6"/>
          <w:sz w:val="27"/>
          <w:szCs w:val="27"/>
        </w:rPr>
        <w:t xml:space="preserve"> </w:t>
      </w:r>
      <w:r>
        <w:rPr>
          <w:sz w:val="27"/>
          <w:szCs w:val="27"/>
        </w:rPr>
        <w:t>поступившего</w:t>
      </w:r>
      <w:r>
        <w:rPr>
          <w:spacing w:val="7"/>
          <w:sz w:val="27"/>
          <w:szCs w:val="27"/>
        </w:rPr>
        <w:t xml:space="preserve"> </w:t>
      </w:r>
      <w:r w:rsidR="00CD4668">
        <w:rPr>
          <w:sz w:val="27"/>
          <w:szCs w:val="27"/>
        </w:rPr>
        <w:t>уведомления</w:t>
      </w:r>
      <w:r>
        <w:rPr>
          <w:spacing w:val="6"/>
          <w:sz w:val="27"/>
          <w:szCs w:val="27"/>
        </w:rPr>
        <w:t xml:space="preserve"> </w:t>
      </w:r>
      <w:r>
        <w:rPr>
          <w:sz w:val="27"/>
          <w:szCs w:val="27"/>
        </w:rPr>
        <w:t>осуществляется по</w:t>
      </w:r>
      <w:r>
        <w:rPr>
          <w:spacing w:val="-4"/>
          <w:sz w:val="27"/>
          <w:szCs w:val="27"/>
        </w:rPr>
        <w:t xml:space="preserve"> </w:t>
      </w:r>
      <w:r>
        <w:rPr>
          <w:sz w:val="27"/>
          <w:szCs w:val="27"/>
        </w:rPr>
        <w:t>поручению</w:t>
      </w:r>
      <w:r>
        <w:rPr>
          <w:spacing w:val="10"/>
          <w:sz w:val="27"/>
          <w:szCs w:val="27"/>
        </w:rPr>
        <w:t xml:space="preserve"> </w:t>
      </w:r>
      <w:r>
        <w:rPr>
          <w:sz w:val="27"/>
          <w:szCs w:val="27"/>
        </w:rPr>
        <w:t>руководителя</w:t>
      </w:r>
      <w:r>
        <w:rPr>
          <w:spacing w:val="45"/>
          <w:sz w:val="27"/>
          <w:szCs w:val="27"/>
        </w:rPr>
        <w:t xml:space="preserve"> </w:t>
      </w:r>
      <w:r>
        <w:rPr>
          <w:sz w:val="27"/>
          <w:szCs w:val="27"/>
        </w:rPr>
        <w:t>организации</w:t>
      </w:r>
      <w:r>
        <w:rPr>
          <w:spacing w:val="1"/>
          <w:sz w:val="27"/>
          <w:szCs w:val="27"/>
        </w:rPr>
        <w:t xml:space="preserve"> </w:t>
      </w:r>
      <w:r>
        <w:rPr>
          <w:sz w:val="27"/>
          <w:szCs w:val="27"/>
        </w:rPr>
        <w:t>работником</w:t>
      </w:r>
      <w:r>
        <w:rPr>
          <w:spacing w:val="26"/>
          <w:sz w:val="27"/>
          <w:szCs w:val="27"/>
        </w:rPr>
        <w:t xml:space="preserve"> </w:t>
      </w:r>
      <w:r>
        <w:rPr>
          <w:sz w:val="27"/>
          <w:szCs w:val="27"/>
        </w:rPr>
        <w:t>либо</w:t>
      </w:r>
      <w:r>
        <w:rPr>
          <w:spacing w:val="1"/>
          <w:sz w:val="27"/>
          <w:szCs w:val="27"/>
        </w:rPr>
        <w:t xml:space="preserve"> </w:t>
      </w:r>
      <w:r>
        <w:rPr>
          <w:sz w:val="27"/>
          <w:szCs w:val="27"/>
        </w:rPr>
        <w:t>должностным</w:t>
      </w:r>
      <w:r>
        <w:rPr>
          <w:spacing w:val="16"/>
          <w:sz w:val="27"/>
          <w:szCs w:val="27"/>
        </w:rPr>
        <w:t xml:space="preserve"> </w:t>
      </w:r>
      <w:r>
        <w:rPr>
          <w:sz w:val="27"/>
          <w:szCs w:val="27"/>
        </w:rPr>
        <w:t>лицом,</w:t>
      </w:r>
      <w:r>
        <w:rPr>
          <w:w w:val="101"/>
          <w:sz w:val="27"/>
          <w:szCs w:val="27"/>
        </w:rPr>
        <w:t xml:space="preserve"> </w:t>
      </w:r>
      <w:r>
        <w:rPr>
          <w:sz w:val="27"/>
          <w:szCs w:val="27"/>
        </w:rPr>
        <w:t>ответственным</w:t>
      </w:r>
      <w:r>
        <w:rPr>
          <w:spacing w:val="2"/>
          <w:sz w:val="27"/>
          <w:szCs w:val="27"/>
        </w:rPr>
        <w:t xml:space="preserve"> </w:t>
      </w:r>
      <w:r>
        <w:rPr>
          <w:sz w:val="27"/>
          <w:szCs w:val="27"/>
        </w:rPr>
        <w:t>за</w:t>
      </w:r>
      <w:r>
        <w:rPr>
          <w:spacing w:val="37"/>
          <w:sz w:val="27"/>
          <w:szCs w:val="27"/>
        </w:rPr>
        <w:t xml:space="preserve"> </w:t>
      </w:r>
      <w:r>
        <w:rPr>
          <w:sz w:val="27"/>
          <w:szCs w:val="27"/>
        </w:rPr>
        <w:t>работу</w:t>
      </w:r>
      <w:r>
        <w:rPr>
          <w:spacing w:val="60"/>
          <w:sz w:val="27"/>
          <w:szCs w:val="27"/>
        </w:rPr>
        <w:t xml:space="preserve"> </w:t>
      </w:r>
      <w:r>
        <w:rPr>
          <w:sz w:val="27"/>
          <w:szCs w:val="27"/>
        </w:rPr>
        <w:t>по</w:t>
      </w:r>
      <w:r>
        <w:rPr>
          <w:spacing w:val="43"/>
          <w:sz w:val="27"/>
          <w:szCs w:val="27"/>
        </w:rPr>
        <w:t xml:space="preserve"> </w:t>
      </w:r>
      <w:r>
        <w:rPr>
          <w:sz w:val="27"/>
          <w:szCs w:val="27"/>
        </w:rPr>
        <w:t>профилактике</w:t>
      </w:r>
      <w:r>
        <w:rPr>
          <w:spacing w:val="64"/>
          <w:sz w:val="27"/>
          <w:szCs w:val="27"/>
        </w:rPr>
        <w:t xml:space="preserve"> </w:t>
      </w:r>
      <w:r>
        <w:rPr>
          <w:sz w:val="27"/>
          <w:szCs w:val="27"/>
        </w:rPr>
        <w:t>коррупционных</w:t>
      </w:r>
      <w:r>
        <w:rPr>
          <w:spacing w:val="8"/>
          <w:sz w:val="27"/>
          <w:szCs w:val="27"/>
        </w:rPr>
        <w:t xml:space="preserve"> </w:t>
      </w:r>
      <w:r>
        <w:rPr>
          <w:sz w:val="27"/>
          <w:szCs w:val="27"/>
        </w:rPr>
        <w:t>и</w:t>
      </w:r>
      <w:r>
        <w:rPr>
          <w:spacing w:val="37"/>
          <w:sz w:val="27"/>
          <w:szCs w:val="27"/>
        </w:rPr>
        <w:t xml:space="preserve"> </w:t>
      </w:r>
      <w:r>
        <w:rPr>
          <w:sz w:val="27"/>
          <w:szCs w:val="27"/>
        </w:rPr>
        <w:t>иных</w:t>
      </w:r>
      <w:r>
        <w:rPr>
          <w:w w:val="101"/>
          <w:sz w:val="27"/>
          <w:szCs w:val="27"/>
        </w:rPr>
        <w:t xml:space="preserve"> </w:t>
      </w:r>
      <w:r>
        <w:rPr>
          <w:sz w:val="27"/>
          <w:szCs w:val="27"/>
        </w:rPr>
        <w:t>правонарушений</w:t>
      </w:r>
      <w:r>
        <w:rPr>
          <w:spacing w:val="62"/>
          <w:sz w:val="27"/>
          <w:szCs w:val="27"/>
        </w:rPr>
        <w:t xml:space="preserve"> </w:t>
      </w:r>
      <w:r>
        <w:rPr>
          <w:sz w:val="27"/>
          <w:szCs w:val="27"/>
        </w:rPr>
        <w:t>в</w:t>
      </w:r>
      <w:r>
        <w:rPr>
          <w:spacing w:val="18"/>
          <w:sz w:val="27"/>
          <w:szCs w:val="27"/>
        </w:rPr>
        <w:t xml:space="preserve"> </w:t>
      </w:r>
      <w:r>
        <w:rPr>
          <w:sz w:val="27"/>
          <w:szCs w:val="27"/>
        </w:rPr>
        <w:t>организации.</w:t>
      </w:r>
    </w:p>
    <w:p w:rsidR="00A71DCE" w:rsidRDefault="00CD4668" w:rsidP="00CD4668">
      <w:pPr>
        <w:pStyle w:val="a9"/>
        <w:widowControl w:val="0"/>
        <w:numPr>
          <w:ilvl w:val="1"/>
          <w:numId w:val="18"/>
        </w:numPr>
        <w:tabs>
          <w:tab w:val="left" w:pos="1531"/>
        </w:tabs>
        <w:kinsoku w:val="0"/>
        <w:overflowPunct w:val="0"/>
        <w:autoSpaceDE w:val="0"/>
        <w:autoSpaceDN w:val="0"/>
        <w:adjustRightInd w:val="0"/>
        <w:ind w:left="142" w:right="179" w:firstLine="700"/>
        <w:rPr>
          <w:sz w:val="27"/>
          <w:szCs w:val="27"/>
        </w:rPr>
      </w:pPr>
      <w:r>
        <w:rPr>
          <w:sz w:val="27"/>
          <w:szCs w:val="27"/>
        </w:rPr>
        <w:t>При</w:t>
      </w:r>
      <w:r w:rsidR="00A71DCE">
        <w:rPr>
          <w:spacing w:val="17"/>
          <w:sz w:val="27"/>
          <w:szCs w:val="27"/>
        </w:rPr>
        <w:t xml:space="preserve"> </w:t>
      </w:r>
      <w:r>
        <w:rPr>
          <w:sz w:val="27"/>
          <w:szCs w:val="27"/>
        </w:rPr>
        <w:t>рассмотрении</w:t>
      </w:r>
      <w:r w:rsidR="00A71DCE">
        <w:rPr>
          <w:spacing w:val="41"/>
          <w:sz w:val="27"/>
          <w:szCs w:val="27"/>
        </w:rPr>
        <w:t xml:space="preserve"> </w:t>
      </w:r>
      <w:r>
        <w:rPr>
          <w:sz w:val="27"/>
          <w:szCs w:val="27"/>
        </w:rPr>
        <w:t>уведомления</w:t>
      </w:r>
      <w:r w:rsidR="00A71DCE">
        <w:rPr>
          <w:spacing w:val="50"/>
          <w:sz w:val="27"/>
          <w:szCs w:val="27"/>
        </w:rPr>
        <w:t xml:space="preserve"> </w:t>
      </w:r>
      <w:r>
        <w:rPr>
          <w:sz w:val="27"/>
          <w:szCs w:val="27"/>
        </w:rPr>
        <w:t>обеспечивается</w:t>
      </w:r>
      <w:r w:rsidR="00A71DCE">
        <w:rPr>
          <w:spacing w:val="45"/>
          <w:sz w:val="27"/>
          <w:szCs w:val="27"/>
        </w:rPr>
        <w:t xml:space="preserve"> </w:t>
      </w:r>
      <w:r w:rsidR="00A71DCE">
        <w:rPr>
          <w:sz w:val="27"/>
          <w:szCs w:val="27"/>
        </w:rPr>
        <w:t>всестороннее и</w:t>
      </w:r>
      <w:r w:rsidR="00A71DCE">
        <w:rPr>
          <w:spacing w:val="19"/>
          <w:sz w:val="27"/>
          <w:szCs w:val="27"/>
        </w:rPr>
        <w:t xml:space="preserve"> </w:t>
      </w:r>
      <w:r w:rsidR="00A71DCE">
        <w:rPr>
          <w:sz w:val="27"/>
          <w:szCs w:val="27"/>
        </w:rPr>
        <w:t>объективное</w:t>
      </w:r>
      <w:r w:rsidR="00A71DCE">
        <w:rPr>
          <w:spacing w:val="43"/>
          <w:sz w:val="27"/>
          <w:szCs w:val="27"/>
        </w:rPr>
        <w:t xml:space="preserve"> </w:t>
      </w:r>
      <w:r w:rsidR="00A71DCE">
        <w:rPr>
          <w:sz w:val="27"/>
          <w:szCs w:val="27"/>
        </w:rPr>
        <w:t>изучение</w:t>
      </w:r>
      <w:r w:rsidR="00A71DCE">
        <w:rPr>
          <w:spacing w:val="27"/>
          <w:sz w:val="27"/>
          <w:szCs w:val="27"/>
        </w:rPr>
        <w:t xml:space="preserve"> </w:t>
      </w:r>
      <w:r w:rsidR="00A71DCE">
        <w:rPr>
          <w:sz w:val="27"/>
          <w:szCs w:val="27"/>
        </w:rPr>
        <w:t>изложенных</w:t>
      </w:r>
      <w:r w:rsidR="00A71DCE">
        <w:rPr>
          <w:spacing w:val="38"/>
          <w:sz w:val="27"/>
          <w:szCs w:val="27"/>
        </w:rPr>
        <w:t xml:space="preserve"> </w:t>
      </w:r>
      <w:r w:rsidR="00A71DCE">
        <w:rPr>
          <w:sz w:val="27"/>
          <w:szCs w:val="27"/>
        </w:rPr>
        <w:t>в</w:t>
      </w:r>
      <w:r w:rsidR="00A71DCE">
        <w:rPr>
          <w:spacing w:val="1"/>
          <w:sz w:val="27"/>
          <w:szCs w:val="27"/>
        </w:rPr>
        <w:t xml:space="preserve"> </w:t>
      </w:r>
      <w:r w:rsidR="00A71DCE">
        <w:rPr>
          <w:sz w:val="27"/>
          <w:szCs w:val="27"/>
        </w:rPr>
        <w:t>уведомлении</w:t>
      </w:r>
      <w:r w:rsidR="00A71DCE">
        <w:rPr>
          <w:spacing w:val="54"/>
          <w:sz w:val="27"/>
          <w:szCs w:val="27"/>
        </w:rPr>
        <w:t xml:space="preserve"> </w:t>
      </w:r>
      <w:r w:rsidR="00A71DCE">
        <w:rPr>
          <w:sz w:val="27"/>
          <w:szCs w:val="27"/>
        </w:rPr>
        <w:t>обстоятельств.</w:t>
      </w:r>
    </w:p>
    <w:p w:rsidR="00A71DCE" w:rsidRDefault="00A71DCE" w:rsidP="00CD4668">
      <w:pPr>
        <w:pStyle w:val="a9"/>
        <w:widowControl w:val="0"/>
        <w:numPr>
          <w:ilvl w:val="1"/>
          <w:numId w:val="18"/>
        </w:numPr>
        <w:tabs>
          <w:tab w:val="left" w:pos="1339"/>
        </w:tabs>
        <w:kinsoku w:val="0"/>
        <w:overflowPunct w:val="0"/>
        <w:autoSpaceDE w:val="0"/>
        <w:autoSpaceDN w:val="0"/>
        <w:adjustRightInd w:val="0"/>
        <w:ind w:left="142" w:right="163" w:firstLine="700"/>
        <w:rPr>
          <w:sz w:val="27"/>
          <w:szCs w:val="27"/>
        </w:rPr>
      </w:pPr>
      <w:r>
        <w:rPr>
          <w:sz w:val="27"/>
          <w:szCs w:val="27"/>
        </w:rPr>
        <w:t>По</w:t>
      </w:r>
      <w:r>
        <w:rPr>
          <w:spacing w:val="24"/>
          <w:sz w:val="27"/>
          <w:szCs w:val="27"/>
        </w:rPr>
        <w:t xml:space="preserve"> </w:t>
      </w:r>
      <w:r>
        <w:rPr>
          <w:sz w:val="27"/>
          <w:szCs w:val="27"/>
        </w:rPr>
        <w:t>результатам</w:t>
      </w:r>
      <w:r>
        <w:rPr>
          <w:spacing w:val="56"/>
          <w:sz w:val="27"/>
          <w:szCs w:val="27"/>
        </w:rPr>
        <w:t xml:space="preserve"> </w:t>
      </w:r>
      <w:r>
        <w:rPr>
          <w:sz w:val="27"/>
          <w:szCs w:val="27"/>
        </w:rPr>
        <w:t>рассмотрения</w:t>
      </w:r>
      <w:r>
        <w:rPr>
          <w:spacing w:val="53"/>
          <w:sz w:val="27"/>
          <w:szCs w:val="27"/>
        </w:rPr>
        <w:t xml:space="preserve"> </w:t>
      </w:r>
      <w:r>
        <w:rPr>
          <w:sz w:val="27"/>
          <w:szCs w:val="27"/>
        </w:rPr>
        <w:t>работником</w:t>
      </w:r>
      <w:r>
        <w:rPr>
          <w:spacing w:val="49"/>
          <w:sz w:val="27"/>
          <w:szCs w:val="27"/>
        </w:rPr>
        <w:t xml:space="preserve"> </w:t>
      </w:r>
      <w:r>
        <w:rPr>
          <w:sz w:val="27"/>
          <w:szCs w:val="27"/>
        </w:rPr>
        <w:t>либо</w:t>
      </w:r>
      <w:r>
        <w:rPr>
          <w:spacing w:val="33"/>
          <w:sz w:val="27"/>
          <w:szCs w:val="27"/>
        </w:rPr>
        <w:t xml:space="preserve"> </w:t>
      </w:r>
      <w:r>
        <w:rPr>
          <w:sz w:val="27"/>
          <w:szCs w:val="27"/>
        </w:rPr>
        <w:t>должностным</w:t>
      </w:r>
      <w:r>
        <w:rPr>
          <w:spacing w:val="47"/>
          <w:sz w:val="27"/>
          <w:szCs w:val="27"/>
        </w:rPr>
        <w:t xml:space="preserve"> </w:t>
      </w:r>
      <w:r>
        <w:rPr>
          <w:sz w:val="27"/>
          <w:szCs w:val="27"/>
        </w:rPr>
        <w:t>лицом, ответственным</w:t>
      </w:r>
      <w:r>
        <w:rPr>
          <w:spacing w:val="2"/>
          <w:sz w:val="27"/>
          <w:szCs w:val="27"/>
        </w:rPr>
        <w:t xml:space="preserve"> </w:t>
      </w:r>
      <w:r>
        <w:rPr>
          <w:sz w:val="27"/>
          <w:szCs w:val="27"/>
        </w:rPr>
        <w:t>за</w:t>
      </w:r>
      <w:r>
        <w:rPr>
          <w:spacing w:val="37"/>
          <w:sz w:val="27"/>
          <w:szCs w:val="27"/>
        </w:rPr>
        <w:t xml:space="preserve"> </w:t>
      </w:r>
      <w:r>
        <w:rPr>
          <w:sz w:val="27"/>
          <w:szCs w:val="27"/>
        </w:rPr>
        <w:t>работу</w:t>
      </w:r>
      <w:r>
        <w:rPr>
          <w:spacing w:val="60"/>
          <w:sz w:val="27"/>
          <w:szCs w:val="27"/>
        </w:rPr>
        <w:t xml:space="preserve"> </w:t>
      </w:r>
      <w:r>
        <w:rPr>
          <w:sz w:val="27"/>
          <w:szCs w:val="27"/>
        </w:rPr>
        <w:t>по</w:t>
      </w:r>
      <w:r>
        <w:rPr>
          <w:spacing w:val="43"/>
          <w:sz w:val="27"/>
          <w:szCs w:val="27"/>
        </w:rPr>
        <w:t xml:space="preserve"> </w:t>
      </w:r>
      <w:r>
        <w:rPr>
          <w:sz w:val="27"/>
          <w:szCs w:val="27"/>
        </w:rPr>
        <w:t>профилактике</w:t>
      </w:r>
      <w:r>
        <w:rPr>
          <w:spacing w:val="64"/>
          <w:sz w:val="27"/>
          <w:szCs w:val="27"/>
        </w:rPr>
        <w:t xml:space="preserve"> </w:t>
      </w:r>
      <w:r>
        <w:rPr>
          <w:sz w:val="27"/>
          <w:szCs w:val="27"/>
        </w:rPr>
        <w:t>коррупционных</w:t>
      </w:r>
      <w:r>
        <w:rPr>
          <w:spacing w:val="2"/>
          <w:sz w:val="27"/>
          <w:szCs w:val="27"/>
        </w:rPr>
        <w:t xml:space="preserve"> </w:t>
      </w:r>
      <w:r>
        <w:rPr>
          <w:sz w:val="27"/>
          <w:szCs w:val="27"/>
        </w:rPr>
        <w:t>и</w:t>
      </w:r>
      <w:r>
        <w:rPr>
          <w:spacing w:val="37"/>
          <w:sz w:val="27"/>
          <w:szCs w:val="27"/>
        </w:rPr>
        <w:t xml:space="preserve"> </w:t>
      </w:r>
      <w:r>
        <w:rPr>
          <w:sz w:val="27"/>
          <w:szCs w:val="27"/>
        </w:rPr>
        <w:t>иных правонарушений</w:t>
      </w:r>
      <w:r>
        <w:rPr>
          <w:spacing w:val="51"/>
          <w:sz w:val="27"/>
          <w:szCs w:val="27"/>
        </w:rPr>
        <w:t xml:space="preserve"> </w:t>
      </w:r>
      <w:r>
        <w:rPr>
          <w:sz w:val="27"/>
          <w:szCs w:val="27"/>
        </w:rPr>
        <w:t>в</w:t>
      </w:r>
      <w:r>
        <w:rPr>
          <w:spacing w:val="17"/>
          <w:sz w:val="27"/>
          <w:szCs w:val="27"/>
        </w:rPr>
        <w:t xml:space="preserve"> </w:t>
      </w:r>
      <w:r>
        <w:rPr>
          <w:sz w:val="27"/>
          <w:szCs w:val="27"/>
        </w:rPr>
        <w:t>организации,</w:t>
      </w:r>
      <w:r>
        <w:rPr>
          <w:spacing w:val="45"/>
          <w:sz w:val="27"/>
          <w:szCs w:val="27"/>
        </w:rPr>
        <w:t xml:space="preserve"> </w:t>
      </w:r>
      <w:r>
        <w:rPr>
          <w:sz w:val="27"/>
          <w:szCs w:val="27"/>
        </w:rPr>
        <w:t>подготавливается</w:t>
      </w:r>
      <w:r>
        <w:rPr>
          <w:spacing w:val="42"/>
          <w:sz w:val="27"/>
          <w:szCs w:val="27"/>
        </w:rPr>
        <w:t xml:space="preserve"> </w:t>
      </w:r>
      <w:r>
        <w:rPr>
          <w:sz w:val="27"/>
          <w:szCs w:val="27"/>
        </w:rPr>
        <w:t>мотивированное</w:t>
      </w:r>
      <w:r>
        <w:rPr>
          <w:spacing w:val="48"/>
          <w:sz w:val="27"/>
          <w:szCs w:val="27"/>
        </w:rPr>
        <w:t xml:space="preserve"> </w:t>
      </w:r>
      <w:r>
        <w:rPr>
          <w:sz w:val="27"/>
          <w:szCs w:val="27"/>
        </w:rPr>
        <w:t>заключение.</w:t>
      </w:r>
    </w:p>
    <w:p w:rsidR="00A71DCE" w:rsidRDefault="00A71DCE" w:rsidP="00CD4668">
      <w:pPr>
        <w:pStyle w:val="a9"/>
        <w:widowControl w:val="0"/>
        <w:numPr>
          <w:ilvl w:val="1"/>
          <w:numId w:val="18"/>
        </w:numPr>
        <w:tabs>
          <w:tab w:val="left" w:pos="1369"/>
        </w:tabs>
        <w:kinsoku w:val="0"/>
        <w:overflowPunct w:val="0"/>
        <w:autoSpaceDE w:val="0"/>
        <w:autoSpaceDN w:val="0"/>
        <w:adjustRightInd w:val="0"/>
        <w:ind w:right="186" w:firstLine="706"/>
        <w:rPr>
          <w:sz w:val="27"/>
          <w:szCs w:val="27"/>
        </w:rPr>
      </w:pPr>
      <w:r>
        <w:rPr>
          <w:sz w:val="27"/>
          <w:szCs w:val="27"/>
        </w:rPr>
        <w:t>В</w:t>
      </w:r>
      <w:r>
        <w:rPr>
          <w:spacing w:val="52"/>
          <w:sz w:val="27"/>
          <w:szCs w:val="27"/>
        </w:rPr>
        <w:t xml:space="preserve"> </w:t>
      </w:r>
      <w:r>
        <w:rPr>
          <w:sz w:val="27"/>
          <w:szCs w:val="27"/>
        </w:rPr>
        <w:t>мотивированном</w:t>
      </w:r>
      <w:r>
        <w:rPr>
          <w:spacing w:val="11"/>
          <w:sz w:val="27"/>
          <w:szCs w:val="27"/>
        </w:rPr>
        <w:t xml:space="preserve"> </w:t>
      </w:r>
      <w:r>
        <w:rPr>
          <w:sz w:val="27"/>
          <w:szCs w:val="27"/>
        </w:rPr>
        <w:t>заключении</w:t>
      </w:r>
      <w:r>
        <w:rPr>
          <w:spacing w:val="13"/>
          <w:sz w:val="27"/>
          <w:szCs w:val="27"/>
        </w:rPr>
        <w:t xml:space="preserve"> </w:t>
      </w:r>
      <w:r>
        <w:rPr>
          <w:sz w:val="27"/>
          <w:szCs w:val="27"/>
        </w:rPr>
        <w:t>отражаются</w:t>
      </w:r>
      <w:r>
        <w:rPr>
          <w:spacing w:val="11"/>
          <w:sz w:val="27"/>
          <w:szCs w:val="27"/>
        </w:rPr>
        <w:t xml:space="preserve"> </w:t>
      </w:r>
      <w:r>
        <w:rPr>
          <w:sz w:val="27"/>
          <w:szCs w:val="27"/>
        </w:rPr>
        <w:t>выводы  по</w:t>
      </w:r>
      <w:r>
        <w:rPr>
          <w:spacing w:val="46"/>
          <w:sz w:val="27"/>
          <w:szCs w:val="27"/>
        </w:rPr>
        <w:t xml:space="preserve"> </w:t>
      </w:r>
      <w:r>
        <w:rPr>
          <w:sz w:val="27"/>
          <w:szCs w:val="27"/>
        </w:rPr>
        <w:t>результатам рассмотрения</w:t>
      </w:r>
      <w:r>
        <w:rPr>
          <w:spacing w:val="58"/>
          <w:sz w:val="27"/>
          <w:szCs w:val="27"/>
        </w:rPr>
        <w:t xml:space="preserve"> </w:t>
      </w:r>
      <w:r>
        <w:rPr>
          <w:sz w:val="27"/>
          <w:szCs w:val="27"/>
        </w:rPr>
        <w:t>уведомления.</w:t>
      </w:r>
    </w:p>
    <w:p w:rsidR="00A71DCE" w:rsidRDefault="00A71DCE" w:rsidP="00CD4668">
      <w:pPr>
        <w:pStyle w:val="a9"/>
        <w:widowControl w:val="0"/>
        <w:numPr>
          <w:ilvl w:val="1"/>
          <w:numId w:val="18"/>
        </w:numPr>
        <w:tabs>
          <w:tab w:val="left" w:pos="1345"/>
        </w:tabs>
        <w:kinsoku w:val="0"/>
        <w:overflowPunct w:val="0"/>
        <w:autoSpaceDE w:val="0"/>
        <w:autoSpaceDN w:val="0"/>
        <w:adjustRightInd w:val="0"/>
        <w:ind w:left="142" w:right="159" w:firstLine="700"/>
        <w:rPr>
          <w:sz w:val="27"/>
          <w:szCs w:val="27"/>
        </w:rPr>
      </w:pPr>
      <w:r>
        <w:rPr>
          <w:sz w:val="27"/>
          <w:szCs w:val="27"/>
        </w:rPr>
        <w:t>Мотивированное</w:t>
      </w:r>
      <w:r>
        <w:rPr>
          <w:spacing w:val="65"/>
          <w:sz w:val="27"/>
          <w:szCs w:val="27"/>
        </w:rPr>
        <w:t xml:space="preserve"> </w:t>
      </w:r>
      <w:r>
        <w:rPr>
          <w:sz w:val="27"/>
          <w:szCs w:val="27"/>
        </w:rPr>
        <w:t>заключение</w:t>
      </w:r>
      <w:r>
        <w:rPr>
          <w:spacing w:val="56"/>
          <w:sz w:val="27"/>
          <w:szCs w:val="27"/>
        </w:rPr>
        <w:t xml:space="preserve"> </w:t>
      </w:r>
      <w:r>
        <w:rPr>
          <w:sz w:val="27"/>
          <w:szCs w:val="27"/>
        </w:rPr>
        <w:t>и</w:t>
      </w:r>
      <w:r>
        <w:rPr>
          <w:spacing w:val="28"/>
          <w:sz w:val="27"/>
          <w:szCs w:val="27"/>
        </w:rPr>
        <w:t xml:space="preserve"> </w:t>
      </w:r>
      <w:r>
        <w:rPr>
          <w:sz w:val="27"/>
          <w:szCs w:val="27"/>
        </w:rPr>
        <w:t>другие</w:t>
      </w:r>
      <w:r>
        <w:rPr>
          <w:spacing w:val="58"/>
          <w:sz w:val="27"/>
          <w:szCs w:val="27"/>
        </w:rPr>
        <w:t xml:space="preserve"> </w:t>
      </w:r>
      <w:r>
        <w:rPr>
          <w:sz w:val="27"/>
          <w:szCs w:val="27"/>
        </w:rPr>
        <w:t>материалы</w:t>
      </w:r>
      <w:r>
        <w:rPr>
          <w:spacing w:val="66"/>
          <w:sz w:val="27"/>
          <w:szCs w:val="27"/>
        </w:rPr>
        <w:t xml:space="preserve"> </w:t>
      </w:r>
      <w:r>
        <w:rPr>
          <w:sz w:val="27"/>
          <w:szCs w:val="27"/>
        </w:rPr>
        <w:t>в</w:t>
      </w:r>
      <w:r>
        <w:rPr>
          <w:spacing w:val="24"/>
          <w:sz w:val="27"/>
          <w:szCs w:val="27"/>
        </w:rPr>
        <w:t xml:space="preserve"> </w:t>
      </w:r>
      <w:r>
        <w:rPr>
          <w:sz w:val="27"/>
          <w:szCs w:val="27"/>
        </w:rPr>
        <w:t>течение</w:t>
      </w:r>
      <w:r>
        <w:rPr>
          <w:spacing w:val="55"/>
          <w:sz w:val="27"/>
          <w:szCs w:val="27"/>
        </w:rPr>
        <w:t xml:space="preserve"> </w:t>
      </w:r>
      <w:r>
        <w:rPr>
          <w:sz w:val="27"/>
          <w:szCs w:val="27"/>
        </w:rPr>
        <w:t>7</w:t>
      </w:r>
      <w:r>
        <w:rPr>
          <w:spacing w:val="36"/>
          <w:sz w:val="27"/>
          <w:szCs w:val="27"/>
        </w:rPr>
        <w:t xml:space="preserve"> </w:t>
      </w:r>
      <w:r>
        <w:rPr>
          <w:sz w:val="27"/>
          <w:szCs w:val="27"/>
        </w:rPr>
        <w:t>(семи)</w:t>
      </w:r>
      <w:r>
        <w:rPr>
          <w:w w:val="101"/>
          <w:sz w:val="27"/>
          <w:szCs w:val="27"/>
        </w:rPr>
        <w:t xml:space="preserve"> </w:t>
      </w:r>
      <w:r>
        <w:rPr>
          <w:sz w:val="27"/>
          <w:szCs w:val="27"/>
        </w:rPr>
        <w:t>рабочих</w:t>
      </w:r>
      <w:r>
        <w:rPr>
          <w:spacing w:val="61"/>
          <w:sz w:val="27"/>
          <w:szCs w:val="27"/>
        </w:rPr>
        <w:t xml:space="preserve"> </w:t>
      </w:r>
      <w:r>
        <w:rPr>
          <w:sz w:val="27"/>
          <w:szCs w:val="27"/>
        </w:rPr>
        <w:t>дней</w:t>
      </w:r>
      <w:r>
        <w:rPr>
          <w:spacing w:val="55"/>
          <w:sz w:val="27"/>
          <w:szCs w:val="27"/>
        </w:rPr>
        <w:t xml:space="preserve"> </w:t>
      </w:r>
      <w:r>
        <w:rPr>
          <w:sz w:val="27"/>
          <w:szCs w:val="27"/>
        </w:rPr>
        <w:t>со</w:t>
      </w:r>
      <w:r>
        <w:rPr>
          <w:spacing w:val="32"/>
          <w:sz w:val="27"/>
          <w:szCs w:val="27"/>
        </w:rPr>
        <w:t xml:space="preserve"> </w:t>
      </w:r>
      <w:r>
        <w:rPr>
          <w:sz w:val="27"/>
          <w:szCs w:val="27"/>
        </w:rPr>
        <w:t>дня</w:t>
      </w:r>
      <w:r>
        <w:rPr>
          <w:spacing w:val="47"/>
          <w:sz w:val="27"/>
          <w:szCs w:val="27"/>
        </w:rPr>
        <w:t xml:space="preserve"> </w:t>
      </w:r>
      <w:r>
        <w:rPr>
          <w:sz w:val="27"/>
          <w:szCs w:val="27"/>
        </w:rPr>
        <w:t>поступления</w:t>
      </w:r>
      <w:r>
        <w:rPr>
          <w:spacing w:val="63"/>
          <w:sz w:val="27"/>
          <w:szCs w:val="27"/>
        </w:rPr>
        <w:t xml:space="preserve"> </w:t>
      </w:r>
      <w:r>
        <w:rPr>
          <w:sz w:val="27"/>
          <w:szCs w:val="27"/>
        </w:rPr>
        <w:t>уведомления</w:t>
      </w:r>
      <w:r>
        <w:rPr>
          <w:spacing w:val="13"/>
          <w:sz w:val="27"/>
          <w:szCs w:val="27"/>
        </w:rPr>
        <w:t xml:space="preserve"> </w:t>
      </w:r>
      <w:r>
        <w:rPr>
          <w:sz w:val="27"/>
          <w:szCs w:val="27"/>
        </w:rPr>
        <w:t>представляются</w:t>
      </w:r>
      <w:r>
        <w:rPr>
          <w:spacing w:val="6"/>
          <w:sz w:val="27"/>
          <w:szCs w:val="27"/>
        </w:rPr>
        <w:t xml:space="preserve"> </w:t>
      </w:r>
      <w:r>
        <w:rPr>
          <w:sz w:val="27"/>
          <w:szCs w:val="27"/>
        </w:rPr>
        <w:t>руководителю организации.</w:t>
      </w:r>
    </w:p>
    <w:p w:rsidR="00A71DCE" w:rsidRDefault="00A71DCE" w:rsidP="00CD4668">
      <w:pPr>
        <w:pStyle w:val="a9"/>
        <w:widowControl w:val="0"/>
        <w:numPr>
          <w:ilvl w:val="1"/>
          <w:numId w:val="18"/>
        </w:numPr>
        <w:tabs>
          <w:tab w:val="left" w:pos="1585"/>
        </w:tabs>
        <w:kinsoku w:val="0"/>
        <w:overflowPunct w:val="0"/>
        <w:autoSpaceDE w:val="0"/>
        <w:autoSpaceDN w:val="0"/>
        <w:adjustRightInd w:val="0"/>
        <w:ind w:left="142" w:right="156" w:firstLine="706"/>
        <w:rPr>
          <w:sz w:val="27"/>
          <w:szCs w:val="27"/>
        </w:rPr>
      </w:pPr>
      <w:r>
        <w:rPr>
          <w:sz w:val="27"/>
          <w:szCs w:val="27"/>
        </w:rPr>
        <w:t>Выводы</w:t>
      </w:r>
      <w:r>
        <w:rPr>
          <w:spacing w:val="16"/>
          <w:sz w:val="27"/>
          <w:szCs w:val="27"/>
        </w:rPr>
        <w:t xml:space="preserve"> </w:t>
      </w:r>
      <w:r>
        <w:rPr>
          <w:sz w:val="27"/>
          <w:szCs w:val="27"/>
        </w:rPr>
        <w:t>по</w:t>
      </w:r>
      <w:r>
        <w:rPr>
          <w:spacing w:val="55"/>
          <w:sz w:val="27"/>
          <w:szCs w:val="27"/>
        </w:rPr>
        <w:t xml:space="preserve"> </w:t>
      </w:r>
      <w:r>
        <w:rPr>
          <w:sz w:val="27"/>
          <w:szCs w:val="27"/>
        </w:rPr>
        <w:t>результатам</w:t>
      </w:r>
      <w:r>
        <w:rPr>
          <w:spacing w:val="28"/>
          <w:sz w:val="27"/>
          <w:szCs w:val="27"/>
        </w:rPr>
        <w:t xml:space="preserve"> </w:t>
      </w:r>
      <w:r>
        <w:rPr>
          <w:sz w:val="27"/>
          <w:szCs w:val="27"/>
        </w:rPr>
        <w:t>рассмотрения</w:t>
      </w:r>
      <w:r>
        <w:rPr>
          <w:spacing w:val="27"/>
          <w:sz w:val="27"/>
          <w:szCs w:val="27"/>
        </w:rPr>
        <w:t xml:space="preserve"> </w:t>
      </w:r>
      <w:r>
        <w:rPr>
          <w:sz w:val="27"/>
          <w:szCs w:val="27"/>
        </w:rPr>
        <w:t>уведомления</w:t>
      </w:r>
      <w:r>
        <w:rPr>
          <w:spacing w:val="14"/>
          <w:sz w:val="27"/>
          <w:szCs w:val="27"/>
        </w:rPr>
        <w:t xml:space="preserve"> </w:t>
      </w:r>
      <w:r>
        <w:rPr>
          <w:sz w:val="27"/>
          <w:szCs w:val="27"/>
        </w:rPr>
        <w:t>носят</w:t>
      </w:r>
      <w:r>
        <w:rPr>
          <w:w w:val="101"/>
          <w:sz w:val="27"/>
          <w:szCs w:val="27"/>
        </w:rPr>
        <w:t xml:space="preserve"> </w:t>
      </w:r>
      <w:r>
        <w:rPr>
          <w:sz w:val="27"/>
          <w:szCs w:val="27"/>
        </w:rPr>
        <w:t xml:space="preserve">рекомендательный </w:t>
      </w:r>
      <w:r>
        <w:rPr>
          <w:spacing w:val="15"/>
          <w:sz w:val="27"/>
          <w:szCs w:val="27"/>
        </w:rPr>
        <w:t xml:space="preserve"> </w:t>
      </w:r>
      <w:r>
        <w:rPr>
          <w:sz w:val="27"/>
          <w:szCs w:val="27"/>
        </w:rPr>
        <w:t>характер.</w:t>
      </w:r>
    </w:p>
    <w:p w:rsidR="00A71DCE" w:rsidRDefault="00CD4668" w:rsidP="00CD4668">
      <w:pPr>
        <w:pStyle w:val="a9"/>
        <w:widowControl w:val="0"/>
        <w:numPr>
          <w:ilvl w:val="1"/>
          <w:numId w:val="18"/>
        </w:numPr>
        <w:tabs>
          <w:tab w:val="left" w:pos="1788"/>
        </w:tabs>
        <w:kinsoku w:val="0"/>
        <w:overflowPunct w:val="0"/>
        <w:autoSpaceDE w:val="0"/>
        <w:autoSpaceDN w:val="0"/>
        <w:adjustRightInd w:val="0"/>
        <w:ind w:left="148" w:right="183" w:firstLine="700"/>
        <w:rPr>
          <w:sz w:val="27"/>
          <w:szCs w:val="27"/>
        </w:rPr>
      </w:pPr>
      <w:r>
        <w:rPr>
          <w:sz w:val="27"/>
          <w:szCs w:val="27"/>
        </w:rPr>
        <w:t>Окончательное</w:t>
      </w:r>
      <w:r w:rsidR="00A71DCE">
        <w:rPr>
          <w:spacing w:val="13"/>
          <w:sz w:val="27"/>
          <w:szCs w:val="27"/>
        </w:rPr>
        <w:t xml:space="preserve"> </w:t>
      </w:r>
      <w:r>
        <w:rPr>
          <w:sz w:val="27"/>
          <w:szCs w:val="27"/>
        </w:rPr>
        <w:t>решение</w:t>
      </w:r>
      <w:r w:rsidR="00A71DCE">
        <w:rPr>
          <w:spacing w:val="14"/>
          <w:sz w:val="27"/>
          <w:szCs w:val="27"/>
        </w:rPr>
        <w:t xml:space="preserve"> </w:t>
      </w:r>
      <w:r>
        <w:rPr>
          <w:sz w:val="27"/>
          <w:szCs w:val="27"/>
        </w:rPr>
        <w:t>о</w:t>
      </w:r>
      <w:r w:rsidR="00A71DCE">
        <w:rPr>
          <w:spacing w:val="53"/>
          <w:sz w:val="27"/>
          <w:szCs w:val="27"/>
        </w:rPr>
        <w:t xml:space="preserve"> </w:t>
      </w:r>
      <w:r>
        <w:rPr>
          <w:sz w:val="27"/>
          <w:szCs w:val="27"/>
        </w:rPr>
        <w:t>способе</w:t>
      </w:r>
      <w:r w:rsidR="00A71DCE">
        <w:rPr>
          <w:spacing w:val="60"/>
          <w:sz w:val="27"/>
          <w:szCs w:val="27"/>
        </w:rPr>
        <w:t xml:space="preserve"> </w:t>
      </w:r>
      <w:r w:rsidR="00A71DCE">
        <w:rPr>
          <w:sz w:val="27"/>
          <w:szCs w:val="27"/>
        </w:rPr>
        <w:t>предотвращения или</w:t>
      </w:r>
      <w:r w:rsidR="00A71DCE">
        <w:rPr>
          <w:spacing w:val="44"/>
          <w:sz w:val="27"/>
          <w:szCs w:val="27"/>
        </w:rPr>
        <w:t xml:space="preserve"> </w:t>
      </w:r>
      <w:r w:rsidR="00A71DCE">
        <w:rPr>
          <w:sz w:val="27"/>
          <w:szCs w:val="27"/>
        </w:rPr>
        <w:t>урегулирования</w:t>
      </w:r>
      <w:r w:rsidR="00A71DCE">
        <w:rPr>
          <w:spacing w:val="14"/>
          <w:sz w:val="27"/>
          <w:szCs w:val="27"/>
        </w:rPr>
        <w:t xml:space="preserve"> </w:t>
      </w:r>
      <w:r w:rsidR="00A71DCE">
        <w:rPr>
          <w:sz w:val="27"/>
          <w:szCs w:val="27"/>
        </w:rPr>
        <w:t>конфликта</w:t>
      </w:r>
      <w:r w:rsidR="00A71DCE">
        <w:rPr>
          <w:spacing w:val="66"/>
          <w:sz w:val="27"/>
          <w:szCs w:val="27"/>
        </w:rPr>
        <w:t xml:space="preserve"> </w:t>
      </w:r>
      <w:r>
        <w:rPr>
          <w:sz w:val="27"/>
          <w:szCs w:val="27"/>
        </w:rPr>
        <w:t>интересов</w:t>
      </w:r>
      <w:r w:rsidR="00A71DCE">
        <w:rPr>
          <w:spacing w:val="3"/>
          <w:sz w:val="27"/>
          <w:szCs w:val="27"/>
        </w:rPr>
        <w:t xml:space="preserve"> </w:t>
      </w:r>
      <w:r w:rsidR="00A71DCE">
        <w:rPr>
          <w:sz w:val="27"/>
          <w:szCs w:val="27"/>
        </w:rPr>
        <w:t xml:space="preserve">принимает </w:t>
      </w:r>
      <w:r w:rsidR="00A71DCE">
        <w:rPr>
          <w:spacing w:val="2"/>
          <w:sz w:val="27"/>
          <w:szCs w:val="27"/>
        </w:rPr>
        <w:t xml:space="preserve"> </w:t>
      </w:r>
      <w:r w:rsidR="00A71DCE">
        <w:rPr>
          <w:sz w:val="27"/>
          <w:szCs w:val="27"/>
        </w:rPr>
        <w:t>руководитель организации.</w:t>
      </w:r>
    </w:p>
    <w:p w:rsidR="00A71DCE" w:rsidRDefault="00CD4668" w:rsidP="00CD4668">
      <w:pPr>
        <w:pStyle w:val="a9"/>
        <w:widowControl w:val="0"/>
        <w:numPr>
          <w:ilvl w:val="1"/>
          <w:numId w:val="18"/>
        </w:numPr>
        <w:tabs>
          <w:tab w:val="left" w:pos="1495"/>
        </w:tabs>
        <w:kinsoku w:val="0"/>
        <w:overflowPunct w:val="0"/>
        <w:autoSpaceDE w:val="0"/>
        <w:autoSpaceDN w:val="0"/>
        <w:adjustRightInd w:val="0"/>
        <w:ind w:left="142" w:right="152" w:firstLine="706"/>
        <w:rPr>
          <w:sz w:val="27"/>
          <w:szCs w:val="27"/>
        </w:rPr>
      </w:pPr>
      <w:r>
        <w:rPr>
          <w:sz w:val="27"/>
          <w:szCs w:val="27"/>
        </w:rPr>
        <w:t>В</w:t>
      </w:r>
      <w:r w:rsidR="00A71DCE">
        <w:rPr>
          <w:spacing w:val="55"/>
          <w:sz w:val="27"/>
          <w:szCs w:val="27"/>
        </w:rPr>
        <w:t xml:space="preserve"> </w:t>
      </w:r>
      <w:r>
        <w:rPr>
          <w:sz w:val="27"/>
          <w:szCs w:val="27"/>
        </w:rPr>
        <w:t>случае</w:t>
      </w:r>
      <w:r w:rsidR="00A71DCE">
        <w:rPr>
          <w:spacing w:val="57"/>
          <w:sz w:val="27"/>
          <w:szCs w:val="27"/>
        </w:rPr>
        <w:t xml:space="preserve"> </w:t>
      </w:r>
      <w:r w:rsidR="00A71DCE">
        <w:rPr>
          <w:sz w:val="27"/>
          <w:szCs w:val="27"/>
        </w:rPr>
        <w:t xml:space="preserve">возникновения </w:t>
      </w:r>
      <w:r>
        <w:rPr>
          <w:sz w:val="27"/>
          <w:szCs w:val="27"/>
        </w:rPr>
        <w:t>конфликта</w:t>
      </w:r>
      <w:r w:rsidR="00A71DCE">
        <w:rPr>
          <w:spacing w:val="6"/>
          <w:sz w:val="27"/>
          <w:szCs w:val="27"/>
        </w:rPr>
        <w:t xml:space="preserve"> </w:t>
      </w:r>
      <w:r>
        <w:rPr>
          <w:sz w:val="27"/>
          <w:szCs w:val="27"/>
        </w:rPr>
        <w:t>интересов</w:t>
      </w:r>
      <w:r w:rsidR="00A71DCE">
        <w:rPr>
          <w:spacing w:val="59"/>
          <w:sz w:val="27"/>
          <w:szCs w:val="27"/>
        </w:rPr>
        <w:t xml:space="preserve"> </w:t>
      </w:r>
      <w:r>
        <w:rPr>
          <w:sz w:val="27"/>
          <w:szCs w:val="27"/>
        </w:rPr>
        <w:t>(в</w:t>
      </w:r>
      <w:r w:rsidR="00A71DCE">
        <w:rPr>
          <w:spacing w:val="30"/>
          <w:sz w:val="27"/>
          <w:szCs w:val="27"/>
        </w:rPr>
        <w:t xml:space="preserve"> </w:t>
      </w:r>
      <w:r>
        <w:rPr>
          <w:sz w:val="27"/>
          <w:szCs w:val="27"/>
        </w:rPr>
        <w:t>том</w:t>
      </w:r>
      <w:r w:rsidR="00A71DCE">
        <w:rPr>
          <w:spacing w:val="45"/>
          <w:sz w:val="27"/>
          <w:szCs w:val="27"/>
        </w:rPr>
        <w:t xml:space="preserve"> </w:t>
      </w:r>
      <w:r w:rsidR="00A71DCE">
        <w:rPr>
          <w:sz w:val="27"/>
          <w:szCs w:val="27"/>
        </w:rPr>
        <w:t>числе</w:t>
      </w:r>
      <w:r w:rsidR="00A71DCE">
        <w:rPr>
          <w:w w:val="101"/>
          <w:sz w:val="27"/>
          <w:szCs w:val="27"/>
        </w:rPr>
        <w:t xml:space="preserve"> </w:t>
      </w:r>
      <w:r w:rsidR="00A71DCE">
        <w:rPr>
          <w:sz w:val="27"/>
          <w:szCs w:val="27"/>
        </w:rPr>
        <w:t>при</w:t>
      </w:r>
      <w:r w:rsidR="00A71DCE">
        <w:rPr>
          <w:spacing w:val="48"/>
          <w:sz w:val="27"/>
          <w:szCs w:val="27"/>
        </w:rPr>
        <w:t xml:space="preserve"> </w:t>
      </w:r>
      <w:r w:rsidR="00A71DCE">
        <w:rPr>
          <w:sz w:val="27"/>
          <w:szCs w:val="27"/>
        </w:rPr>
        <w:t>поступлении</w:t>
      </w:r>
      <w:r w:rsidR="00A71DCE">
        <w:rPr>
          <w:spacing w:val="60"/>
          <w:sz w:val="27"/>
          <w:szCs w:val="27"/>
        </w:rPr>
        <w:t xml:space="preserve"> </w:t>
      </w:r>
      <w:r w:rsidR="00A71DCE">
        <w:rPr>
          <w:sz w:val="27"/>
          <w:szCs w:val="27"/>
        </w:rPr>
        <w:t>уведомления)</w:t>
      </w:r>
      <w:r w:rsidR="00A71DCE">
        <w:rPr>
          <w:spacing w:val="2"/>
          <w:sz w:val="27"/>
          <w:szCs w:val="27"/>
        </w:rPr>
        <w:t xml:space="preserve"> </w:t>
      </w:r>
      <w:r w:rsidR="00A71DCE">
        <w:rPr>
          <w:sz w:val="27"/>
          <w:szCs w:val="27"/>
        </w:rPr>
        <w:t>руководитель</w:t>
      </w:r>
      <w:r w:rsidR="00A71DCE">
        <w:rPr>
          <w:spacing w:val="9"/>
          <w:sz w:val="27"/>
          <w:szCs w:val="27"/>
        </w:rPr>
        <w:t xml:space="preserve"> </w:t>
      </w:r>
      <w:r w:rsidR="00A71DCE">
        <w:rPr>
          <w:sz w:val="27"/>
          <w:szCs w:val="27"/>
        </w:rPr>
        <w:t>организации не</w:t>
      </w:r>
      <w:r w:rsidR="00A71DCE">
        <w:rPr>
          <w:spacing w:val="45"/>
          <w:sz w:val="27"/>
          <w:szCs w:val="27"/>
        </w:rPr>
        <w:t xml:space="preserve"> </w:t>
      </w:r>
      <w:r w:rsidR="00A71DCE">
        <w:rPr>
          <w:sz w:val="27"/>
          <w:szCs w:val="27"/>
        </w:rPr>
        <w:t>позднее</w:t>
      </w:r>
      <w:r w:rsidR="00A71DCE">
        <w:rPr>
          <w:spacing w:val="60"/>
          <w:sz w:val="27"/>
          <w:szCs w:val="27"/>
        </w:rPr>
        <w:t xml:space="preserve"> </w:t>
      </w:r>
      <w:r w:rsidR="00A71DCE">
        <w:rPr>
          <w:sz w:val="27"/>
          <w:szCs w:val="27"/>
        </w:rPr>
        <w:t>3</w:t>
      </w:r>
      <w:r w:rsidR="00A71DCE">
        <w:rPr>
          <w:spacing w:val="32"/>
          <w:sz w:val="27"/>
          <w:szCs w:val="27"/>
        </w:rPr>
        <w:t xml:space="preserve"> </w:t>
      </w:r>
      <w:r w:rsidR="00A71DCE">
        <w:rPr>
          <w:sz w:val="27"/>
          <w:szCs w:val="27"/>
        </w:rPr>
        <w:t>(трех)</w:t>
      </w:r>
      <w:r w:rsidR="00A71DCE">
        <w:rPr>
          <w:w w:val="101"/>
          <w:sz w:val="27"/>
          <w:szCs w:val="27"/>
        </w:rPr>
        <w:t xml:space="preserve"> </w:t>
      </w:r>
      <w:r>
        <w:rPr>
          <w:sz w:val="27"/>
          <w:szCs w:val="27"/>
        </w:rPr>
        <w:t>рабочих</w:t>
      </w:r>
      <w:r w:rsidR="00A71DCE">
        <w:rPr>
          <w:spacing w:val="6"/>
          <w:sz w:val="27"/>
          <w:szCs w:val="27"/>
        </w:rPr>
        <w:t xml:space="preserve"> </w:t>
      </w:r>
      <w:r w:rsidR="00A71DCE">
        <w:rPr>
          <w:sz w:val="27"/>
          <w:szCs w:val="27"/>
        </w:rPr>
        <w:t>дней</w:t>
      </w:r>
      <w:r w:rsidR="00A71DCE">
        <w:rPr>
          <w:spacing w:val="61"/>
          <w:sz w:val="27"/>
          <w:szCs w:val="27"/>
        </w:rPr>
        <w:t xml:space="preserve"> </w:t>
      </w:r>
      <w:r w:rsidR="00A71DCE">
        <w:rPr>
          <w:sz w:val="27"/>
          <w:szCs w:val="27"/>
        </w:rPr>
        <w:t>со</w:t>
      </w:r>
      <w:r w:rsidR="00A71DCE">
        <w:rPr>
          <w:spacing w:val="45"/>
          <w:sz w:val="27"/>
          <w:szCs w:val="27"/>
        </w:rPr>
        <w:t xml:space="preserve"> </w:t>
      </w:r>
      <w:r w:rsidR="00A71DCE">
        <w:rPr>
          <w:sz w:val="27"/>
          <w:szCs w:val="27"/>
        </w:rPr>
        <w:t>дня</w:t>
      </w:r>
      <w:r w:rsidR="00A71DCE">
        <w:rPr>
          <w:spacing w:val="63"/>
          <w:sz w:val="27"/>
          <w:szCs w:val="27"/>
        </w:rPr>
        <w:t xml:space="preserve"> </w:t>
      </w:r>
      <w:r w:rsidR="00A71DCE">
        <w:rPr>
          <w:sz w:val="27"/>
          <w:szCs w:val="27"/>
        </w:rPr>
        <w:t>его</w:t>
      </w:r>
      <w:r w:rsidR="00A71DCE">
        <w:rPr>
          <w:spacing w:val="48"/>
          <w:sz w:val="27"/>
          <w:szCs w:val="27"/>
        </w:rPr>
        <w:t xml:space="preserve"> </w:t>
      </w:r>
      <w:r w:rsidR="00A71DCE">
        <w:rPr>
          <w:sz w:val="27"/>
          <w:szCs w:val="27"/>
        </w:rPr>
        <w:t>выявления</w:t>
      </w:r>
      <w:r w:rsidR="00A71DCE">
        <w:rPr>
          <w:spacing w:val="66"/>
          <w:sz w:val="27"/>
          <w:szCs w:val="27"/>
        </w:rPr>
        <w:t xml:space="preserve"> </w:t>
      </w:r>
      <w:r>
        <w:rPr>
          <w:sz w:val="27"/>
          <w:szCs w:val="27"/>
        </w:rPr>
        <w:t>уведомляет</w:t>
      </w:r>
      <w:r w:rsidR="00A71DCE">
        <w:rPr>
          <w:spacing w:val="10"/>
          <w:sz w:val="27"/>
          <w:szCs w:val="27"/>
        </w:rPr>
        <w:t xml:space="preserve"> </w:t>
      </w:r>
      <w:r w:rsidR="00A71DCE">
        <w:rPr>
          <w:sz w:val="27"/>
          <w:szCs w:val="27"/>
        </w:rPr>
        <w:t>об</w:t>
      </w:r>
      <w:r w:rsidR="00A71DCE">
        <w:rPr>
          <w:spacing w:val="48"/>
          <w:sz w:val="27"/>
          <w:szCs w:val="27"/>
        </w:rPr>
        <w:t xml:space="preserve"> </w:t>
      </w:r>
      <w:r w:rsidR="00A71DCE">
        <w:rPr>
          <w:sz w:val="27"/>
          <w:szCs w:val="27"/>
        </w:rPr>
        <w:t>этом</w:t>
      </w:r>
      <w:r w:rsidR="00A71DCE">
        <w:rPr>
          <w:spacing w:val="55"/>
          <w:sz w:val="27"/>
          <w:szCs w:val="27"/>
        </w:rPr>
        <w:t xml:space="preserve"> </w:t>
      </w:r>
      <w:r>
        <w:rPr>
          <w:sz w:val="27"/>
          <w:szCs w:val="27"/>
        </w:rPr>
        <w:t>руководителя</w:t>
      </w:r>
      <w:r w:rsidR="00A71DCE">
        <w:rPr>
          <w:spacing w:val="30"/>
          <w:sz w:val="27"/>
          <w:szCs w:val="27"/>
        </w:rPr>
        <w:t xml:space="preserve"> </w:t>
      </w:r>
      <w:r w:rsidR="00A71DCE">
        <w:rPr>
          <w:sz w:val="27"/>
          <w:szCs w:val="27"/>
        </w:rPr>
        <w:t>органа</w:t>
      </w:r>
    </w:p>
    <w:p w:rsidR="00A71DCE" w:rsidRDefault="00A71DCE" w:rsidP="00CD4668">
      <w:pPr>
        <w:pStyle w:val="a9"/>
        <w:widowControl w:val="0"/>
        <w:numPr>
          <w:ilvl w:val="1"/>
          <w:numId w:val="18"/>
        </w:numPr>
        <w:tabs>
          <w:tab w:val="left" w:pos="1495"/>
        </w:tabs>
        <w:kinsoku w:val="0"/>
        <w:overflowPunct w:val="0"/>
        <w:autoSpaceDE w:val="0"/>
        <w:autoSpaceDN w:val="0"/>
        <w:adjustRightInd w:val="0"/>
        <w:ind w:left="142" w:right="152" w:firstLine="706"/>
        <w:rPr>
          <w:sz w:val="27"/>
          <w:szCs w:val="27"/>
        </w:rPr>
        <w:sectPr w:rsidR="00A71DCE">
          <w:pgSz w:w="11810" w:h="16890"/>
          <w:pgMar w:top="480" w:right="480" w:bottom="280" w:left="1420" w:header="720" w:footer="720" w:gutter="0"/>
          <w:cols w:space="720" w:equalWidth="0">
            <w:col w:w="9910"/>
          </w:cols>
          <w:noEndnote/>
        </w:sectPr>
      </w:pPr>
    </w:p>
    <w:p w:rsidR="00A71DCE" w:rsidRDefault="00A71DCE" w:rsidP="00CD4668">
      <w:pPr>
        <w:pStyle w:val="a9"/>
        <w:kinsoku w:val="0"/>
        <w:overflowPunct w:val="0"/>
        <w:ind w:left="772"/>
        <w:jc w:val="center"/>
        <w:rPr>
          <w:sz w:val="30"/>
          <w:szCs w:val="30"/>
        </w:rPr>
      </w:pPr>
    </w:p>
    <w:p w:rsidR="00A71DCE" w:rsidRDefault="00A71DCE" w:rsidP="00CD4668">
      <w:pPr>
        <w:pStyle w:val="a9"/>
        <w:tabs>
          <w:tab w:val="left" w:pos="3540"/>
          <w:tab w:val="left" w:pos="4647"/>
          <w:tab w:val="left" w:pos="6999"/>
          <w:tab w:val="left" w:pos="9916"/>
        </w:tabs>
        <w:kinsoku w:val="0"/>
        <w:overflowPunct w:val="0"/>
        <w:ind w:left="1355" w:right="629" w:hanging="6"/>
      </w:pPr>
      <w:r>
        <w:rPr>
          <w:w w:val="95"/>
        </w:rPr>
        <w:t xml:space="preserve">местного самоуправления Красненского </w:t>
      </w:r>
      <w:r w:rsidR="00CD4668">
        <w:rPr>
          <w:w w:val="95"/>
        </w:rPr>
        <w:t xml:space="preserve">муниципального округа, </w:t>
      </w:r>
      <w:r>
        <w:t>осуществляющего</w:t>
      </w:r>
      <w:r>
        <w:rPr>
          <w:spacing w:val="-19"/>
        </w:rPr>
        <w:t xml:space="preserve"> </w:t>
      </w:r>
      <w:r>
        <w:t>функции</w:t>
      </w:r>
      <w:r>
        <w:rPr>
          <w:spacing w:val="-34"/>
        </w:rPr>
        <w:t xml:space="preserve"> </w:t>
      </w:r>
      <w:r>
        <w:t>и</w:t>
      </w:r>
      <w:r>
        <w:rPr>
          <w:spacing w:val="-42"/>
        </w:rPr>
        <w:t xml:space="preserve"> </w:t>
      </w:r>
      <w:r>
        <w:t>полномочия</w:t>
      </w:r>
      <w:r>
        <w:rPr>
          <w:spacing w:val="-30"/>
        </w:rPr>
        <w:t xml:space="preserve"> </w:t>
      </w:r>
      <w:r>
        <w:t>учредителя</w:t>
      </w:r>
      <w:r>
        <w:rPr>
          <w:spacing w:val="-29"/>
        </w:rPr>
        <w:t xml:space="preserve"> </w:t>
      </w:r>
      <w:r>
        <w:t>организации.</w:t>
      </w:r>
    </w:p>
    <w:p w:rsidR="00A71DCE" w:rsidRDefault="00A71DCE" w:rsidP="00CD4668">
      <w:pPr>
        <w:pStyle w:val="a9"/>
        <w:kinsoku w:val="0"/>
        <w:overflowPunct w:val="0"/>
        <w:rPr>
          <w:sz w:val="27"/>
          <w:szCs w:val="27"/>
        </w:rPr>
      </w:pPr>
    </w:p>
    <w:p w:rsidR="00A71DCE" w:rsidRDefault="00A71DCE" w:rsidP="00CD4668">
      <w:pPr>
        <w:pStyle w:val="a9"/>
        <w:kinsoku w:val="0"/>
        <w:overflowPunct w:val="0"/>
        <w:ind w:left="4778" w:right="869" w:hanging="1923"/>
        <w:rPr>
          <w:sz w:val="27"/>
          <w:szCs w:val="27"/>
        </w:rPr>
      </w:pPr>
      <w:r w:rsidRPr="00FD29FD">
        <w:rPr>
          <w:b/>
        </w:rPr>
        <w:t>IV</w:t>
      </w:r>
      <w:r>
        <w:t>.</w:t>
      </w:r>
      <w:r>
        <w:rPr>
          <w:spacing w:val="-10"/>
        </w:rPr>
        <w:t xml:space="preserve"> </w:t>
      </w:r>
      <w:r>
        <w:rPr>
          <w:b/>
          <w:bCs/>
          <w:sz w:val="27"/>
          <w:szCs w:val="27"/>
        </w:rPr>
        <w:t>Меры</w:t>
      </w:r>
      <w:r>
        <w:rPr>
          <w:b/>
          <w:bCs/>
          <w:spacing w:val="32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по</w:t>
      </w:r>
      <w:r>
        <w:rPr>
          <w:b/>
          <w:bCs/>
          <w:spacing w:val="16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предотвращению</w:t>
      </w:r>
      <w:r>
        <w:rPr>
          <w:b/>
          <w:bCs/>
          <w:spacing w:val="47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или</w:t>
      </w:r>
      <w:r>
        <w:rPr>
          <w:b/>
          <w:bCs/>
          <w:spacing w:val="13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урегулированию конфликта</w:t>
      </w:r>
      <w:r>
        <w:rPr>
          <w:b/>
          <w:bCs/>
          <w:spacing w:val="25"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интересов</w:t>
      </w:r>
    </w:p>
    <w:p w:rsidR="00A71DCE" w:rsidRDefault="00A71DCE" w:rsidP="00CD4668">
      <w:pPr>
        <w:pStyle w:val="a9"/>
        <w:kinsoku w:val="0"/>
        <w:overflowPunct w:val="0"/>
        <w:rPr>
          <w:b/>
          <w:bCs/>
          <w:sz w:val="27"/>
          <w:szCs w:val="27"/>
        </w:rPr>
      </w:pPr>
    </w:p>
    <w:p w:rsidR="00A71DCE" w:rsidRDefault="00A71DCE" w:rsidP="00CD4668">
      <w:pPr>
        <w:pStyle w:val="a9"/>
        <w:kinsoku w:val="0"/>
        <w:overflowPunct w:val="0"/>
        <w:ind w:left="1361" w:right="624" w:firstLine="696"/>
      </w:pPr>
      <w:r>
        <w:t>4.1.</w:t>
      </w:r>
      <w:r>
        <w:rPr>
          <w:spacing w:val="31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предотвращения</w:t>
      </w:r>
      <w:r>
        <w:rPr>
          <w:spacing w:val="59"/>
        </w:rPr>
        <w:t xml:space="preserve"> </w:t>
      </w:r>
      <w:r>
        <w:t>или</w:t>
      </w:r>
      <w:r>
        <w:rPr>
          <w:spacing w:val="30"/>
        </w:rPr>
        <w:t xml:space="preserve"> </w:t>
      </w:r>
      <w:r>
        <w:t>урегулирования</w:t>
      </w:r>
      <w:r>
        <w:rPr>
          <w:spacing w:val="62"/>
        </w:rPr>
        <w:t xml:space="preserve"> </w:t>
      </w:r>
      <w:r>
        <w:t>конфликта</w:t>
      </w:r>
      <w:r>
        <w:rPr>
          <w:spacing w:val="39"/>
        </w:rPr>
        <w:t xml:space="preserve"> </w:t>
      </w:r>
      <w:r>
        <w:t>интересов</w:t>
      </w:r>
      <w:r>
        <w:rPr>
          <w:w w:val="97"/>
        </w:rPr>
        <w:t xml:space="preserve"> </w:t>
      </w:r>
      <w:r>
        <w:t>принимаются</w:t>
      </w:r>
      <w:r>
        <w:rPr>
          <w:spacing w:val="-28"/>
        </w:rPr>
        <w:t xml:space="preserve"> </w:t>
      </w:r>
      <w:r>
        <w:t>следующие</w:t>
      </w:r>
      <w:r>
        <w:rPr>
          <w:spacing w:val="-37"/>
        </w:rPr>
        <w:t xml:space="preserve"> </w:t>
      </w:r>
      <w:r>
        <w:t>меры:</w:t>
      </w:r>
    </w:p>
    <w:p w:rsidR="00A71DCE" w:rsidRDefault="00CD4668" w:rsidP="00CD4668">
      <w:pPr>
        <w:pStyle w:val="a9"/>
        <w:kinsoku w:val="0"/>
        <w:overflowPunct w:val="0"/>
        <w:ind w:left="1367" w:right="620" w:firstLine="696"/>
      </w:pPr>
      <w:r>
        <w:t xml:space="preserve">- </w:t>
      </w:r>
      <w:r w:rsidR="00A71DCE">
        <w:t>ограничение</w:t>
      </w:r>
      <w:r w:rsidR="00A71DCE">
        <w:rPr>
          <w:spacing w:val="22"/>
        </w:rPr>
        <w:t xml:space="preserve"> </w:t>
      </w:r>
      <w:r w:rsidR="00A71DCE">
        <w:t>доступа</w:t>
      </w:r>
      <w:r w:rsidR="00A71DCE">
        <w:rPr>
          <w:spacing w:val="17"/>
        </w:rPr>
        <w:t xml:space="preserve"> </w:t>
      </w:r>
      <w:r w:rsidR="00A71DCE">
        <w:t>работника</w:t>
      </w:r>
      <w:r w:rsidR="00A71DCE">
        <w:rPr>
          <w:spacing w:val="22"/>
        </w:rPr>
        <w:t xml:space="preserve"> </w:t>
      </w:r>
      <w:r w:rsidR="00A71DCE">
        <w:t>организации</w:t>
      </w:r>
      <w:r w:rsidR="00A71DCE">
        <w:rPr>
          <w:spacing w:val="21"/>
        </w:rPr>
        <w:t xml:space="preserve"> </w:t>
      </w:r>
      <w:r w:rsidR="00A71DCE">
        <w:t>к</w:t>
      </w:r>
      <w:r w:rsidR="00A71DCE">
        <w:rPr>
          <w:spacing w:val="9"/>
        </w:rPr>
        <w:t xml:space="preserve"> </w:t>
      </w:r>
      <w:r w:rsidR="00A71DCE">
        <w:t>информации,</w:t>
      </w:r>
      <w:r w:rsidR="00A71DCE">
        <w:rPr>
          <w:spacing w:val="28"/>
        </w:rPr>
        <w:t xml:space="preserve"> </w:t>
      </w:r>
      <w:r w:rsidR="00A71DCE">
        <w:t>которая</w:t>
      </w:r>
      <w:r w:rsidR="00A71DCE">
        <w:rPr>
          <w:w w:val="97"/>
        </w:rPr>
        <w:t xml:space="preserve"> </w:t>
      </w:r>
      <w:r w:rsidR="00A71DCE">
        <w:t>прямо</w:t>
      </w:r>
      <w:r w:rsidR="00A71DCE">
        <w:rPr>
          <w:spacing w:val="-20"/>
        </w:rPr>
        <w:t xml:space="preserve"> </w:t>
      </w:r>
      <w:r w:rsidR="00A71DCE">
        <w:t>или</w:t>
      </w:r>
      <w:r w:rsidR="00A71DCE">
        <w:rPr>
          <w:spacing w:val="-20"/>
        </w:rPr>
        <w:t xml:space="preserve"> </w:t>
      </w:r>
      <w:r w:rsidR="00A71DCE">
        <w:t>косвенно</w:t>
      </w:r>
      <w:r w:rsidR="00A71DCE">
        <w:rPr>
          <w:spacing w:val="-13"/>
        </w:rPr>
        <w:t xml:space="preserve"> </w:t>
      </w:r>
      <w:r w:rsidR="00A71DCE">
        <w:t>имеет</w:t>
      </w:r>
      <w:r w:rsidR="00A71DCE">
        <w:rPr>
          <w:spacing w:val="-15"/>
        </w:rPr>
        <w:t xml:space="preserve"> </w:t>
      </w:r>
      <w:r w:rsidR="00A71DCE">
        <w:t>отношение</w:t>
      </w:r>
      <w:r w:rsidR="00A71DCE">
        <w:rPr>
          <w:spacing w:val="-17"/>
        </w:rPr>
        <w:t xml:space="preserve"> </w:t>
      </w:r>
      <w:r w:rsidR="00A71DCE">
        <w:t>к</w:t>
      </w:r>
      <w:r w:rsidR="00A71DCE">
        <w:rPr>
          <w:spacing w:val="-23"/>
        </w:rPr>
        <w:t xml:space="preserve"> </w:t>
      </w:r>
      <w:r w:rsidR="00A71DCE">
        <w:t>его</w:t>
      </w:r>
      <w:r w:rsidR="00A71DCE">
        <w:rPr>
          <w:spacing w:val="-31"/>
        </w:rPr>
        <w:t xml:space="preserve"> </w:t>
      </w:r>
      <w:r w:rsidR="00A71DCE">
        <w:t>личным</w:t>
      </w:r>
      <w:r w:rsidR="00A71DCE">
        <w:rPr>
          <w:spacing w:val="-5"/>
        </w:rPr>
        <w:t xml:space="preserve"> </w:t>
      </w:r>
      <w:r w:rsidR="00A71DCE">
        <w:t>(частным)</w:t>
      </w:r>
      <w:r w:rsidR="00A71DCE">
        <w:rPr>
          <w:spacing w:val="-17"/>
        </w:rPr>
        <w:t xml:space="preserve"> </w:t>
      </w:r>
      <w:r w:rsidR="00A71DCE">
        <w:t>интересам;</w:t>
      </w:r>
    </w:p>
    <w:p w:rsidR="00A71DCE" w:rsidRDefault="00CD4668" w:rsidP="00CD4668">
      <w:pPr>
        <w:pStyle w:val="a9"/>
        <w:kinsoku w:val="0"/>
        <w:overflowPunct w:val="0"/>
        <w:ind w:left="1367" w:right="609" w:firstLine="702"/>
      </w:pPr>
      <w:r>
        <w:t>- отстранение</w:t>
      </w:r>
      <w:r w:rsidR="00A71DCE">
        <w:rPr>
          <w:spacing w:val="5"/>
        </w:rPr>
        <w:t xml:space="preserve"> </w:t>
      </w:r>
      <w:r>
        <w:t>(постоянное или временное) работника</w:t>
      </w:r>
      <w:r w:rsidR="00A71DCE">
        <w:rPr>
          <w:spacing w:val="5"/>
        </w:rPr>
        <w:t xml:space="preserve"> </w:t>
      </w:r>
      <w:r>
        <w:t>от</w:t>
      </w:r>
      <w:r w:rsidR="00A71DCE">
        <w:rPr>
          <w:spacing w:val="44"/>
        </w:rPr>
        <w:t xml:space="preserve"> </w:t>
      </w:r>
      <w:r w:rsidR="00A71DCE">
        <w:t>участия</w:t>
      </w:r>
      <w:r w:rsidR="00A71DCE">
        <w:rPr>
          <w:w w:val="96"/>
        </w:rPr>
        <w:t xml:space="preserve"> </w:t>
      </w:r>
      <w:r w:rsidR="00A71DCE">
        <w:t>в</w:t>
      </w:r>
      <w:r w:rsidR="00A71DCE">
        <w:rPr>
          <w:spacing w:val="58"/>
        </w:rPr>
        <w:t xml:space="preserve"> </w:t>
      </w:r>
      <w:r w:rsidR="00A71DCE">
        <w:t>обсуждении</w:t>
      </w:r>
      <w:r w:rsidR="00A71DCE">
        <w:rPr>
          <w:spacing w:val="9"/>
        </w:rPr>
        <w:t xml:space="preserve"> </w:t>
      </w:r>
      <w:r w:rsidR="00A71DCE">
        <w:t>и</w:t>
      </w:r>
      <w:r w:rsidR="00A71DCE">
        <w:rPr>
          <w:spacing w:val="63"/>
        </w:rPr>
        <w:t xml:space="preserve"> </w:t>
      </w:r>
      <w:r w:rsidR="00A71DCE">
        <w:t>процессе</w:t>
      </w:r>
      <w:r w:rsidR="00A71DCE">
        <w:rPr>
          <w:spacing w:val="11"/>
        </w:rPr>
        <w:t xml:space="preserve"> </w:t>
      </w:r>
      <w:r w:rsidR="00A71DCE">
        <w:t>принятия решений</w:t>
      </w:r>
      <w:r w:rsidR="00A71DCE">
        <w:rPr>
          <w:spacing w:val="20"/>
        </w:rPr>
        <w:t xml:space="preserve"> </w:t>
      </w:r>
      <w:r w:rsidR="00A71DCE">
        <w:t>по</w:t>
      </w:r>
      <w:r w:rsidR="00A71DCE">
        <w:rPr>
          <w:spacing w:val="62"/>
        </w:rPr>
        <w:t xml:space="preserve"> </w:t>
      </w:r>
      <w:r w:rsidR="00A71DCE">
        <w:t>вопросам,</w:t>
      </w:r>
      <w:r w:rsidR="00A71DCE">
        <w:rPr>
          <w:spacing w:val="12"/>
        </w:rPr>
        <w:t xml:space="preserve"> </w:t>
      </w:r>
      <w:r>
        <w:t>которые</w:t>
      </w:r>
      <w:r w:rsidR="00A71DCE">
        <w:rPr>
          <w:spacing w:val="9"/>
        </w:rPr>
        <w:t xml:space="preserve"> </w:t>
      </w:r>
      <w:r w:rsidR="00A71DCE">
        <w:t>прямо</w:t>
      </w:r>
      <w:r w:rsidR="00A71DCE">
        <w:rPr>
          <w:w w:val="97"/>
        </w:rPr>
        <w:t xml:space="preserve"> </w:t>
      </w:r>
      <w:r w:rsidR="00A71DCE">
        <w:t>или</w:t>
      </w:r>
      <w:r w:rsidR="00A71DCE">
        <w:rPr>
          <w:spacing w:val="-23"/>
        </w:rPr>
        <w:t xml:space="preserve"> </w:t>
      </w:r>
      <w:r w:rsidR="00A71DCE">
        <w:t>косвенно</w:t>
      </w:r>
      <w:r w:rsidR="00A71DCE">
        <w:rPr>
          <w:spacing w:val="-13"/>
        </w:rPr>
        <w:t xml:space="preserve"> </w:t>
      </w:r>
      <w:r w:rsidR="00A71DCE">
        <w:t>имеют</w:t>
      </w:r>
      <w:r w:rsidR="00A71DCE">
        <w:rPr>
          <w:spacing w:val="-16"/>
        </w:rPr>
        <w:t xml:space="preserve"> </w:t>
      </w:r>
      <w:r w:rsidR="00A71DCE">
        <w:t>отношение</w:t>
      </w:r>
      <w:r w:rsidR="00A71DCE">
        <w:rPr>
          <w:spacing w:val="-10"/>
        </w:rPr>
        <w:t xml:space="preserve"> </w:t>
      </w:r>
      <w:r w:rsidR="00A71DCE">
        <w:t>к</w:t>
      </w:r>
      <w:r w:rsidR="00A71DCE">
        <w:rPr>
          <w:spacing w:val="-23"/>
        </w:rPr>
        <w:t xml:space="preserve"> </w:t>
      </w:r>
      <w:r w:rsidR="00A71DCE">
        <w:t>его</w:t>
      </w:r>
      <w:r w:rsidR="00A71DCE">
        <w:rPr>
          <w:spacing w:val="-27"/>
        </w:rPr>
        <w:t xml:space="preserve"> </w:t>
      </w:r>
      <w:r w:rsidR="00A71DCE">
        <w:t>личным</w:t>
      </w:r>
      <w:r w:rsidR="00A71DCE">
        <w:rPr>
          <w:spacing w:val="-8"/>
        </w:rPr>
        <w:t xml:space="preserve"> </w:t>
      </w:r>
      <w:r w:rsidR="00A71DCE">
        <w:t>(частным)</w:t>
      </w:r>
      <w:r w:rsidR="00A71DCE">
        <w:rPr>
          <w:spacing w:val="-22"/>
        </w:rPr>
        <w:t xml:space="preserve"> </w:t>
      </w:r>
      <w:r w:rsidR="00A71DCE">
        <w:t>интересам;</w:t>
      </w:r>
    </w:p>
    <w:p w:rsidR="00CD4668" w:rsidRDefault="00CD4668" w:rsidP="00CD4668">
      <w:pPr>
        <w:pStyle w:val="a9"/>
        <w:kinsoku w:val="0"/>
        <w:overflowPunct w:val="0"/>
        <w:ind w:left="2075" w:right="629"/>
        <w:rPr>
          <w:w w:val="97"/>
        </w:rPr>
      </w:pPr>
      <w:r>
        <w:t xml:space="preserve">- </w:t>
      </w:r>
      <w:r w:rsidR="00A71DCE">
        <w:t>пересмотр</w:t>
      </w:r>
      <w:r w:rsidR="00A71DCE">
        <w:rPr>
          <w:spacing w:val="-21"/>
        </w:rPr>
        <w:t xml:space="preserve"> </w:t>
      </w:r>
      <w:r w:rsidR="00A71DCE">
        <w:t>и</w:t>
      </w:r>
      <w:r w:rsidR="00A71DCE">
        <w:rPr>
          <w:spacing w:val="-35"/>
        </w:rPr>
        <w:t xml:space="preserve"> </w:t>
      </w:r>
      <w:r w:rsidR="00A71DCE">
        <w:t>изменение</w:t>
      </w:r>
      <w:r w:rsidR="00A71DCE">
        <w:rPr>
          <w:spacing w:val="-23"/>
        </w:rPr>
        <w:t xml:space="preserve"> </w:t>
      </w:r>
      <w:r w:rsidR="00A71DCE">
        <w:t>трудовых</w:t>
      </w:r>
      <w:r w:rsidR="00A71DCE">
        <w:rPr>
          <w:spacing w:val="-15"/>
        </w:rPr>
        <w:t xml:space="preserve"> </w:t>
      </w:r>
      <w:r w:rsidR="00A71DCE">
        <w:t>функций</w:t>
      </w:r>
      <w:r w:rsidR="00A71DCE">
        <w:rPr>
          <w:spacing w:val="-30"/>
        </w:rPr>
        <w:t xml:space="preserve"> </w:t>
      </w:r>
      <w:r w:rsidR="00A71DCE">
        <w:t>работника</w:t>
      </w:r>
      <w:r w:rsidR="00A71DCE">
        <w:rPr>
          <w:spacing w:val="-20"/>
        </w:rPr>
        <w:t xml:space="preserve"> </w:t>
      </w:r>
      <w:r w:rsidR="00A71DCE">
        <w:t>организации;</w:t>
      </w:r>
      <w:r w:rsidR="00A71DCE">
        <w:rPr>
          <w:w w:val="97"/>
        </w:rPr>
        <w:t xml:space="preserve"> </w:t>
      </w:r>
    </w:p>
    <w:p w:rsidR="00A71DCE" w:rsidRDefault="00CD4668" w:rsidP="00CD4668">
      <w:pPr>
        <w:pStyle w:val="a9"/>
        <w:kinsoku w:val="0"/>
        <w:overflowPunct w:val="0"/>
        <w:ind w:left="2075" w:right="629"/>
      </w:pPr>
      <w:r>
        <w:rPr>
          <w:w w:val="97"/>
        </w:rPr>
        <w:t xml:space="preserve">- </w:t>
      </w:r>
      <w:r w:rsidR="00A71DCE">
        <w:t>временное</w:t>
      </w:r>
      <w:r w:rsidR="00A71DCE">
        <w:rPr>
          <w:spacing w:val="-24"/>
        </w:rPr>
        <w:t xml:space="preserve"> </w:t>
      </w:r>
      <w:r w:rsidR="00A71DCE">
        <w:t>отстранение</w:t>
      </w:r>
      <w:r w:rsidR="00A71DCE">
        <w:rPr>
          <w:spacing w:val="-30"/>
        </w:rPr>
        <w:t xml:space="preserve"> </w:t>
      </w:r>
      <w:r w:rsidR="00A71DCE">
        <w:t>работника</w:t>
      </w:r>
      <w:r w:rsidR="00A71DCE">
        <w:rPr>
          <w:spacing w:val="-19"/>
        </w:rPr>
        <w:t xml:space="preserve"> </w:t>
      </w:r>
      <w:r w:rsidR="00A71DCE">
        <w:t>организации</w:t>
      </w:r>
      <w:r w:rsidR="00A71DCE">
        <w:rPr>
          <w:spacing w:val="-21"/>
        </w:rPr>
        <w:t xml:space="preserve"> </w:t>
      </w:r>
      <w:r w:rsidR="00A71DCE">
        <w:t>от</w:t>
      </w:r>
      <w:r w:rsidR="00A71DCE">
        <w:rPr>
          <w:spacing w:val="-42"/>
        </w:rPr>
        <w:t xml:space="preserve"> </w:t>
      </w:r>
      <w:r w:rsidR="00A71DCE">
        <w:t>должности;</w:t>
      </w:r>
    </w:p>
    <w:p w:rsidR="00A71DCE" w:rsidRDefault="00CD4668" w:rsidP="00CD4668">
      <w:pPr>
        <w:pStyle w:val="a9"/>
        <w:kinsoku w:val="0"/>
        <w:overflowPunct w:val="0"/>
        <w:ind w:left="1385" w:right="641" w:firstLine="690"/>
      </w:pPr>
      <w:r>
        <w:t xml:space="preserve">- </w:t>
      </w:r>
      <w:r w:rsidR="00A71DCE">
        <w:t>перевод</w:t>
      </w:r>
      <w:r w:rsidR="00A71DCE">
        <w:rPr>
          <w:spacing w:val="31"/>
        </w:rPr>
        <w:t xml:space="preserve"> </w:t>
      </w:r>
      <w:r w:rsidR="00A71DCE">
        <w:t>работника</w:t>
      </w:r>
      <w:r w:rsidR="00A71DCE">
        <w:rPr>
          <w:spacing w:val="49"/>
        </w:rPr>
        <w:t xml:space="preserve"> </w:t>
      </w:r>
      <w:r w:rsidR="00A71DCE">
        <w:t>организации</w:t>
      </w:r>
      <w:r w:rsidR="00A71DCE">
        <w:rPr>
          <w:spacing w:val="41"/>
        </w:rPr>
        <w:t xml:space="preserve"> </w:t>
      </w:r>
      <w:r w:rsidR="00A71DCE">
        <w:t>на</w:t>
      </w:r>
      <w:r w:rsidR="00A71DCE">
        <w:rPr>
          <w:spacing w:val="17"/>
        </w:rPr>
        <w:t xml:space="preserve"> </w:t>
      </w:r>
      <w:r w:rsidR="00A71DCE">
        <w:t>должность,</w:t>
      </w:r>
      <w:r w:rsidR="00A71DCE">
        <w:rPr>
          <w:spacing w:val="49"/>
        </w:rPr>
        <w:t xml:space="preserve"> </w:t>
      </w:r>
      <w:r w:rsidR="00A71DCE">
        <w:t>предусматривающую</w:t>
      </w:r>
      <w:r w:rsidR="00A71DCE">
        <w:rPr>
          <w:w w:val="96"/>
        </w:rPr>
        <w:t xml:space="preserve"> </w:t>
      </w:r>
      <w:r w:rsidR="00A71DCE">
        <w:t>выполнение</w:t>
      </w:r>
      <w:r w:rsidR="00A71DCE">
        <w:rPr>
          <w:spacing w:val="-18"/>
        </w:rPr>
        <w:t xml:space="preserve"> </w:t>
      </w:r>
      <w:r w:rsidR="00A71DCE">
        <w:t>трудовых</w:t>
      </w:r>
      <w:r w:rsidR="00A71DCE">
        <w:rPr>
          <w:spacing w:val="-17"/>
        </w:rPr>
        <w:t xml:space="preserve"> </w:t>
      </w:r>
      <w:r w:rsidR="00A71DCE">
        <w:t>функций,</w:t>
      </w:r>
      <w:r w:rsidR="00A71DCE">
        <w:rPr>
          <w:spacing w:val="-26"/>
        </w:rPr>
        <w:t xml:space="preserve"> </w:t>
      </w:r>
      <w:r w:rsidR="00A71DCE">
        <w:t>не</w:t>
      </w:r>
      <w:r w:rsidR="00A71DCE">
        <w:rPr>
          <w:spacing w:val="-30"/>
        </w:rPr>
        <w:t xml:space="preserve"> </w:t>
      </w:r>
      <w:r w:rsidR="00A71DCE">
        <w:t>связанных</w:t>
      </w:r>
      <w:r w:rsidR="00A71DCE">
        <w:rPr>
          <w:spacing w:val="-18"/>
        </w:rPr>
        <w:t xml:space="preserve"> </w:t>
      </w:r>
      <w:r w:rsidR="00A71DCE">
        <w:t>с</w:t>
      </w:r>
      <w:r w:rsidR="00A71DCE">
        <w:rPr>
          <w:spacing w:val="-38"/>
        </w:rPr>
        <w:t xml:space="preserve"> </w:t>
      </w:r>
      <w:r w:rsidR="00A71DCE">
        <w:t>конфликтом</w:t>
      </w:r>
      <w:r w:rsidR="00A71DCE">
        <w:rPr>
          <w:spacing w:val="-19"/>
        </w:rPr>
        <w:t xml:space="preserve"> </w:t>
      </w:r>
      <w:r w:rsidR="00A71DCE">
        <w:t>интересов;</w:t>
      </w:r>
    </w:p>
    <w:p w:rsidR="00A71DCE" w:rsidRDefault="00CD4668" w:rsidP="00CD4668">
      <w:pPr>
        <w:pStyle w:val="a9"/>
        <w:kinsoku w:val="0"/>
        <w:overflowPunct w:val="0"/>
        <w:ind w:left="1391" w:right="606" w:firstLine="696"/>
      </w:pPr>
      <w:r>
        <w:t xml:space="preserve">- </w:t>
      </w:r>
      <w:r w:rsidR="00A71DCE">
        <w:t>отказ</w:t>
      </w:r>
      <w:r w:rsidR="00A71DCE">
        <w:rPr>
          <w:spacing w:val="62"/>
        </w:rPr>
        <w:t xml:space="preserve"> </w:t>
      </w:r>
      <w:r w:rsidR="00A71DCE">
        <w:t>работника</w:t>
      </w:r>
      <w:r w:rsidR="00A71DCE">
        <w:rPr>
          <w:spacing w:val="25"/>
        </w:rPr>
        <w:t xml:space="preserve"> </w:t>
      </w:r>
      <w:r w:rsidR="00A71DCE">
        <w:t>организации</w:t>
      </w:r>
      <w:r w:rsidR="00A71DCE">
        <w:rPr>
          <w:spacing w:val="21"/>
        </w:rPr>
        <w:t xml:space="preserve"> </w:t>
      </w:r>
      <w:r w:rsidR="00A71DCE">
        <w:t>от</w:t>
      </w:r>
      <w:r w:rsidR="00A71DCE">
        <w:rPr>
          <w:spacing w:val="58"/>
        </w:rPr>
        <w:t xml:space="preserve"> </w:t>
      </w:r>
      <w:r w:rsidR="00A71DCE">
        <w:t>выгоды,</w:t>
      </w:r>
      <w:r w:rsidR="00A71DCE">
        <w:rPr>
          <w:spacing w:val="7"/>
        </w:rPr>
        <w:t xml:space="preserve"> </w:t>
      </w:r>
      <w:r w:rsidR="00A71DCE">
        <w:t>явившейся</w:t>
      </w:r>
      <w:r w:rsidR="00A71DCE">
        <w:rPr>
          <w:spacing w:val="13"/>
        </w:rPr>
        <w:t xml:space="preserve"> </w:t>
      </w:r>
      <w:r w:rsidR="00A71DCE">
        <w:t>причиной</w:t>
      </w:r>
      <w:r w:rsidR="00A71DCE">
        <w:rPr>
          <w:w w:val="96"/>
        </w:rPr>
        <w:t xml:space="preserve"> </w:t>
      </w:r>
      <w:r w:rsidRPr="00A840F8">
        <w:t>возникновения</w:t>
      </w:r>
      <w:r w:rsidR="00A71DCE" w:rsidRPr="00A840F8">
        <w:t xml:space="preserve"> конфликта интересов;</w:t>
      </w:r>
    </w:p>
    <w:p w:rsidR="00A71DCE" w:rsidRDefault="00CD4668" w:rsidP="00CD4668">
      <w:pPr>
        <w:pStyle w:val="a9"/>
        <w:kinsoku w:val="0"/>
        <w:overflowPunct w:val="0"/>
        <w:ind w:left="1385" w:right="594" w:firstLine="696"/>
      </w:pPr>
      <w:r>
        <w:t xml:space="preserve">- </w:t>
      </w:r>
      <w:r w:rsidR="00A71DCE">
        <w:t>увольнение</w:t>
      </w:r>
      <w:r w:rsidR="00A71DCE" w:rsidRPr="00A840F8">
        <w:t xml:space="preserve"> </w:t>
      </w:r>
      <w:r w:rsidR="00A71DCE">
        <w:t>работника</w:t>
      </w:r>
      <w:r w:rsidR="00A71DCE" w:rsidRPr="00A840F8">
        <w:t xml:space="preserve"> </w:t>
      </w:r>
      <w:r w:rsidR="00A71DCE">
        <w:t>по</w:t>
      </w:r>
      <w:r w:rsidR="00A71DCE" w:rsidRPr="00A840F8">
        <w:t xml:space="preserve"> </w:t>
      </w:r>
      <w:r w:rsidR="00A71DCE">
        <w:t>инициативе</w:t>
      </w:r>
      <w:r w:rsidR="00A71DCE" w:rsidRPr="00A840F8">
        <w:t xml:space="preserve"> </w:t>
      </w:r>
      <w:r w:rsidR="00A71DCE">
        <w:t>работодателя</w:t>
      </w:r>
      <w:r w:rsidR="00A71DCE" w:rsidRPr="00A840F8">
        <w:t xml:space="preserve"> </w:t>
      </w:r>
      <w:r w:rsidR="00A71DCE">
        <w:t>в</w:t>
      </w:r>
      <w:r w:rsidR="00A71DCE" w:rsidRPr="00A840F8">
        <w:t xml:space="preserve"> </w:t>
      </w:r>
      <w:r w:rsidR="00A71DCE">
        <w:t>порядке,</w:t>
      </w:r>
      <w:r w:rsidR="00A71DCE">
        <w:rPr>
          <w:w w:val="97"/>
        </w:rPr>
        <w:t xml:space="preserve"> </w:t>
      </w:r>
      <w:r w:rsidR="00A71DCE">
        <w:t>установленном</w:t>
      </w:r>
      <w:r w:rsidR="00A71DCE">
        <w:rPr>
          <w:spacing w:val="11"/>
        </w:rPr>
        <w:t xml:space="preserve"> </w:t>
      </w:r>
      <w:r w:rsidR="00A71DCE">
        <w:t>трудовым</w:t>
      </w:r>
      <w:r w:rsidR="00A71DCE">
        <w:rPr>
          <w:spacing w:val="6"/>
        </w:rPr>
        <w:t xml:space="preserve"> </w:t>
      </w:r>
      <w:r w:rsidR="00A71DCE">
        <w:t>законодательством</w:t>
      </w:r>
      <w:r w:rsidR="00A71DCE">
        <w:rPr>
          <w:spacing w:val="40"/>
        </w:rPr>
        <w:t xml:space="preserve"> </w:t>
      </w:r>
      <w:r w:rsidR="00A71DCE">
        <w:t>и</w:t>
      </w:r>
      <w:r w:rsidR="00A71DCE">
        <w:rPr>
          <w:spacing w:val="60"/>
        </w:rPr>
        <w:t xml:space="preserve"> </w:t>
      </w:r>
      <w:r w:rsidR="00A71DCE">
        <w:t>иными</w:t>
      </w:r>
      <w:r w:rsidR="00A71DCE">
        <w:rPr>
          <w:spacing w:val="6"/>
        </w:rPr>
        <w:t xml:space="preserve"> </w:t>
      </w:r>
      <w:r w:rsidR="00A71DCE">
        <w:t>нормативными</w:t>
      </w:r>
      <w:r w:rsidR="00A71DCE">
        <w:rPr>
          <w:w w:val="97"/>
        </w:rPr>
        <w:t xml:space="preserve"> </w:t>
      </w:r>
      <w:r w:rsidR="00A71DCE">
        <w:t>правовыми</w:t>
      </w:r>
      <w:r w:rsidR="00A71DCE">
        <w:rPr>
          <w:spacing w:val="-20"/>
        </w:rPr>
        <w:t xml:space="preserve"> </w:t>
      </w:r>
      <w:r w:rsidR="00A71DCE">
        <w:t>актами,</w:t>
      </w:r>
      <w:r w:rsidR="00A71DCE">
        <w:rPr>
          <w:spacing w:val="-27"/>
        </w:rPr>
        <w:t xml:space="preserve"> </w:t>
      </w:r>
      <w:r w:rsidR="00A71DCE">
        <w:t>содержащими</w:t>
      </w:r>
      <w:r w:rsidR="00A71DCE">
        <w:rPr>
          <w:spacing w:val="-23"/>
        </w:rPr>
        <w:t xml:space="preserve"> </w:t>
      </w:r>
      <w:r w:rsidR="00A71DCE">
        <w:t>нормы</w:t>
      </w:r>
      <w:r w:rsidR="00A71DCE">
        <w:rPr>
          <w:spacing w:val="-29"/>
        </w:rPr>
        <w:t xml:space="preserve"> </w:t>
      </w:r>
      <w:r w:rsidR="00A71DCE">
        <w:t>трудового</w:t>
      </w:r>
      <w:r w:rsidR="00A71DCE">
        <w:rPr>
          <w:spacing w:val="-24"/>
        </w:rPr>
        <w:t xml:space="preserve"> </w:t>
      </w:r>
      <w:r w:rsidR="00A71DCE">
        <w:t>права.</w:t>
      </w:r>
    </w:p>
    <w:p w:rsidR="00A71DCE" w:rsidRDefault="00A71DCE" w:rsidP="00CD4668">
      <w:pPr>
        <w:pStyle w:val="a9"/>
        <w:kinsoku w:val="0"/>
        <w:overflowPunct w:val="0"/>
        <w:ind w:left="1397" w:right="575" w:firstLine="702"/>
      </w:pPr>
      <w:r>
        <w:rPr>
          <w:sz w:val="26"/>
          <w:szCs w:val="26"/>
        </w:rPr>
        <w:t>4.2</w:t>
      </w:r>
      <w:r w:rsidRPr="00FD29FD">
        <w:rPr>
          <w:sz w:val="26"/>
          <w:szCs w:val="26"/>
        </w:rPr>
        <w:t>.</w:t>
      </w:r>
      <w:r>
        <w:rPr>
          <w:spacing w:val="38"/>
          <w:sz w:val="26"/>
          <w:szCs w:val="26"/>
        </w:rPr>
        <w:t xml:space="preserve"> </w:t>
      </w:r>
      <w:r>
        <w:t>Организация</w:t>
      </w:r>
      <w:r>
        <w:rPr>
          <w:spacing w:val="33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зависимости</w:t>
      </w:r>
      <w:r>
        <w:rPr>
          <w:spacing w:val="41"/>
        </w:rPr>
        <w:t xml:space="preserve"> </w:t>
      </w:r>
      <w:r>
        <w:t>от</w:t>
      </w:r>
      <w:r>
        <w:rPr>
          <w:spacing w:val="14"/>
        </w:rPr>
        <w:t xml:space="preserve"> </w:t>
      </w:r>
      <w:r>
        <w:t>конкретного</w:t>
      </w:r>
      <w:r>
        <w:rPr>
          <w:spacing w:val="40"/>
        </w:rPr>
        <w:t xml:space="preserve"> </w:t>
      </w:r>
      <w:r>
        <w:t>случая</w:t>
      </w:r>
      <w:r>
        <w:rPr>
          <w:spacing w:val="28"/>
        </w:rPr>
        <w:t xml:space="preserve"> </w:t>
      </w:r>
      <w:r>
        <w:t>применяет</w:t>
      </w:r>
      <w:r>
        <w:rPr>
          <w:spacing w:val="37"/>
        </w:rPr>
        <w:t xml:space="preserve"> </w:t>
      </w:r>
      <w:r>
        <w:t>иные</w:t>
      </w:r>
      <w:r>
        <w:rPr>
          <w:w w:val="97"/>
        </w:rPr>
        <w:t xml:space="preserve"> </w:t>
      </w:r>
      <w:r>
        <w:t>способы</w:t>
      </w:r>
      <w:r>
        <w:rPr>
          <w:spacing w:val="32"/>
        </w:rPr>
        <w:t xml:space="preserve"> </w:t>
      </w:r>
      <w:r>
        <w:t>предотвращения</w:t>
      </w:r>
      <w:r>
        <w:rPr>
          <w:spacing w:val="49"/>
        </w:rPr>
        <w:t xml:space="preserve"> </w:t>
      </w:r>
      <w:r>
        <w:t>или</w:t>
      </w:r>
      <w:r>
        <w:rPr>
          <w:spacing w:val="17"/>
        </w:rPr>
        <w:t xml:space="preserve"> </w:t>
      </w:r>
      <w:r>
        <w:t>урегулирования</w:t>
      </w:r>
      <w:r>
        <w:rPr>
          <w:spacing w:val="45"/>
        </w:rPr>
        <w:t xml:space="preserve"> </w:t>
      </w:r>
      <w:r>
        <w:t>конфликта</w:t>
      </w:r>
      <w:r>
        <w:rPr>
          <w:spacing w:val="32"/>
        </w:rPr>
        <w:t xml:space="preserve"> </w:t>
      </w:r>
      <w:r>
        <w:t>интересов,</w:t>
      </w:r>
      <w:r>
        <w:rPr>
          <w:w w:val="96"/>
        </w:rPr>
        <w:t xml:space="preserve"> </w:t>
      </w:r>
      <w:r w:rsidRPr="00A840F8">
        <w:t>предусмотренные  законодательством  Российской  Федерации.</w:t>
      </w:r>
    </w:p>
    <w:p w:rsidR="00A71DCE" w:rsidRDefault="00A71DCE" w:rsidP="00CD4668">
      <w:pPr>
        <w:pStyle w:val="a9"/>
        <w:kinsoku w:val="0"/>
        <w:overflowPunct w:val="0"/>
        <w:rPr>
          <w:sz w:val="20"/>
          <w:szCs w:val="20"/>
        </w:rPr>
      </w:pPr>
    </w:p>
    <w:p w:rsidR="00A71DCE" w:rsidRDefault="00A71DCE" w:rsidP="00CD4668">
      <w:pPr>
        <w:pStyle w:val="a9"/>
        <w:kinsoku w:val="0"/>
        <w:overflowPunct w:val="0"/>
        <w:rPr>
          <w:sz w:val="20"/>
          <w:szCs w:val="20"/>
        </w:rPr>
      </w:pPr>
    </w:p>
    <w:p w:rsidR="00A71DCE" w:rsidRDefault="00A71DCE" w:rsidP="00A71DCE">
      <w:pPr>
        <w:pStyle w:val="a9"/>
        <w:kinsoku w:val="0"/>
        <w:overflowPunct w:val="0"/>
        <w:rPr>
          <w:sz w:val="20"/>
          <w:szCs w:val="20"/>
        </w:rPr>
      </w:pPr>
    </w:p>
    <w:p w:rsidR="00A71DCE" w:rsidRDefault="00A71DCE" w:rsidP="00A71DCE">
      <w:pPr>
        <w:pStyle w:val="a9"/>
        <w:kinsoku w:val="0"/>
        <w:overflowPunct w:val="0"/>
        <w:rPr>
          <w:sz w:val="20"/>
          <w:szCs w:val="20"/>
        </w:rPr>
      </w:pPr>
    </w:p>
    <w:p w:rsidR="00A71DCE" w:rsidRDefault="00A71DCE" w:rsidP="00A71DCE">
      <w:pPr>
        <w:pStyle w:val="a9"/>
        <w:kinsoku w:val="0"/>
        <w:overflowPunct w:val="0"/>
        <w:rPr>
          <w:sz w:val="20"/>
          <w:szCs w:val="20"/>
        </w:rPr>
      </w:pPr>
    </w:p>
    <w:p w:rsidR="00A71DCE" w:rsidRDefault="00A71DCE" w:rsidP="00A71DCE">
      <w:pPr>
        <w:pStyle w:val="a9"/>
        <w:kinsoku w:val="0"/>
        <w:overflowPunct w:val="0"/>
        <w:spacing w:before="6"/>
        <w:rPr>
          <w:sz w:val="14"/>
          <w:szCs w:val="14"/>
        </w:rPr>
      </w:pPr>
    </w:p>
    <w:p w:rsidR="00A71DCE" w:rsidRDefault="00A71DCE" w:rsidP="00A71DCE">
      <w:pPr>
        <w:pStyle w:val="a9"/>
        <w:kinsoku w:val="0"/>
        <w:overflowPunct w:val="0"/>
        <w:spacing w:line="200" w:lineRule="atLeast"/>
        <w:ind w:left="1224"/>
        <w:rPr>
          <w:sz w:val="20"/>
          <w:szCs w:val="20"/>
        </w:rPr>
      </w:pPr>
    </w:p>
    <w:p w:rsidR="00A71DCE" w:rsidRDefault="00A71DCE" w:rsidP="00A71DCE">
      <w:pPr>
        <w:pStyle w:val="a9"/>
        <w:kinsoku w:val="0"/>
        <w:overflowPunct w:val="0"/>
        <w:spacing w:before="7"/>
        <w:rPr>
          <w:sz w:val="24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114"/>
        <w:rPr>
          <w:sz w:val="2"/>
          <w:szCs w:val="2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114"/>
        <w:rPr>
          <w:sz w:val="2"/>
          <w:szCs w:val="2"/>
        </w:rPr>
        <w:sectPr w:rsidR="00A71DCE">
          <w:pgSz w:w="12240" w:h="16800"/>
          <w:pgMar w:top="440" w:right="460" w:bottom="280" w:left="240" w:header="720" w:footer="720" w:gutter="0"/>
          <w:cols w:space="720" w:equalWidth="0">
            <w:col w:w="11540"/>
          </w:cols>
          <w:noEndnote/>
        </w:sectPr>
      </w:pPr>
    </w:p>
    <w:p w:rsidR="00A71DCE" w:rsidRDefault="00A71DCE" w:rsidP="00A71DCE">
      <w:pPr>
        <w:pStyle w:val="a9"/>
        <w:kinsoku w:val="0"/>
        <w:overflowPunct w:val="0"/>
        <w:spacing w:before="3"/>
        <w:rPr>
          <w:sz w:val="17"/>
          <w:szCs w:val="17"/>
        </w:rPr>
      </w:pPr>
    </w:p>
    <w:p w:rsidR="00A71DCE" w:rsidRDefault="00A71DCE" w:rsidP="00A71DCE">
      <w:pPr>
        <w:pStyle w:val="a9"/>
        <w:tabs>
          <w:tab w:val="left" w:pos="5245"/>
        </w:tabs>
        <w:kinsoku w:val="0"/>
        <w:overflowPunct w:val="0"/>
        <w:spacing w:before="64" w:line="320" w:lineRule="exact"/>
        <w:ind w:right="-1"/>
        <w:jc w:val="center"/>
        <w:rPr>
          <w:spacing w:val="-13"/>
          <w:w w:val="105"/>
        </w:rPr>
      </w:pPr>
      <w:r>
        <w:t xml:space="preserve">                                                                  Приложение </w:t>
      </w:r>
      <w:r>
        <w:rPr>
          <w:w w:val="105"/>
        </w:rPr>
        <w:t>к</w:t>
      </w:r>
      <w:r>
        <w:rPr>
          <w:spacing w:val="-32"/>
          <w:w w:val="105"/>
        </w:rPr>
        <w:t xml:space="preserve"> П</w:t>
      </w:r>
      <w:r>
        <w:rPr>
          <w:w w:val="105"/>
        </w:rPr>
        <w:t>оложению</w:t>
      </w:r>
      <w:r>
        <w:rPr>
          <w:w w:val="101"/>
        </w:rPr>
        <w:t xml:space="preserve"> </w:t>
      </w:r>
      <w:r>
        <w:rPr>
          <w:w w:val="105"/>
        </w:rPr>
        <w:t>о</w:t>
      </w:r>
    </w:p>
    <w:p w:rsidR="00A71DCE" w:rsidRDefault="00A71DCE" w:rsidP="00A71DCE">
      <w:pPr>
        <w:pStyle w:val="a9"/>
        <w:tabs>
          <w:tab w:val="left" w:pos="5245"/>
        </w:tabs>
        <w:kinsoku w:val="0"/>
        <w:overflowPunct w:val="0"/>
        <w:spacing w:before="64" w:line="320" w:lineRule="exact"/>
        <w:ind w:right="-1"/>
        <w:jc w:val="right"/>
        <w:rPr>
          <w:spacing w:val="49"/>
          <w:w w:val="105"/>
        </w:rPr>
      </w:pPr>
      <w:r>
        <w:rPr>
          <w:w w:val="105"/>
        </w:rPr>
        <w:t>предотвращении</w:t>
      </w:r>
      <w:r>
        <w:t xml:space="preserve"> </w:t>
      </w:r>
      <w:r>
        <w:rPr>
          <w:w w:val="105"/>
        </w:rPr>
        <w:t>и</w:t>
      </w:r>
      <w:r>
        <w:rPr>
          <w:spacing w:val="-10"/>
          <w:w w:val="105"/>
        </w:rPr>
        <w:t xml:space="preserve"> </w:t>
      </w:r>
      <w:r>
        <w:rPr>
          <w:w w:val="105"/>
        </w:rPr>
        <w:t>урегулировании</w:t>
      </w:r>
      <w:r>
        <w:rPr>
          <w:spacing w:val="49"/>
          <w:w w:val="105"/>
        </w:rPr>
        <w:t xml:space="preserve"> </w:t>
      </w:r>
    </w:p>
    <w:p w:rsidR="00A71DCE" w:rsidRDefault="00A71DCE" w:rsidP="00A71DCE">
      <w:pPr>
        <w:pStyle w:val="a9"/>
        <w:tabs>
          <w:tab w:val="left" w:pos="5245"/>
        </w:tabs>
        <w:kinsoku w:val="0"/>
        <w:overflowPunct w:val="0"/>
        <w:spacing w:before="64" w:line="320" w:lineRule="exact"/>
        <w:ind w:right="-1"/>
        <w:jc w:val="right"/>
        <w:rPr>
          <w:w w:val="105"/>
        </w:rPr>
      </w:pPr>
      <w:r>
        <w:rPr>
          <w:w w:val="105"/>
        </w:rPr>
        <w:t>конфликта</w:t>
      </w:r>
      <w:r>
        <w:rPr>
          <w:w w:val="106"/>
        </w:rPr>
        <w:t xml:space="preserve"> </w:t>
      </w:r>
      <w:r>
        <w:rPr>
          <w:w w:val="105"/>
        </w:rPr>
        <w:t>интересов</w:t>
      </w:r>
      <w:r>
        <w:rPr>
          <w:spacing w:val="-3"/>
          <w:w w:val="105"/>
        </w:rPr>
        <w:t xml:space="preserve"> </w:t>
      </w:r>
      <w:r>
        <w:rPr>
          <w:w w:val="105"/>
        </w:rPr>
        <w:t>организаций,</w:t>
      </w:r>
    </w:p>
    <w:p w:rsidR="00A71DCE" w:rsidRDefault="00A71DCE" w:rsidP="00A71DCE">
      <w:pPr>
        <w:pStyle w:val="a9"/>
        <w:tabs>
          <w:tab w:val="left" w:pos="5245"/>
        </w:tabs>
        <w:kinsoku w:val="0"/>
        <w:overflowPunct w:val="0"/>
        <w:spacing w:before="64" w:line="320" w:lineRule="exact"/>
        <w:ind w:right="-1"/>
        <w:jc w:val="right"/>
        <w:rPr>
          <w:w w:val="105"/>
        </w:rPr>
      </w:pPr>
      <w:r>
        <w:rPr>
          <w:w w:val="105"/>
        </w:rPr>
        <w:t xml:space="preserve"> подведомственных</w:t>
      </w:r>
      <w:r>
        <w:rPr>
          <w:spacing w:val="-11"/>
          <w:w w:val="105"/>
        </w:rPr>
        <w:t xml:space="preserve"> </w:t>
      </w:r>
      <w:r>
        <w:rPr>
          <w:w w:val="105"/>
        </w:rPr>
        <w:t>органам местного</w:t>
      </w:r>
    </w:p>
    <w:p w:rsidR="008B1837" w:rsidRDefault="00A71DCE" w:rsidP="00A71DCE">
      <w:pPr>
        <w:pStyle w:val="a9"/>
        <w:tabs>
          <w:tab w:val="left" w:pos="5245"/>
        </w:tabs>
        <w:kinsoku w:val="0"/>
        <w:overflowPunct w:val="0"/>
        <w:spacing w:before="64" w:line="320" w:lineRule="exact"/>
        <w:ind w:right="-1"/>
        <w:jc w:val="right"/>
        <w:rPr>
          <w:w w:val="105"/>
        </w:rPr>
      </w:pPr>
      <w:r>
        <w:rPr>
          <w:w w:val="105"/>
        </w:rPr>
        <w:t xml:space="preserve"> самоуправления Красненского</w:t>
      </w:r>
    </w:p>
    <w:p w:rsidR="00A71DCE" w:rsidRDefault="00A71DCE" w:rsidP="00A71DCE">
      <w:pPr>
        <w:pStyle w:val="a9"/>
        <w:tabs>
          <w:tab w:val="left" w:pos="5245"/>
        </w:tabs>
        <w:kinsoku w:val="0"/>
        <w:overflowPunct w:val="0"/>
        <w:spacing w:before="64" w:line="320" w:lineRule="exact"/>
        <w:ind w:right="-1"/>
        <w:jc w:val="right"/>
      </w:pPr>
      <w:r>
        <w:rPr>
          <w:w w:val="105"/>
        </w:rPr>
        <w:t xml:space="preserve"> </w:t>
      </w:r>
      <w:r w:rsidR="008B1837">
        <w:rPr>
          <w:w w:val="105"/>
          <w:sz w:val="26"/>
          <w:szCs w:val="26"/>
        </w:rPr>
        <w:t>муниципального округа</w:t>
      </w:r>
    </w:p>
    <w:p w:rsidR="00A71DCE" w:rsidRDefault="00A71DCE" w:rsidP="00A71DCE">
      <w:pPr>
        <w:pStyle w:val="a9"/>
        <w:kinsoku w:val="0"/>
        <w:overflowPunct w:val="0"/>
        <w:spacing w:before="168"/>
        <w:ind w:left="5060"/>
      </w:pPr>
    </w:p>
    <w:p w:rsidR="00A71DCE" w:rsidRDefault="00A71DCE" w:rsidP="00A71DCE">
      <w:pPr>
        <w:pStyle w:val="a9"/>
        <w:kinsoku w:val="0"/>
        <w:overflowPunct w:val="0"/>
        <w:spacing w:before="168"/>
        <w:ind w:left="5060"/>
      </w:pPr>
      <w:r>
        <w:t>Руководителю</w:t>
      </w:r>
    </w:p>
    <w:p w:rsidR="00A71DCE" w:rsidRDefault="00A71DCE" w:rsidP="00A71DCE">
      <w:pPr>
        <w:pStyle w:val="a9"/>
        <w:kinsoku w:val="0"/>
        <w:overflowPunct w:val="0"/>
        <w:rPr>
          <w:sz w:val="26"/>
          <w:szCs w:val="26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5045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1C08DF6C" wp14:editId="1B7005B5">
                <wp:extent cx="2956560" cy="12700"/>
                <wp:effectExtent l="9525" t="2540" r="5715" b="3810"/>
                <wp:docPr id="27" name="Группа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6560" cy="12700"/>
                          <a:chOff x="0" y="0"/>
                          <a:chExt cx="4656" cy="20"/>
                        </a:xfrm>
                      </wpg:grpSpPr>
                      <wps:wsp>
                        <wps:cNvPr id="28" name="Freeform 21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4638" cy="20"/>
                          </a:xfrm>
                          <a:custGeom>
                            <a:avLst/>
                            <a:gdLst>
                              <a:gd name="T0" fmla="*/ 0 w 4638"/>
                              <a:gd name="T1" fmla="*/ 0 h 20"/>
                              <a:gd name="T2" fmla="*/ 4638 w 4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638" h="20">
                                <a:moveTo>
                                  <a:pt x="0" y="0"/>
                                </a:moveTo>
                                <a:lnTo>
                                  <a:pt x="4638" y="0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27" o:spid="_x0000_s1026" style="width:232.8pt;height:1pt;mso-position-horizontal-relative:char;mso-position-vertical-relative:line" coordsize="465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">
                <v:shape id="Freeform 21" o:spid="_x0000_s1027" style="position:absolute;left:8;top:8;width:4638;height:20;visibility:visible;mso-wrap-style:square;v-text-anchor:top" coordsize="463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mQMsIA&#10;AADbAAAADwAAAGRycy9kb3ducmV2LnhtbERPXWvCMBR9H/gfwhV8GZquiEhnFN0YG44ydIO9Xppr&#10;E2xuShO1+uuXB2GPh/O9WPWuEWfqgvWs4GmSgSCuvLZcK/j5fhvPQYSIrLHxTAquFGC1HDwssND+&#10;wjs672MtUgiHAhWYGNtCylAZchgmviVO3MF3DmOCXS11h5cU7hqZZ9lMOrScGgy29GKoOu5PTsGm&#10;fCx3r+b9czs1XOf9r719lVap0bBfP4OI1Md/8d39oRXkaWz6k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GZAywgAAANsAAAAPAAAAAAAAAAAAAAAAAJgCAABkcnMvZG93&#10;bnJldi54bWxQSwUGAAAAAAQABAD1AAAAhwMAAAAA&#10;" path="m,l4638,e" filled="f" strokeweight=".9pt">
                  <v:path arrowok="t" o:connecttype="custom" o:connectlocs="0,0;4638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spacing w:before="5"/>
        <w:rPr>
          <w:sz w:val="25"/>
          <w:szCs w:val="25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5051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281EAEBD" wp14:editId="3C224CD8">
                <wp:extent cx="2952750" cy="12700"/>
                <wp:effectExtent l="3810" t="6985" r="5715" b="0"/>
                <wp:docPr id="25" name="Групп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2750" cy="12700"/>
                          <a:chOff x="0" y="0"/>
                          <a:chExt cx="4650" cy="20"/>
                        </a:xfrm>
                      </wpg:grpSpPr>
                      <wps:wsp>
                        <wps:cNvPr id="26" name="Freeform 19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4632" cy="20"/>
                          </a:xfrm>
                          <a:custGeom>
                            <a:avLst/>
                            <a:gdLst>
                              <a:gd name="T0" fmla="*/ 0 w 4632"/>
                              <a:gd name="T1" fmla="*/ 0 h 20"/>
                              <a:gd name="T2" fmla="*/ 4632 w 463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632" h="20">
                                <a:moveTo>
                                  <a:pt x="0" y="0"/>
                                </a:moveTo>
                                <a:lnTo>
                                  <a:pt x="4632" y="0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25" o:spid="_x0000_s1026" style="width:232.5pt;height:1pt;mso-position-horizontal-relative:char;mso-position-vertical-relative:line" coordsize="465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">
                <v:shape id="Freeform 19" o:spid="_x0000_s1027" style="position:absolute;left:8;top:8;width:4632;height:20;visibility:visible;mso-wrap-style:square;v-text-anchor:top" coordsize="463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SYMcIA&#10;AADbAAAADwAAAGRycy9kb3ducmV2LnhtbESPQYvCMBSE74L/ITzBm6YKlrWaFhEKHrzY3T3s7dk8&#10;22LzUpqo1V9vFhb2OMzMN8w2G0wr7tS7xrKCxTwCQVxa3XCl4Oszn32AcB5ZY2uZFDzJQZaOR1tM&#10;tH3wie6Fr0SAsEtQQe19l0jpypoMurntiIN3sb1BH2RfSd3jI8BNK5dRFEuDDYeFGjva11Rei5tR&#10;4Dq2zeFnRXFxtGtvvvOze+VKTSfDbgPC0+D/w3/tg1awjOH3S/gBM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hJgxwgAAANsAAAAPAAAAAAAAAAAAAAAAAJgCAABkcnMvZG93&#10;bnJldi54bWxQSwUGAAAAAAQABAD1AAAAhwMAAAAA&#10;" path="m,l4632,e" filled="f" strokeweight=".9pt">
                  <v:path arrowok="t" o:connecttype="custom" o:connectlocs="0,0;4632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spacing w:line="228" w:lineRule="exact"/>
        <w:ind w:left="5972" w:right="1026"/>
        <w:jc w:val="center"/>
        <w:rPr>
          <w:sz w:val="21"/>
          <w:szCs w:val="21"/>
        </w:rPr>
      </w:pPr>
      <w:r>
        <w:rPr>
          <w:w w:val="90"/>
          <w:sz w:val="21"/>
          <w:szCs w:val="21"/>
        </w:rPr>
        <w:t xml:space="preserve">(организационно-правовая  </w:t>
      </w:r>
      <w:r>
        <w:rPr>
          <w:spacing w:val="32"/>
          <w:w w:val="90"/>
          <w:sz w:val="21"/>
          <w:szCs w:val="21"/>
        </w:rPr>
        <w:t xml:space="preserve"> </w:t>
      </w:r>
      <w:r>
        <w:rPr>
          <w:w w:val="90"/>
          <w:sz w:val="21"/>
          <w:szCs w:val="21"/>
        </w:rPr>
        <w:t>форма</w:t>
      </w:r>
      <w:r>
        <w:rPr>
          <w:w w:val="93"/>
          <w:sz w:val="21"/>
          <w:szCs w:val="21"/>
        </w:rPr>
        <w:t xml:space="preserve"> </w:t>
      </w:r>
      <w:r>
        <w:rPr>
          <w:w w:val="95"/>
          <w:sz w:val="21"/>
          <w:szCs w:val="21"/>
        </w:rPr>
        <w:t>и</w:t>
      </w:r>
      <w:r>
        <w:rPr>
          <w:spacing w:val="-21"/>
          <w:w w:val="95"/>
          <w:sz w:val="21"/>
          <w:szCs w:val="21"/>
        </w:rPr>
        <w:t xml:space="preserve"> </w:t>
      </w:r>
      <w:r>
        <w:rPr>
          <w:w w:val="95"/>
          <w:sz w:val="21"/>
          <w:szCs w:val="21"/>
        </w:rPr>
        <w:t>наименование</w:t>
      </w:r>
      <w:r>
        <w:rPr>
          <w:spacing w:val="-2"/>
          <w:w w:val="95"/>
          <w:sz w:val="21"/>
          <w:szCs w:val="21"/>
        </w:rPr>
        <w:t xml:space="preserve"> </w:t>
      </w:r>
      <w:r>
        <w:rPr>
          <w:w w:val="95"/>
          <w:sz w:val="21"/>
          <w:szCs w:val="21"/>
        </w:rPr>
        <w:t>организации)</w:t>
      </w:r>
    </w:p>
    <w:p w:rsidR="00A71DCE" w:rsidRDefault="00A71DCE" w:rsidP="00A71DCE">
      <w:pPr>
        <w:pStyle w:val="a9"/>
        <w:kinsoku w:val="0"/>
        <w:overflowPunct w:val="0"/>
        <w:rPr>
          <w:sz w:val="26"/>
          <w:szCs w:val="26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5051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227517A3" wp14:editId="01187D6B">
                <wp:extent cx="2956560" cy="12700"/>
                <wp:effectExtent l="3810" t="635" r="1905" b="5715"/>
                <wp:docPr id="23" name="Группа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6560" cy="12700"/>
                          <a:chOff x="0" y="0"/>
                          <a:chExt cx="4656" cy="20"/>
                        </a:xfrm>
                      </wpg:grpSpPr>
                      <wps:wsp>
                        <wps:cNvPr id="24" name="Freeform 17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4638" cy="20"/>
                          </a:xfrm>
                          <a:custGeom>
                            <a:avLst/>
                            <a:gdLst>
                              <a:gd name="T0" fmla="*/ 0 w 4638"/>
                              <a:gd name="T1" fmla="*/ 0 h 20"/>
                              <a:gd name="T2" fmla="*/ 4638 w 4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638" h="20">
                                <a:moveTo>
                                  <a:pt x="0" y="0"/>
                                </a:moveTo>
                                <a:lnTo>
                                  <a:pt x="4638" y="0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23" o:spid="_x0000_s1026" style="width:232.8pt;height:1pt;mso-position-horizontal-relative:char;mso-position-vertical-relative:line" coordsize="465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">
                <v:shape id="Freeform 17" o:spid="_x0000_s1027" style="position:absolute;left:8;top:8;width:4638;height:20;visibility:visible;mso-wrap-style:square;v-text-anchor:top" coordsize="463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SaN8YA&#10;AADbAAAADwAAAGRycy9kb3ducmV2LnhtbESP3WoCMRSE7wt9h3AKvSmadZEiq1FaS2mxLMUf8Paw&#10;OW6Cm5Nlk+rq05tCoZfDzHzDzBa9a8SJumA9KxgNMxDEldeWawW77ftgAiJEZI2NZ1JwoQCL+f3d&#10;DAvtz7ym0ybWIkE4FKjAxNgWUobKkMMw9C1x8g6+cxiT7GqpOzwnuGtknmXP0qHltGCwpaWh6rj5&#10;cQpey6dy/WY+vlZjw3Xe7+31u7RKPT70L1MQkfr4H/5rf2oF+Rh+v6Qf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SaN8YAAADbAAAADwAAAAAAAAAAAAAAAACYAgAAZHJz&#10;L2Rvd25yZXYueG1sUEsFBgAAAAAEAAQA9QAAAIsDAAAAAA==&#10;" path="m,l4638,e" filled="f" strokeweight=".9pt">
                  <v:path arrowok="t" o:connecttype="custom" o:connectlocs="0,0;4638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ind w:right="2089"/>
        <w:jc w:val="right"/>
        <w:rPr>
          <w:sz w:val="21"/>
          <w:szCs w:val="21"/>
        </w:rPr>
      </w:pPr>
      <w:r>
        <w:rPr>
          <w:w w:val="95"/>
          <w:sz w:val="21"/>
          <w:szCs w:val="21"/>
        </w:rPr>
        <w:t>(Ф.И.О.)</w:t>
      </w:r>
    </w:p>
    <w:p w:rsidR="00A71DCE" w:rsidRDefault="00A71DCE" w:rsidP="00A71DCE">
      <w:pPr>
        <w:pStyle w:val="a9"/>
        <w:kinsoku w:val="0"/>
        <w:overflowPunct w:val="0"/>
        <w:spacing w:before="7"/>
        <w:rPr>
          <w:sz w:val="8"/>
          <w:szCs w:val="8"/>
        </w:rPr>
      </w:pPr>
    </w:p>
    <w:p w:rsidR="00A71DCE" w:rsidRDefault="00A71DCE" w:rsidP="00A71DCE">
      <w:pPr>
        <w:pStyle w:val="a9"/>
        <w:kinsoku w:val="0"/>
        <w:overflowPunct w:val="0"/>
        <w:spacing w:line="200" w:lineRule="atLeast"/>
        <w:ind w:left="5048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5FE216F3" wp14:editId="7F9744BC">
            <wp:extent cx="2952750" cy="1714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DCE" w:rsidRDefault="00A71DCE" w:rsidP="00A71DCE">
      <w:pPr>
        <w:pStyle w:val="a9"/>
        <w:kinsoku w:val="0"/>
        <w:overflowPunct w:val="0"/>
        <w:spacing w:before="11"/>
        <w:rPr>
          <w:sz w:val="22"/>
          <w:szCs w:val="22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5057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59F4CD27" wp14:editId="1F6F36FF">
                <wp:extent cx="2952750" cy="12700"/>
                <wp:effectExtent l="7620" t="8890" r="1905" b="6985"/>
                <wp:docPr id="21" name="Группа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2750" cy="12700"/>
                          <a:chOff x="0" y="0"/>
                          <a:chExt cx="4650" cy="20"/>
                        </a:xfrm>
                      </wpg:grpSpPr>
                      <wps:wsp>
                        <wps:cNvPr id="22" name="Freeform 15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4632" cy="20"/>
                          </a:xfrm>
                          <a:custGeom>
                            <a:avLst/>
                            <a:gdLst>
                              <a:gd name="T0" fmla="*/ 0 w 4632"/>
                              <a:gd name="T1" fmla="*/ 0 h 20"/>
                              <a:gd name="T2" fmla="*/ 4631 w 463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632" h="20">
                                <a:moveTo>
                                  <a:pt x="0" y="0"/>
                                </a:moveTo>
                                <a:lnTo>
                                  <a:pt x="4631" y="0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21" o:spid="_x0000_s1026" style="width:232.5pt;height:1pt;mso-position-horizontal-relative:char;mso-position-vertical-relative:line" coordsize="465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">
                <v:shape id="Freeform 15" o:spid="_x0000_s1027" style="position:absolute;left:8;top:8;width:4632;height:20;visibility:visible;mso-wrap-style:square;v-text-anchor:top" coordsize="463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+eMsEA&#10;AADbAAAADwAAAGRycy9kb3ducmV2LnhtbESPQYvCMBSE7wv+h/AEb2tqQdFqFBEKHvZi1YO3Z/Ns&#10;i81LabJa/fVGEDwOM/MNs1h1phY3al1lWcFoGIEgzq2uuFBw2Ke/UxDOI2usLZOCBzlYLXs/C0y0&#10;vfOObpkvRICwS1BB6X2TSOnykgy6oW2Ig3exrUEfZFtI3eI9wE0t4yiaSIMVh4USG9qUlF+zf6PA&#10;NWyr7WlMk+zPzrw5pmf3TJUa9Lv1HISnzn/Dn/ZWK4hjeH8JP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/njLBAAAA2wAAAA8AAAAAAAAAAAAAAAAAmAIAAGRycy9kb3du&#10;cmV2LnhtbFBLBQYAAAAABAAEAPUAAACGAwAAAAA=&#10;" path="m,l4631,e" filled="f" strokeweight=".9pt">
                  <v:path arrowok="t" o:connecttype="custom" o:connectlocs="0,0;4631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ind w:left="6011" w:right="1074"/>
        <w:jc w:val="center"/>
        <w:rPr>
          <w:sz w:val="21"/>
          <w:szCs w:val="21"/>
        </w:rPr>
      </w:pPr>
      <w:r>
        <w:rPr>
          <w:w w:val="95"/>
          <w:sz w:val="21"/>
          <w:szCs w:val="21"/>
        </w:rPr>
        <w:t>(должность,</w:t>
      </w:r>
      <w:r>
        <w:rPr>
          <w:spacing w:val="-14"/>
          <w:w w:val="95"/>
          <w:sz w:val="21"/>
          <w:szCs w:val="21"/>
        </w:rPr>
        <w:t xml:space="preserve"> </w:t>
      </w:r>
      <w:r>
        <w:rPr>
          <w:w w:val="95"/>
          <w:sz w:val="21"/>
          <w:szCs w:val="21"/>
        </w:rPr>
        <w:t>Ф.И.О.</w:t>
      </w:r>
      <w:r>
        <w:rPr>
          <w:spacing w:val="-21"/>
          <w:w w:val="95"/>
          <w:sz w:val="21"/>
          <w:szCs w:val="21"/>
        </w:rPr>
        <w:t xml:space="preserve"> </w:t>
      </w:r>
      <w:r>
        <w:rPr>
          <w:w w:val="95"/>
          <w:sz w:val="21"/>
          <w:szCs w:val="21"/>
        </w:rPr>
        <w:t>работника)</w:t>
      </w:r>
    </w:p>
    <w:p w:rsidR="00A71DCE" w:rsidRDefault="00A71DCE" w:rsidP="00A71DCE">
      <w:pPr>
        <w:pStyle w:val="a9"/>
        <w:kinsoku w:val="0"/>
        <w:overflowPunct w:val="0"/>
        <w:rPr>
          <w:sz w:val="20"/>
          <w:szCs w:val="20"/>
        </w:rPr>
      </w:pPr>
    </w:p>
    <w:p w:rsidR="00A71DCE" w:rsidRDefault="00A71DCE" w:rsidP="00A71DCE">
      <w:pPr>
        <w:pStyle w:val="a9"/>
        <w:kinsoku w:val="0"/>
        <w:overflowPunct w:val="0"/>
        <w:rPr>
          <w:sz w:val="20"/>
          <w:szCs w:val="20"/>
        </w:rPr>
      </w:pPr>
    </w:p>
    <w:p w:rsidR="00A71DCE" w:rsidRDefault="00A71DCE" w:rsidP="00A71DCE">
      <w:pPr>
        <w:pStyle w:val="a9"/>
        <w:kinsoku w:val="0"/>
        <w:overflowPunct w:val="0"/>
        <w:spacing w:before="9"/>
        <w:rPr>
          <w:sz w:val="16"/>
          <w:szCs w:val="16"/>
        </w:rPr>
      </w:pPr>
    </w:p>
    <w:p w:rsidR="00A71DCE" w:rsidRPr="00F96C6F" w:rsidRDefault="00A71DCE" w:rsidP="00A71DCE">
      <w:pPr>
        <w:pStyle w:val="a9"/>
        <w:kinsoku w:val="0"/>
        <w:overflowPunct w:val="0"/>
        <w:spacing w:line="320" w:lineRule="exact"/>
        <w:ind w:left="172" w:right="202"/>
        <w:jc w:val="center"/>
        <w:rPr>
          <w:b/>
        </w:rPr>
      </w:pPr>
      <w:r w:rsidRPr="00F96C6F">
        <w:rPr>
          <w:b/>
          <w:w w:val="105"/>
        </w:rPr>
        <w:t>УВЕДОМЛЕНИЕ</w:t>
      </w:r>
    </w:p>
    <w:p w:rsidR="00A71DCE" w:rsidRPr="00F96C6F" w:rsidRDefault="00A71DCE" w:rsidP="00A71DCE">
      <w:pPr>
        <w:pStyle w:val="a9"/>
        <w:kinsoku w:val="0"/>
        <w:overflowPunct w:val="0"/>
        <w:spacing w:line="241" w:lineRule="auto"/>
        <w:ind w:left="277" w:right="297" w:firstLine="1"/>
        <w:jc w:val="center"/>
        <w:rPr>
          <w:b/>
        </w:rPr>
      </w:pPr>
      <w:r w:rsidRPr="00F96C6F">
        <w:rPr>
          <w:b/>
          <w:w w:val="105"/>
        </w:rPr>
        <w:t>o</w:t>
      </w:r>
      <w:r w:rsidRPr="00F96C6F">
        <w:rPr>
          <w:b/>
          <w:spacing w:val="-13"/>
          <w:w w:val="105"/>
        </w:rPr>
        <w:t xml:space="preserve"> </w:t>
      </w:r>
      <w:r w:rsidRPr="00F96C6F">
        <w:rPr>
          <w:b/>
          <w:w w:val="105"/>
        </w:rPr>
        <w:t>возникновении</w:t>
      </w:r>
      <w:r w:rsidRPr="00F96C6F">
        <w:rPr>
          <w:b/>
          <w:spacing w:val="4"/>
          <w:w w:val="105"/>
        </w:rPr>
        <w:t xml:space="preserve"> </w:t>
      </w:r>
      <w:r w:rsidRPr="00F96C6F">
        <w:rPr>
          <w:b/>
          <w:w w:val="105"/>
        </w:rPr>
        <w:t>личной</w:t>
      </w:r>
      <w:r w:rsidRPr="00F96C6F">
        <w:rPr>
          <w:b/>
          <w:spacing w:val="2"/>
          <w:w w:val="105"/>
        </w:rPr>
        <w:t xml:space="preserve"> </w:t>
      </w:r>
      <w:r w:rsidRPr="00F96C6F">
        <w:rPr>
          <w:b/>
          <w:w w:val="105"/>
        </w:rPr>
        <w:t>заинтересованности</w:t>
      </w:r>
      <w:r w:rsidRPr="00F96C6F">
        <w:rPr>
          <w:b/>
          <w:spacing w:val="40"/>
          <w:w w:val="105"/>
        </w:rPr>
        <w:t xml:space="preserve"> </w:t>
      </w:r>
      <w:r w:rsidRPr="00F96C6F">
        <w:rPr>
          <w:b/>
          <w:w w:val="105"/>
        </w:rPr>
        <w:t>при</w:t>
      </w:r>
      <w:r w:rsidRPr="00F96C6F">
        <w:rPr>
          <w:b/>
          <w:spacing w:val="-4"/>
          <w:w w:val="105"/>
        </w:rPr>
        <w:t xml:space="preserve"> </w:t>
      </w:r>
      <w:r w:rsidRPr="00F96C6F">
        <w:rPr>
          <w:b/>
          <w:w w:val="105"/>
        </w:rPr>
        <w:t>исполнении</w:t>
      </w:r>
      <w:r w:rsidRPr="00F96C6F">
        <w:rPr>
          <w:b/>
          <w:spacing w:val="4"/>
          <w:w w:val="105"/>
        </w:rPr>
        <w:t xml:space="preserve"> </w:t>
      </w:r>
      <w:r w:rsidRPr="00F96C6F">
        <w:rPr>
          <w:b/>
          <w:w w:val="105"/>
        </w:rPr>
        <w:t>трудовых</w:t>
      </w:r>
      <w:r w:rsidRPr="00F96C6F">
        <w:rPr>
          <w:b/>
          <w:w w:val="104"/>
        </w:rPr>
        <w:t xml:space="preserve"> </w:t>
      </w:r>
      <w:r w:rsidRPr="00F96C6F">
        <w:rPr>
          <w:b/>
          <w:w w:val="105"/>
        </w:rPr>
        <w:t>функций,</w:t>
      </w:r>
      <w:r w:rsidRPr="00F96C6F">
        <w:rPr>
          <w:b/>
          <w:spacing w:val="-3"/>
          <w:w w:val="105"/>
        </w:rPr>
        <w:t xml:space="preserve"> </w:t>
      </w:r>
      <w:r w:rsidRPr="00F96C6F">
        <w:rPr>
          <w:b/>
          <w:w w:val="105"/>
        </w:rPr>
        <w:t>которая</w:t>
      </w:r>
      <w:r w:rsidRPr="00F96C6F">
        <w:rPr>
          <w:b/>
          <w:spacing w:val="20"/>
          <w:w w:val="105"/>
        </w:rPr>
        <w:t xml:space="preserve"> </w:t>
      </w:r>
      <w:r w:rsidRPr="00F96C6F">
        <w:rPr>
          <w:b/>
          <w:w w:val="105"/>
        </w:rPr>
        <w:t>приводит</w:t>
      </w:r>
      <w:r w:rsidRPr="00F96C6F">
        <w:rPr>
          <w:b/>
          <w:spacing w:val="25"/>
          <w:w w:val="105"/>
        </w:rPr>
        <w:t xml:space="preserve"> </w:t>
      </w:r>
      <w:r w:rsidRPr="00F96C6F">
        <w:rPr>
          <w:b/>
          <w:w w:val="105"/>
        </w:rPr>
        <w:t>или</w:t>
      </w:r>
      <w:r w:rsidRPr="00F96C6F">
        <w:rPr>
          <w:b/>
          <w:spacing w:val="8"/>
          <w:w w:val="105"/>
        </w:rPr>
        <w:t xml:space="preserve"> </w:t>
      </w:r>
      <w:r w:rsidRPr="00F96C6F">
        <w:rPr>
          <w:b/>
          <w:w w:val="105"/>
        </w:rPr>
        <w:t>может</w:t>
      </w:r>
      <w:r w:rsidRPr="00F96C6F">
        <w:rPr>
          <w:b/>
          <w:spacing w:val="9"/>
          <w:w w:val="105"/>
        </w:rPr>
        <w:t xml:space="preserve"> </w:t>
      </w:r>
      <w:r w:rsidRPr="00F96C6F">
        <w:rPr>
          <w:b/>
          <w:w w:val="105"/>
        </w:rPr>
        <w:t>привести</w:t>
      </w:r>
      <w:r w:rsidRPr="00F96C6F">
        <w:rPr>
          <w:b/>
          <w:spacing w:val="31"/>
          <w:w w:val="105"/>
        </w:rPr>
        <w:t xml:space="preserve"> </w:t>
      </w:r>
      <w:r w:rsidRPr="00F96C6F">
        <w:rPr>
          <w:b/>
          <w:w w:val="105"/>
        </w:rPr>
        <w:t>к</w:t>
      </w:r>
      <w:r w:rsidRPr="00F96C6F">
        <w:rPr>
          <w:b/>
          <w:spacing w:val="-4"/>
          <w:w w:val="105"/>
        </w:rPr>
        <w:t xml:space="preserve"> </w:t>
      </w:r>
      <w:r w:rsidRPr="00F96C6F">
        <w:rPr>
          <w:b/>
          <w:w w:val="105"/>
        </w:rPr>
        <w:t>конфликту</w:t>
      </w:r>
      <w:r w:rsidRPr="00F96C6F">
        <w:rPr>
          <w:b/>
          <w:spacing w:val="26"/>
          <w:w w:val="105"/>
        </w:rPr>
        <w:t xml:space="preserve"> </w:t>
      </w:r>
      <w:r w:rsidRPr="00F96C6F">
        <w:rPr>
          <w:b/>
          <w:w w:val="105"/>
        </w:rPr>
        <w:t>интересов</w:t>
      </w:r>
    </w:p>
    <w:p w:rsidR="00A71DCE" w:rsidRDefault="00A71DCE" w:rsidP="00A71DCE">
      <w:pPr>
        <w:pStyle w:val="a9"/>
        <w:kinsoku w:val="0"/>
        <w:overflowPunct w:val="0"/>
        <w:spacing w:before="8"/>
        <w:rPr>
          <w:sz w:val="27"/>
          <w:szCs w:val="27"/>
        </w:rPr>
      </w:pPr>
    </w:p>
    <w:p w:rsidR="00A71DCE" w:rsidRDefault="00A71DCE" w:rsidP="00A71DCE">
      <w:pPr>
        <w:pStyle w:val="a9"/>
        <w:kinsoku w:val="0"/>
        <w:overflowPunct w:val="0"/>
        <w:spacing w:line="239" w:lineRule="auto"/>
        <w:ind w:left="115" w:right="129" w:firstLine="708"/>
      </w:pPr>
      <w:r>
        <w:t>Сообщаю</w:t>
      </w:r>
      <w:r>
        <w:rPr>
          <w:spacing w:val="38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возникновении</w:t>
      </w:r>
      <w:r>
        <w:rPr>
          <w:spacing w:val="37"/>
        </w:rPr>
        <w:t xml:space="preserve"> </w:t>
      </w:r>
      <w:r>
        <w:t>личной</w:t>
      </w:r>
      <w:r>
        <w:rPr>
          <w:spacing w:val="29"/>
        </w:rPr>
        <w:t xml:space="preserve"> </w:t>
      </w:r>
      <w:r>
        <w:t>заинтересованности</w:t>
      </w:r>
      <w:r>
        <w:rPr>
          <w:spacing w:val="47"/>
        </w:rPr>
        <w:t xml:space="preserve"> </w:t>
      </w:r>
      <w:r>
        <w:t>при</w:t>
      </w:r>
      <w:r>
        <w:rPr>
          <w:spacing w:val="22"/>
        </w:rPr>
        <w:t xml:space="preserve"> </w:t>
      </w:r>
      <w:r>
        <w:t>исполнении</w:t>
      </w:r>
      <w:r>
        <w:rPr>
          <w:w w:val="97"/>
        </w:rPr>
        <w:t xml:space="preserve"> </w:t>
      </w:r>
      <w:r>
        <w:t>трудовых</w:t>
      </w:r>
      <w:r>
        <w:rPr>
          <w:spacing w:val="62"/>
        </w:rPr>
        <w:t xml:space="preserve"> </w:t>
      </w:r>
      <w:r>
        <w:t>функций,</w:t>
      </w:r>
      <w:r>
        <w:rPr>
          <w:spacing w:val="53"/>
        </w:rPr>
        <w:t xml:space="preserve"> </w:t>
      </w:r>
      <w:r>
        <w:t>которая</w:t>
      </w:r>
      <w:r>
        <w:rPr>
          <w:spacing w:val="42"/>
        </w:rPr>
        <w:t xml:space="preserve"> </w:t>
      </w:r>
      <w:r>
        <w:t>приводит</w:t>
      </w:r>
      <w:r>
        <w:rPr>
          <w:spacing w:val="57"/>
        </w:rPr>
        <w:t xml:space="preserve"> </w:t>
      </w:r>
      <w:r>
        <w:t>или</w:t>
      </w:r>
      <w:r>
        <w:rPr>
          <w:spacing w:val="37"/>
        </w:rPr>
        <w:t xml:space="preserve"> </w:t>
      </w:r>
      <w:r>
        <w:t>может</w:t>
      </w:r>
      <w:r>
        <w:rPr>
          <w:spacing w:val="46"/>
        </w:rPr>
        <w:t xml:space="preserve"> </w:t>
      </w:r>
      <w:r>
        <w:t>привести</w:t>
      </w:r>
      <w:r>
        <w:rPr>
          <w:spacing w:val="50"/>
        </w:rPr>
        <w:t xml:space="preserve"> </w:t>
      </w:r>
      <w:r>
        <w:t>к</w:t>
      </w:r>
      <w:r>
        <w:rPr>
          <w:spacing w:val="30"/>
        </w:rPr>
        <w:t xml:space="preserve"> </w:t>
      </w:r>
      <w:r>
        <w:t>конфликту</w:t>
      </w:r>
      <w:r>
        <w:rPr>
          <w:w w:val="96"/>
        </w:rPr>
        <w:t xml:space="preserve"> </w:t>
      </w:r>
      <w:r>
        <w:t>интересов</w:t>
      </w:r>
      <w:r>
        <w:rPr>
          <w:spacing w:val="-29"/>
        </w:rPr>
        <w:t xml:space="preserve"> </w:t>
      </w:r>
      <w:r>
        <w:t>(нужное</w:t>
      </w:r>
      <w:r>
        <w:rPr>
          <w:spacing w:val="-39"/>
        </w:rPr>
        <w:t xml:space="preserve"> </w:t>
      </w:r>
      <w:r>
        <w:t>подчеркнуть).</w:t>
      </w:r>
    </w:p>
    <w:p w:rsidR="00A71DCE" w:rsidRDefault="00A71DCE" w:rsidP="00A71DCE">
      <w:pPr>
        <w:pStyle w:val="a9"/>
        <w:tabs>
          <w:tab w:val="left" w:pos="9278"/>
        </w:tabs>
        <w:kinsoku w:val="0"/>
        <w:overflowPunct w:val="0"/>
        <w:spacing w:before="38" w:line="282" w:lineRule="exact"/>
        <w:ind w:left="121" w:right="123" w:firstLine="708"/>
      </w:pPr>
      <w:r>
        <w:t>Обстоятельства,</w:t>
      </w:r>
      <w:r>
        <w:rPr>
          <w:spacing w:val="58"/>
        </w:rPr>
        <w:t xml:space="preserve"> </w:t>
      </w:r>
      <w:r>
        <w:t>являющиеся</w:t>
      </w:r>
      <w:r>
        <w:rPr>
          <w:spacing w:val="64"/>
        </w:rPr>
        <w:t xml:space="preserve"> </w:t>
      </w:r>
      <w:r>
        <w:t>основанием</w:t>
      </w:r>
      <w:r>
        <w:rPr>
          <w:spacing w:val="50"/>
        </w:rPr>
        <w:t xml:space="preserve"> </w:t>
      </w:r>
      <w:r>
        <w:t>возникновения</w:t>
      </w:r>
      <w:r>
        <w:rPr>
          <w:spacing w:val="55"/>
        </w:rPr>
        <w:t xml:space="preserve"> </w:t>
      </w:r>
      <w:r>
        <w:t>личной</w:t>
      </w:r>
      <w:r>
        <w:rPr>
          <w:w w:val="97"/>
        </w:rPr>
        <w:t xml:space="preserve"> </w:t>
      </w:r>
      <w:r>
        <w:t>заинтересованности:</w:t>
      </w:r>
      <w:r>
        <w:rPr>
          <w:spacing w:val="2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71DCE" w:rsidRDefault="00A71DCE" w:rsidP="00A71DCE">
      <w:pPr>
        <w:pStyle w:val="a9"/>
        <w:kinsoku w:val="0"/>
        <w:overflowPunct w:val="0"/>
        <w:rPr>
          <w:sz w:val="20"/>
          <w:szCs w:val="20"/>
        </w:rPr>
      </w:pPr>
    </w:p>
    <w:p w:rsidR="00A71DCE" w:rsidRDefault="00A71DCE" w:rsidP="00A71DCE">
      <w:pPr>
        <w:pStyle w:val="a9"/>
        <w:kinsoku w:val="0"/>
        <w:overflowPunct w:val="0"/>
        <w:spacing w:before="1"/>
        <w:rPr>
          <w:sz w:val="10"/>
          <w:szCs w:val="10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107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59B1816B" wp14:editId="09BED85D">
                <wp:extent cx="6065520" cy="12700"/>
                <wp:effectExtent l="7620" t="5715" r="3810" b="635"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65520" cy="12700"/>
                          <a:chOff x="0" y="0"/>
                          <a:chExt cx="9552" cy="20"/>
                        </a:xfrm>
                      </wpg:grpSpPr>
                      <wps:wsp>
                        <wps:cNvPr id="20" name="Freeform 13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9534" cy="20"/>
                          </a:xfrm>
                          <a:custGeom>
                            <a:avLst/>
                            <a:gdLst>
                              <a:gd name="T0" fmla="*/ 0 w 9534"/>
                              <a:gd name="T1" fmla="*/ 0 h 20"/>
                              <a:gd name="T2" fmla="*/ 9534 w 953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534" h="20">
                                <a:moveTo>
                                  <a:pt x="0" y="0"/>
                                </a:moveTo>
                                <a:lnTo>
                                  <a:pt x="9534" y="0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9" o:spid="_x0000_s1026" style="width:477.6pt;height:1pt;mso-position-horizontal-relative:char;mso-position-vertical-relative:line" coordsize="955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">
                <v:shape id="Freeform 13" o:spid="_x0000_s1027" style="position:absolute;left:8;top:8;width:9534;height:20;visibility:visible;mso-wrap-style:square;v-text-anchor:top" coordsize="953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+XOcIA&#10;AADbAAAADwAAAGRycy9kb3ducmV2LnhtbERPPWvDMBDdC/0P4gpdSiw3QwhOZJMWAm0hg5O082Fd&#10;LGPr5FiK7f77aCh0fLzvbTHbTow0+MaxgtckBUFcOd1wreB82i/WIHxA1tg5JgW/5KHIHx+2mGk3&#10;cUnjMdQihrDPUIEJoc+k9JUhiz5xPXHkLm6wGCIcaqkHnGK47eQyTVfSYsOxwWBP74aq9nizCkZ3&#10;48NbGb4O58+Xn/XVzN/tVCr1/DTvNiACzeFf/Of+0AqWcX38En+AzO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j5c5wgAAANsAAAAPAAAAAAAAAAAAAAAAAJgCAABkcnMvZG93&#10;bnJldi54bWxQSwUGAAAAAAQABAD1AAAAhwMAAAAA&#10;" path="m,l9534,e" filled="f" strokeweight=".9pt">
                  <v:path arrowok="t" o:connecttype="custom" o:connectlocs="0,0;9534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spacing w:before="8"/>
        <w:rPr>
          <w:sz w:val="25"/>
          <w:szCs w:val="25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107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54C23D04" wp14:editId="3AAB946D">
                <wp:extent cx="6065520" cy="12700"/>
                <wp:effectExtent l="7620" t="2540" r="3810" b="3810"/>
                <wp:docPr id="17" name="Группа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65520" cy="12700"/>
                          <a:chOff x="0" y="0"/>
                          <a:chExt cx="9552" cy="20"/>
                        </a:xfrm>
                      </wpg:grpSpPr>
                      <wps:wsp>
                        <wps:cNvPr id="18" name="Freeform 11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9534" cy="20"/>
                          </a:xfrm>
                          <a:custGeom>
                            <a:avLst/>
                            <a:gdLst>
                              <a:gd name="T0" fmla="*/ 0 w 9534"/>
                              <a:gd name="T1" fmla="*/ 0 h 20"/>
                              <a:gd name="T2" fmla="*/ 9534 w 953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534" h="20">
                                <a:moveTo>
                                  <a:pt x="0" y="0"/>
                                </a:moveTo>
                                <a:lnTo>
                                  <a:pt x="9534" y="0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7" o:spid="_x0000_s1026" style="width:477.6pt;height:1pt;mso-position-horizontal-relative:char;mso-position-vertical-relative:line" coordsize="955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">
                <v:shape id="Freeform 11" o:spid="_x0000_s1027" style="position:absolute;left:8;top:8;width:9534;height:20;visibility:visible;mso-wrap-style:square;v-text-anchor:top" coordsize="953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VRgsUA&#10;AADbAAAADwAAAGRycy9kb3ducmV2LnhtbESPQWvCQBCF70L/wzKFXkQ37aFIdBUtFNqCh1jreciO&#10;2WB2Ns2uSfrvOwfB2wzvzXvfrDajb1RPXawDG3ieZ6CIy2Brrgwcv99nC1AxIVtsApOBP4qwWT9M&#10;VpjbMHBB/SFVSkI45mjApdTmWsfSkcc4Dy2xaOfQeUyydpW2HQ4S7hv9kmWv2mPN0uCwpTdH5eVw&#10;9Qb6cOX9rkhf++Pn9LT4dePPZSiMeXoct0tQicZ0N9+uP6zgC6z8IgPo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lVGCxQAAANsAAAAPAAAAAAAAAAAAAAAAAJgCAABkcnMv&#10;ZG93bnJldi54bWxQSwUGAAAAAAQABAD1AAAAigMAAAAA&#10;" path="m,l9534,e" filled="f" strokeweight=".9pt">
                  <v:path arrowok="t" o:connecttype="custom" o:connectlocs="0,0;9534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spacing w:line="306" w:lineRule="exact"/>
        <w:ind w:right="541"/>
        <w:jc w:val="center"/>
      </w:pPr>
      <w:r>
        <w:t>Трудовые</w:t>
      </w:r>
      <w:r>
        <w:rPr>
          <w:spacing w:val="-8"/>
        </w:rPr>
        <w:t xml:space="preserve"> </w:t>
      </w:r>
      <w:r>
        <w:t>функции,</w:t>
      </w:r>
      <w:r>
        <w:rPr>
          <w:spacing w:val="-10"/>
        </w:rPr>
        <w:t xml:space="preserve"> </w:t>
      </w:r>
      <w:r>
        <w:t>на</w:t>
      </w:r>
      <w:r>
        <w:rPr>
          <w:spacing w:val="-20"/>
        </w:rPr>
        <w:t xml:space="preserve"> </w:t>
      </w:r>
      <w:r>
        <w:t>надлежащее</w:t>
      </w:r>
      <w:r>
        <w:rPr>
          <w:spacing w:val="-5"/>
        </w:rPr>
        <w:t xml:space="preserve"> </w:t>
      </w:r>
      <w:r>
        <w:t>исполнение</w:t>
      </w:r>
      <w:r>
        <w:rPr>
          <w:spacing w:val="-6"/>
        </w:rPr>
        <w:t xml:space="preserve"> </w:t>
      </w:r>
      <w:r>
        <w:t>которых</w:t>
      </w:r>
      <w:r>
        <w:rPr>
          <w:spacing w:val="-7"/>
        </w:rPr>
        <w:t xml:space="preserve"> </w:t>
      </w:r>
      <w:r>
        <w:t>влияет или</w:t>
      </w:r>
      <w:r>
        <w:rPr>
          <w:spacing w:val="-29"/>
        </w:rPr>
        <w:t xml:space="preserve"> </w:t>
      </w:r>
      <w:r>
        <w:t>может</w:t>
      </w:r>
      <w:r>
        <w:rPr>
          <w:spacing w:val="-22"/>
        </w:rPr>
        <w:t xml:space="preserve"> </w:t>
      </w:r>
      <w:r>
        <w:t>повлиять</w:t>
      </w:r>
      <w:r>
        <w:rPr>
          <w:spacing w:val="-25"/>
        </w:rPr>
        <w:t xml:space="preserve"> </w:t>
      </w:r>
      <w:r>
        <w:t>личная</w:t>
      </w:r>
      <w:r>
        <w:rPr>
          <w:spacing w:val="-17"/>
        </w:rPr>
        <w:t xml:space="preserve"> </w:t>
      </w:r>
      <w:r>
        <w:t>заинтересованность:</w:t>
      </w:r>
      <w:r>
        <w:rPr>
          <w:u w:val="single"/>
        </w:rPr>
        <w:tab/>
      </w:r>
      <w:r>
        <w:rPr>
          <w:w w:val="220"/>
        </w:rPr>
        <w:t>_</w:t>
      </w:r>
      <w:r w:rsidRPr="00FD29FD">
        <w:rPr>
          <w:w w:val="220"/>
        </w:rPr>
        <w:t>_</w:t>
      </w:r>
      <w:r>
        <w:rPr>
          <w:w w:val="220"/>
        </w:rPr>
        <w:t>________</w:t>
      </w:r>
    </w:p>
    <w:p w:rsidR="00A71DCE" w:rsidRDefault="00A71DCE" w:rsidP="00A71DCE">
      <w:pPr>
        <w:pStyle w:val="a9"/>
        <w:kinsoku w:val="0"/>
        <w:overflowPunct w:val="0"/>
        <w:spacing w:before="7"/>
        <w:rPr>
          <w:sz w:val="27"/>
          <w:szCs w:val="27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113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1138BF43" wp14:editId="490E2922">
                <wp:extent cx="6069330" cy="12700"/>
                <wp:effectExtent l="1905" t="7620" r="5715" b="0"/>
                <wp:docPr id="15" name="Групп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69330" cy="12700"/>
                          <a:chOff x="0" y="0"/>
                          <a:chExt cx="9558" cy="20"/>
                        </a:xfrm>
                      </wpg:grpSpPr>
                      <wps:wsp>
                        <wps:cNvPr id="16" name="Freeform 9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9540" cy="20"/>
                          </a:xfrm>
                          <a:custGeom>
                            <a:avLst/>
                            <a:gdLst>
                              <a:gd name="T0" fmla="*/ 0 w 9540"/>
                              <a:gd name="T1" fmla="*/ 0 h 20"/>
                              <a:gd name="T2" fmla="*/ 9540 w 954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540" h="20">
                                <a:moveTo>
                                  <a:pt x="0" y="0"/>
                                </a:moveTo>
                                <a:lnTo>
                                  <a:pt x="9540" y="0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5" o:spid="_x0000_s1026" style="width:477.9pt;height:1pt;mso-position-horizontal-relative:char;mso-position-vertical-relative:line" coordsize="955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">
                <v:shape id="Freeform 9" o:spid="_x0000_s1027" style="position:absolute;left:8;top:8;width:9540;height:20;visibility:visible;mso-wrap-style:square;v-text-anchor:top" coordsize="954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MaTMEA&#10;AADbAAAADwAAAGRycy9kb3ducmV2LnhtbERPPW/CMBDdK/EfrEPqVhwYkjbFIARCKmMpQ7Md8ZFE&#10;jc/BNiT597hSpW739D5vuR5MK+7kfGNZwXyWgCAurW64UnD62r+8gvABWWNrmRSM5GG9mjwtMde2&#10;50+6H0MlYgj7HBXUIXS5lL6syaCf2Y44chfrDIYIXSW1wz6Gm1YukiSVBhuODTV2tK2p/DnejILD&#10;ULxZlxXj+Ttkelfc3HV7OSv1PB027yACDeFf/Of+0HF+Cr+/xAP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1zGkzBAAAA2wAAAA8AAAAAAAAAAAAAAAAAmAIAAGRycy9kb3du&#10;cmV2LnhtbFBLBQYAAAAABAAEAPUAAACGAwAAAAA=&#10;" path="m,l9540,e" filled="f" strokeweight=".9pt">
                  <v:path arrowok="t" o:connecttype="custom" o:connectlocs="0,0;9540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spacing w:line="241" w:lineRule="auto"/>
        <w:ind w:left="134" w:right="119" w:firstLine="690"/>
      </w:pPr>
      <w:r>
        <w:t>Предлагаемые</w:t>
      </w:r>
      <w:r>
        <w:rPr>
          <w:spacing w:val="7"/>
        </w:rPr>
        <w:t xml:space="preserve"> </w:t>
      </w:r>
      <w:r>
        <w:t>меры по</w:t>
      </w:r>
      <w:r>
        <w:rPr>
          <w:spacing w:val="-3"/>
        </w:rPr>
        <w:t xml:space="preserve"> </w:t>
      </w:r>
      <w:r>
        <w:t>предотвращению</w:t>
      </w:r>
      <w:r>
        <w:rPr>
          <w:spacing w:val="13"/>
        </w:rPr>
        <w:t xml:space="preserve"> </w:t>
      </w:r>
      <w:r>
        <w:t>или</w:t>
      </w:r>
      <w:r>
        <w:rPr>
          <w:spacing w:val="-14"/>
        </w:rPr>
        <w:t xml:space="preserve"> </w:t>
      </w:r>
      <w:r>
        <w:t>урегулированию</w:t>
      </w:r>
      <w:r>
        <w:rPr>
          <w:spacing w:val="28"/>
        </w:rPr>
        <w:t xml:space="preserve"> </w:t>
      </w:r>
      <w:r>
        <w:t>конфликта</w:t>
      </w:r>
      <w:r>
        <w:rPr>
          <w:w w:val="97"/>
        </w:rPr>
        <w:t xml:space="preserve"> </w:t>
      </w:r>
      <w:r>
        <w:t>интересов</w:t>
      </w:r>
      <w:r>
        <w:rPr>
          <w:spacing w:val="62"/>
        </w:rPr>
        <w:t xml:space="preserve"> </w:t>
      </w:r>
      <w:r>
        <w:t>(заполняется</w:t>
      </w:r>
      <w:r>
        <w:rPr>
          <w:spacing w:val="67"/>
        </w:rPr>
        <w:t xml:space="preserve"> </w:t>
      </w:r>
      <w:r>
        <w:t>при</w:t>
      </w:r>
      <w:r>
        <w:rPr>
          <w:spacing w:val="45"/>
        </w:rPr>
        <w:t xml:space="preserve"> </w:t>
      </w:r>
      <w:r>
        <w:t>наличии</w:t>
      </w:r>
      <w:r>
        <w:rPr>
          <w:spacing w:val="54"/>
        </w:rPr>
        <w:t xml:space="preserve"> </w:t>
      </w:r>
      <w:r>
        <w:t>у</w:t>
      </w:r>
      <w:r>
        <w:rPr>
          <w:spacing w:val="42"/>
        </w:rPr>
        <w:t xml:space="preserve"> </w:t>
      </w:r>
      <w:r>
        <w:t>работника  организации</w:t>
      </w:r>
      <w:r>
        <w:rPr>
          <w:spacing w:val="59"/>
        </w:rPr>
        <w:t xml:space="preserve"> </w:t>
      </w:r>
      <w:r>
        <w:t>предложений</w:t>
      </w:r>
      <w:r>
        <w:rPr>
          <w:w w:val="97"/>
        </w:rPr>
        <w:t xml:space="preserve"> </w:t>
      </w:r>
      <w:r>
        <w:t>по</w:t>
      </w:r>
      <w:r>
        <w:rPr>
          <w:spacing w:val="-27"/>
        </w:rPr>
        <w:t xml:space="preserve"> </w:t>
      </w:r>
      <w:r>
        <w:t>предотвращению</w:t>
      </w:r>
      <w:r>
        <w:rPr>
          <w:spacing w:val="-6"/>
        </w:rPr>
        <w:t xml:space="preserve"> </w:t>
      </w:r>
      <w:r>
        <w:t>или</w:t>
      </w:r>
      <w:r>
        <w:rPr>
          <w:spacing w:val="-27"/>
        </w:rPr>
        <w:t xml:space="preserve"> </w:t>
      </w:r>
      <w:r>
        <w:t>урегулированию</w:t>
      </w:r>
      <w:r>
        <w:rPr>
          <w:spacing w:val="1"/>
        </w:rPr>
        <w:t xml:space="preserve"> </w:t>
      </w:r>
      <w:r>
        <w:t>конфликта</w:t>
      </w:r>
      <w:r>
        <w:rPr>
          <w:spacing w:val="-11"/>
        </w:rPr>
        <w:t xml:space="preserve"> </w:t>
      </w:r>
      <w:r>
        <w:t>интересов):</w:t>
      </w:r>
    </w:p>
    <w:p w:rsidR="00A71DCE" w:rsidRDefault="00A71DCE" w:rsidP="00A71DCE">
      <w:pPr>
        <w:pStyle w:val="a9"/>
        <w:kinsoku w:val="0"/>
        <w:overflowPunct w:val="0"/>
        <w:spacing w:before="2"/>
        <w:rPr>
          <w:sz w:val="26"/>
          <w:szCs w:val="26"/>
        </w:rPr>
      </w:pPr>
    </w:p>
    <w:p w:rsidR="00A71DCE" w:rsidRDefault="00A71DCE" w:rsidP="00A71DCE">
      <w:pPr>
        <w:pStyle w:val="a9"/>
        <w:kinsoku w:val="0"/>
        <w:overflowPunct w:val="0"/>
        <w:spacing w:line="20" w:lineRule="atLeast"/>
        <w:ind w:left="113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6E6E9249" wp14:editId="22EEE09D">
                <wp:extent cx="6069330" cy="12700"/>
                <wp:effectExtent l="1905" t="5080" r="5715" b="1270"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69330" cy="12700"/>
                          <a:chOff x="0" y="0"/>
                          <a:chExt cx="9558" cy="20"/>
                        </a:xfrm>
                      </wpg:grpSpPr>
                      <wps:wsp>
                        <wps:cNvPr id="14" name="Freeform 7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9540" cy="20"/>
                          </a:xfrm>
                          <a:custGeom>
                            <a:avLst/>
                            <a:gdLst>
                              <a:gd name="T0" fmla="*/ 0 w 9540"/>
                              <a:gd name="T1" fmla="*/ 0 h 20"/>
                              <a:gd name="T2" fmla="*/ 9540 w 954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540" h="20">
                                <a:moveTo>
                                  <a:pt x="0" y="0"/>
                                </a:moveTo>
                                <a:lnTo>
                                  <a:pt x="9540" y="0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3" o:spid="_x0000_s1026" style="width:477.9pt;height:1pt;mso-position-horizontal-relative:char;mso-position-vertical-relative:line" coordsize="955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">
                <v:shape id="Freeform 7" o:spid="_x0000_s1027" style="position:absolute;left:8;top:8;width:9540;height:20;visibility:visible;mso-wrap-style:square;v-text-anchor:top" coordsize="954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0hoMIA&#10;AADbAAAADwAAAGRycy9kb3ducmV2LnhtbERPS2vCQBC+F/wPyxR6q5uW0tiYVUQR9Fj10NzG7OSB&#10;2dl0d9Xk33cLhd7m43tOvhxMJ27kfGtZwcs0AUFcWt1yreB03D7PQPiArLGzTApG8rBcTB5yzLS9&#10;8yfdDqEWMYR9hgqaEPpMSl82ZNBPbU8cuco6gyFCV0vt8B7DTSdfk+RdGmw5NjTY07qh8nK4GgX7&#10;ofiwLi3G81dI9aa4uu91dVbq6XFYzUEEGsK/+M+903H+G/z+Eg+Qi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7SGgwgAAANsAAAAPAAAAAAAAAAAAAAAAAJgCAABkcnMvZG93&#10;bnJldi54bWxQSwUGAAAAAAQABAD1AAAAhwMAAAAA&#10;" path="m,l9540,e" filled="f" strokeweight=".9pt">
                  <v:path arrowok="t" o:connecttype="custom" o:connectlocs="0,0;9540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kinsoku w:val="0"/>
        <w:overflowPunct w:val="0"/>
        <w:rPr>
          <w:sz w:val="20"/>
          <w:szCs w:val="20"/>
        </w:rPr>
      </w:pPr>
    </w:p>
    <w:p w:rsidR="00A71DCE" w:rsidRDefault="00A71DCE" w:rsidP="00A71DCE">
      <w:pPr>
        <w:pStyle w:val="a9"/>
        <w:kinsoku w:val="0"/>
        <w:overflowPunct w:val="0"/>
        <w:rPr>
          <w:sz w:val="20"/>
          <w:szCs w:val="20"/>
        </w:rPr>
      </w:pPr>
    </w:p>
    <w:p w:rsidR="00A71DCE" w:rsidRDefault="00A71DCE" w:rsidP="00A71DCE">
      <w:pPr>
        <w:pStyle w:val="a9"/>
        <w:tabs>
          <w:tab w:val="left" w:pos="6137"/>
        </w:tabs>
        <w:kinsoku w:val="0"/>
        <w:overflowPunct w:val="0"/>
        <w:spacing w:line="20" w:lineRule="atLeast"/>
        <w:ind w:left="119"/>
        <w:rPr>
          <w:sz w:val="2"/>
          <w:szCs w:val="2"/>
        </w:rPr>
      </w:pPr>
      <w:r>
        <w:rPr>
          <w:position w:val="1"/>
          <w:sz w:val="2"/>
          <w:szCs w:val="2"/>
        </w:rPr>
        <w:t xml:space="preserve"> </w:t>
      </w:r>
      <w:r>
        <w:rPr>
          <w:position w:val="1"/>
          <w:sz w:val="2"/>
          <w:szCs w:val="2"/>
        </w:rPr>
        <w:tab/>
      </w: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16ECB6F2" wp14:editId="12331C96">
                <wp:extent cx="2240280" cy="12700"/>
                <wp:effectExtent l="7620" t="2540" r="0" b="3810"/>
                <wp:docPr id="9" name="Групп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40280" cy="12700"/>
                          <a:chOff x="0" y="0"/>
                          <a:chExt cx="3528" cy="20"/>
                        </a:xfrm>
                      </wpg:grpSpPr>
                      <wps:wsp>
                        <wps:cNvPr id="10" name="Freeform 3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3510" cy="20"/>
                          </a:xfrm>
                          <a:custGeom>
                            <a:avLst/>
                            <a:gdLst>
                              <a:gd name="T0" fmla="*/ 0 w 3510"/>
                              <a:gd name="T1" fmla="*/ 0 h 20"/>
                              <a:gd name="T2" fmla="*/ 3509 w 351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510" h="20">
                                <a:moveTo>
                                  <a:pt x="0" y="0"/>
                                </a:moveTo>
                                <a:lnTo>
                                  <a:pt x="3509" y="0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9" o:spid="_x0000_s1026" style="width:176.4pt;height:1pt;mso-position-horizontal-relative:char;mso-position-vertical-relative:line" coordsize="352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">
                <v:shape id="Freeform 3" o:spid="_x0000_s1027" style="position:absolute;left:8;top:8;width:3510;height:20;visibility:visible;mso-wrap-style:square;v-text-anchor:top" coordsize="351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Uj58QA&#10;AADbAAAADwAAAGRycy9kb3ducmV2LnhtbESPQWvDMAyF74P9B6PBbqvTHkrJ6oYwGCvbaWkPO4pY&#10;S0JiObOdNu2vrw6D3iTe03uftsXsBnWiEDvPBpaLDBRx7W3HjYHj4f1lAyomZIuDZzJwoQjF7vFh&#10;i7n1Z/6mU5UaJSEcczTQpjTmWse6JYdx4Udi0X59cJhkDY22Ac8S7ga9yrK1dtixNLQ40ltLdV9N&#10;zsBUlj8ff+uw+ZyOV16u6LL/6itjnp/m8hVUojndzf/Xeyv4Qi+/yAB6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1I+fEAAAA2wAAAA8AAAAAAAAAAAAAAAAAmAIAAGRycy9k&#10;b3ducmV2LnhtbFBLBQYAAAAABAAEAPUAAACJAwAAAAA=&#10;" path="m,l3509,e" filled="f" strokeweight=".9pt">
                  <v:path arrowok="t" o:connecttype="custom" o:connectlocs="0,0;3509,0" o:connectangles="0,0"/>
                </v:shape>
                <w10:anchorlock/>
              </v:group>
            </w:pict>
          </mc:Fallback>
        </mc:AlternateContent>
      </w:r>
    </w:p>
    <w:p w:rsidR="00A71DCE" w:rsidRDefault="00A71DCE" w:rsidP="00A71DCE">
      <w:pPr>
        <w:pStyle w:val="a9"/>
        <w:tabs>
          <w:tab w:val="left" w:pos="6521"/>
        </w:tabs>
        <w:kinsoku w:val="0"/>
        <w:overflowPunct w:val="0"/>
        <w:spacing w:line="219" w:lineRule="exact"/>
        <w:ind w:right="543"/>
        <w:jc w:val="center"/>
        <w:rPr>
          <w:sz w:val="21"/>
          <w:szCs w:val="21"/>
        </w:rPr>
      </w:pPr>
      <w:r>
        <w:rPr>
          <w:w w:val="90"/>
          <w:position w:val="1"/>
          <w:sz w:val="21"/>
          <w:szCs w:val="21"/>
        </w:rPr>
        <w:t>(подпись)</w:t>
      </w:r>
      <w:r>
        <w:rPr>
          <w:w w:val="90"/>
          <w:position w:val="1"/>
          <w:sz w:val="21"/>
          <w:szCs w:val="21"/>
        </w:rPr>
        <w:tab/>
      </w:r>
      <w:r>
        <w:rPr>
          <w:spacing w:val="-3"/>
          <w:sz w:val="21"/>
          <w:szCs w:val="21"/>
        </w:rPr>
        <w:t>(Ф.И.О.)</w:t>
      </w:r>
    </w:p>
    <w:p w:rsidR="00A7650B" w:rsidRPr="008B1837" w:rsidRDefault="008B1837" w:rsidP="008B1837">
      <w:pPr>
        <w:pStyle w:val="a9"/>
        <w:tabs>
          <w:tab w:val="left" w:pos="831"/>
          <w:tab w:val="left" w:pos="3464"/>
        </w:tabs>
        <w:kinsoku w:val="0"/>
        <w:overflowPunct w:val="0"/>
        <w:spacing w:before="71"/>
        <w:ind w:left="121"/>
        <w:jc w:val="right"/>
        <w:rPr>
          <w:sz w:val="29"/>
          <w:szCs w:val="29"/>
        </w:rPr>
      </w:pPr>
      <w:r>
        <w:t>«_____»  __________ 20 ___ г</w:t>
      </w:r>
      <w:bookmarkStart w:id="1" w:name="_GoBack"/>
      <w:bookmarkEnd w:id="1"/>
    </w:p>
    <w:sectPr w:rsidR="00A7650B" w:rsidRPr="008B1837" w:rsidSect="004C10A4">
      <w:pgSz w:w="11906" w:h="16838"/>
      <w:pgMar w:top="1134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anklin Gothic Heavy">
    <w:altName w:val="Arial"/>
    <w:charset w:val="CC"/>
    <w:family w:val="swiss"/>
    <w:pitch w:val="variable"/>
    <w:sig w:usb0="00000001" w:usb1="00000000" w:usb2="00000000" w:usb3="00000000" w:csb0="0000009F" w:csb1="00000000"/>
  </w:font>
  <w:font w:name="Tino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3" w:hanging="251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1"/>
      <w:numFmt w:val="decimal"/>
      <w:lvlText w:val="%2."/>
      <w:lvlJc w:val="left"/>
      <w:pPr>
        <w:ind w:left="3882" w:hanging="258"/>
      </w:pPr>
      <w:rPr>
        <w:rFonts w:ascii="Times New Roman" w:hAnsi="Times New Roman" w:cs="Times New Roman"/>
        <w:b/>
        <w:bCs/>
        <w:spacing w:val="-29"/>
        <w:w w:val="110"/>
        <w:sz w:val="27"/>
        <w:szCs w:val="27"/>
      </w:rPr>
    </w:lvl>
    <w:lvl w:ilvl="2">
      <w:numFmt w:val="bullet"/>
      <w:lvlText w:val="•"/>
      <w:lvlJc w:val="left"/>
      <w:pPr>
        <w:ind w:left="4542" w:hanging="258"/>
      </w:pPr>
    </w:lvl>
    <w:lvl w:ilvl="3">
      <w:numFmt w:val="bullet"/>
      <w:lvlText w:val="•"/>
      <w:lvlJc w:val="left"/>
      <w:pPr>
        <w:ind w:left="5202" w:hanging="258"/>
      </w:pPr>
    </w:lvl>
    <w:lvl w:ilvl="4">
      <w:numFmt w:val="bullet"/>
      <w:lvlText w:val="•"/>
      <w:lvlJc w:val="left"/>
      <w:pPr>
        <w:ind w:left="5862" w:hanging="258"/>
      </w:pPr>
    </w:lvl>
    <w:lvl w:ilvl="5">
      <w:numFmt w:val="bullet"/>
      <w:lvlText w:val="•"/>
      <w:lvlJc w:val="left"/>
      <w:pPr>
        <w:ind w:left="6522" w:hanging="258"/>
      </w:pPr>
    </w:lvl>
    <w:lvl w:ilvl="6">
      <w:numFmt w:val="bullet"/>
      <w:lvlText w:val="•"/>
      <w:lvlJc w:val="left"/>
      <w:pPr>
        <w:ind w:left="7183" w:hanging="258"/>
      </w:pPr>
    </w:lvl>
    <w:lvl w:ilvl="7">
      <w:numFmt w:val="bullet"/>
      <w:lvlText w:val="•"/>
      <w:lvlJc w:val="left"/>
      <w:pPr>
        <w:ind w:left="7843" w:hanging="258"/>
      </w:pPr>
    </w:lvl>
    <w:lvl w:ilvl="8">
      <w:numFmt w:val="bullet"/>
      <w:lvlText w:val="•"/>
      <w:lvlJc w:val="left"/>
      <w:pPr>
        <w:ind w:left="8503" w:hanging="258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108" w:hanging="156"/>
      </w:pPr>
      <w:rPr>
        <w:rFonts w:ascii="Times New Roman" w:hAnsi="Times New Roman" w:cs="Times New Roman"/>
        <w:b w:val="0"/>
        <w:bCs w:val="0"/>
        <w:w w:val="108"/>
        <w:sz w:val="28"/>
        <w:szCs w:val="28"/>
      </w:rPr>
    </w:lvl>
    <w:lvl w:ilvl="1">
      <w:numFmt w:val="bullet"/>
      <w:lvlText w:val="•"/>
      <w:lvlJc w:val="left"/>
      <w:pPr>
        <w:ind w:left="1081" w:hanging="156"/>
      </w:pPr>
    </w:lvl>
    <w:lvl w:ilvl="2">
      <w:numFmt w:val="bullet"/>
      <w:lvlText w:val="•"/>
      <w:lvlJc w:val="left"/>
      <w:pPr>
        <w:ind w:left="2055" w:hanging="156"/>
      </w:pPr>
    </w:lvl>
    <w:lvl w:ilvl="3">
      <w:numFmt w:val="bullet"/>
      <w:lvlText w:val="•"/>
      <w:lvlJc w:val="left"/>
      <w:pPr>
        <w:ind w:left="3028" w:hanging="156"/>
      </w:pPr>
    </w:lvl>
    <w:lvl w:ilvl="4">
      <w:numFmt w:val="bullet"/>
      <w:lvlText w:val="•"/>
      <w:lvlJc w:val="left"/>
      <w:pPr>
        <w:ind w:left="4002" w:hanging="156"/>
      </w:pPr>
    </w:lvl>
    <w:lvl w:ilvl="5">
      <w:numFmt w:val="bullet"/>
      <w:lvlText w:val="•"/>
      <w:lvlJc w:val="left"/>
      <w:pPr>
        <w:ind w:left="4976" w:hanging="156"/>
      </w:pPr>
    </w:lvl>
    <w:lvl w:ilvl="6">
      <w:numFmt w:val="bullet"/>
      <w:lvlText w:val="•"/>
      <w:lvlJc w:val="left"/>
      <w:pPr>
        <w:ind w:left="5949" w:hanging="156"/>
      </w:pPr>
    </w:lvl>
    <w:lvl w:ilvl="7">
      <w:numFmt w:val="bullet"/>
      <w:lvlText w:val="•"/>
      <w:lvlJc w:val="left"/>
      <w:pPr>
        <w:ind w:left="6923" w:hanging="156"/>
      </w:pPr>
    </w:lvl>
    <w:lvl w:ilvl="8">
      <w:numFmt w:val="bullet"/>
      <w:lvlText w:val="•"/>
      <w:lvlJc w:val="left"/>
      <w:pPr>
        <w:ind w:left="7896" w:hanging="156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102" w:hanging="852"/>
      </w:pPr>
    </w:lvl>
    <w:lvl w:ilvl="1">
      <w:start w:val="1"/>
      <w:numFmt w:val="decimal"/>
      <w:lvlText w:val="%1.%2."/>
      <w:lvlJc w:val="left"/>
      <w:pPr>
        <w:ind w:left="102" w:hanging="852"/>
      </w:pPr>
      <w:rPr>
        <w:rFonts w:ascii="Times New Roman" w:hAnsi="Times New Roman" w:cs="Times New Roman"/>
        <w:b w:val="0"/>
        <w:bCs w:val="0"/>
        <w:w w:val="103"/>
        <w:sz w:val="27"/>
        <w:szCs w:val="27"/>
      </w:rPr>
    </w:lvl>
    <w:lvl w:ilvl="2">
      <w:numFmt w:val="bullet"/>
      <w:lvlText w:val="•"/>
      <w:lvlJc w:val="left"/>
      <w:pPr>
        <w:ind w:left="2052" w:hanging="852"/>
      </w:pPr>
    </w:lvl>
    <w:lvl w:ilvl="3">
      <w:numFmt w:val="bullet"/>
      <w:lvlText w:val="•"/>
      <w:lvlJc w:val="left"/>
      <w:pPr>
        <w:ind w:left="3027" w:hanging="852"/>
      </w:pPr>
    </w:lvl>
    <w:lvl w:ilvl="4">
      <w:numFmt w:val="bullet"/>
      <w:lvlText w:val="•"/>
      <w:lvlJc w:val="left"/>
      <w:pPr>
        <w:ind w:left="4002" w:hanging="852"/>
      </w:pPr>
    </w:lvl>
    <w:lvl w:ilvl="5">
      <w:numFmt w:val="bullet"/>
      <w:lvlText w:val="•"/>
      <w:lvlJc w:val="left"/>
      <w:pPr>
        <w:ind w:left="4977" w:hanging="852"/>
      </w:pPr>
    </w:lvl>
    <w:lvl w:ilvl="6">
      <w:numFmt w:val="bullet"/>
      <w:lvlText w:val="•"/>
      <w:lvlJc w:val="left"/>
      <w:pPr>
        <w:ind w:left="5952" w:hanging="852"/>
      </w:pPr>
    </w:lvl>
    <w:lvl w:ilvl="7">
      <w:numFmt w:val="bullet"/>
      <w:lvlText w:val="•"/>
      <w:lvlJc w:val="left"/>
      <w:pPr>
        <w:ind w:left="6927" w:hanging="852"/>
      </w:pPr>
    </w:lvl>
    <w:lvl w:ilvl="8">
      <w:numFmt w:val="bullet"/>
      <w:lvlText w:val="•"/>
      <w:lvlJc w:val="left"/>
      <w:pPr>
        <w:ind w:left="7902" w:hanging="852"/>
      </w:pPr>
    </w:lvl>
  </w:abstractNum>
  <w:abstractNum w:abstractNumId="3">
    <w:nsid w:val="00000405"/>
    <w:multiLevelType w:val="multilevel"/>
    <w:tmpl w:val="00000888"/>
    <w:lvl w:ilvl="0">
      <w:start w:val="4"/>
      <w:numFmt w:val="decimal"/>
      <w:lvlText w:val="%1"/>
      <w:lvlJc w:val="left"/>
      <w:pPr>
        <w:ind w:left="118" w:hanging="798"/>
      </w:pPr>
    </w:lvl>
    <w:lvl w:ilvl="1">
      <w:start w:val="1"/>
      <w:numFmt w:val="decimal"/>
      <w:lvlText w:val="%1.%2."/>
      <w:lvlJc w:val="left"/>
      <w:pPr>
        <w:ind w:left="118" w:hanging="79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1.%2.%3."/>
      <w:lvlJc w:val="left"/>
      <w:pPr>
        <w:ind w:left="942" w:hanging="942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4" w:hanging="1374"/>
      </w:pPr>
      <w:rPr>
        <w:rFonts w:ascii="Times New Roman" w:hAnsi="Times New Roman" w:cs="Times New Roman"/>
        <w:b w:val="0"/>
        <w:bCs w:val="0"/>
        <w:w w:val="103"/>
        <w:sz w:val="27"/>
        <w:szCs w:val="27"/>
      </w:rPr>
    </w:lvl>
    <w:lvl w:ilvl="4">
      <w:numFmt w:val="bullet"/>
      <w:lvlText w:val="•"/>
      <w:lvlJc w:val="left"/>
      <w:pPr>
        <w:ind w:left="3803" w:hanging="1374"/>
      </w:pPr>
    </w:lvl>
    <w:lvl w:ilvl="5">
      <w:numFmt w:val="bullet"/>
      <w:lvlText w:val="•"/>
      <w:lvlJc w:val="left"/>
      <w:pPr>
        <w:ind w:left="4820" w:hanging="1374"/>
      </w:pPr>
    </w:lvl>
    <w:lvl w:ilvl="6">
      <w:numFmt w:val="bullet"/>
      <w:lvlText w:val="•"/>
      <w:lvlJc w:val="left"/>
      <w:pPr>
        <w:ind w:left="5838" w:hanging="1374"/>
      </w:pPr>
    </w:lvl>
    <w:lvl w:ilvl="7">
      <w:numFmt w:val="bullet"/>
      <w:lvlText w:val="•"/>
      <w:lvlJc w:val="left"/>
      <w:pPr>
        <w:ind w:left="6855" w:hanging="1374"/>
      </w:pPr>
    </w:lvl>
    <w:lvl w:ilvl="8">
      <w:numFmt w:val="bullet"/>
      <w:lvlText w:val="•"/>
      <w:lvlJc w:val="left"/>
      <w:pPr>
        <w:ind w:left="7873" w:hanging="1374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540" w:hanging="702"/>
      </w:pPr>
    </w:lvl>
    <w:lvl w:ilvl="1">
      <w:start w:val="2"/>
      <w:numFmt w:val="decimal"/>
      <w:lvlText w:val="%1.%2"/>
      <w:lvlJc w:val="left"/>
      <w:pPr>
        <w:ind w:left="1540" w:hanging="702"/>
      </w:pPr>
    </w:lvl>
    <w:lvl w:ilvl="2">
      <w:start w:val="4"/>
      <w:numFmt w:val="decimal"/>
      <w:lvlText w:val="%1.%2.%3."/>
      <w:lvlJc w:val="left"/>
      <w:pPr>
        <w:ind w:left="154" w:hanging="702"/>
      </w:pPr>
      <w:rPr>
        <w:rFonts w:ascii="Times New Roman" w:hAnsi="Times New Roman" w:cs="Times New Roman"/>
        <w:b w:val="0"/>
        <w:bCs w:val="0"/>
        <w:w w:val="103"/>
        <w:sz w:val="27"/>
        <w:szCs w:val="27"/>
      </w:rPr>
    </w:lvl>
    <w:lvl w:ilvl="3">
      <w:start w:val="1"/>
      <w:numFmt w:val="decimal"/>
      <w:lvlText w:val="%1.%2.%3.%4."/>
      <w:lvlJc w:val="left"/>
      <w:pPr>
        <w:ind w:left="148" w:hanging="1128"/>
      </w:pPr>
      <w:rPr>
        <w:rFonts w:ascii="Times New Roman" w:hAnsi="Times New Roman" w:cs="Times New Roman"/>
        <w:b w:val="0"/>
        <w:bCs w:val="0"/>
        <w:w w:val="103"/>
        <w:sz w:val="27"/>
        <w:szCs w:val="27"/>
      </w:rPr>
    </w:lvl>
    <w:lvl w:ilvl="4">
      <w:numFmt w:val="bullet"/>
      <w:lvlText w:val="•"/>
      <w:lvlJc w:val="left"/>
      <w:pPr>
        <w:ind w:left="3632" w:hanging="1128"/>
      </w:pPr>
    </w:lvl>
    <w:lvl w:ilvl="5">
      <w:numFmt w:val="bullet"/>
      <w:lvlText w:val="•"/>
      <w:lvlJc w:val="left"/>
      <w:pPr>
        <w:ind w:left="4678" w:hanging="1128"/>
      </w:pPr>
    </w:lvl>
    <w:lvl w:ilvl="6">
      <w:numFmt w:val="bullet"/>
      <w:lvlText w:val="•"/>
      <w:lvlJc w:val="left"/>
      <w:pPr>
        <w:ind w:left="5724" w:hanging="1128"/>
      </w:pPr>
    </w:lvl>
    <w:lvl w:ilvl="7">
      <w:numFmt w:val="bullet"/>
      <w:lvlText w:val="•"/>
      <w:lvlJc w:val="left"/>
      <w:pPr>
        <w:ind w:left="6770" w:hanging="1128"/>
      </w:pPr>
    </w:lvl>
    <w:lvl w:ilvl="8">
      <w:numFmt w:val="bullet"/>
      <w:lvlText w:val="•"/>
      <w:lvlJc w:val="left"/>
      <w:pPr>
        <w:ind w:left="7816" w:hanging="1128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374" w:hanging="586"/>
      </w:pPr>
    </w:lvl>
    <w:lvl w:ilvl="1">
      <w:start w:val="1"/>
      <w:numFmt w:val="decimal"/>
      <w:lvlText w:val="%1.%2."/>
      <w:lvlJc w:val="left"/>
      <w:pPr>
        <w:ind w:left="1374" w:hanging="586"/>
      </w:pPr>
      <w:rPr>
        <w:rFonts w:ascii="Times New Roman" w:hAnsi="Times New Roman" w:cs="Times New Roman"/>
        <w:b w:val="0"/>
        <w:bCs w:val="0"/>
        <w:spacing w:val="13"/>
        <w:w w:val="97"/>
        <w:sz w:val="28"/>
        <w:szCs w:val="28"/>
      </w:rPr>
    </w:lvl>
    <w:lvl w:ilvl="2">
      <w:numFmt w:val="bullet"/>
      <w:lvlText w:val="•"/>
      <w:lvlJc w:val="left"/>
      <w:pPr>
        <w:ind w:left="3423" w:hanging="586"/>
      </w:pPr>
    </w:lvl>
    <w:lvl w:ilvl="3">
      <w:numFmt w:val="bullet"/>
      <w:lvlText w:val="•"/>
      <w:lvlJc w:val="left"/>
      <w:pPr>
        <w:ind w:left="4447" w:hanging="586"/>
      </w:pPr>
    </w:lvl>
    <w:lvl w:ilvl="4">
      <w:numFmt w:val="bullet"/>
      <w:lvlText w:val="•"/>
      <w:lvlJc w:val="left"/>
      <w:pPr>
        <w:ind w:left="5472" w:hanging="586"/>
      </w:pPr>
    </w:lvl>
    <w:lvl w:ilvl="5">
      <w:numFmt w:val="bullet"/>
      <w:lvlText w:val="•"/>
      <w:lvlJc w:val="left"/>
      <w:pPr>
        <w:ind w:left="6497" w:hanging="586"/>
      </w:pPr>
    </w:lvl>
    <w:lvl w:ilvl="6">
      <w:numFmt w:val="bullet"/>
      <w:lvlText w:val="•"/>
      <w:lvlJc w:val="left"/>
      <w:pPr>
        <w:ind w:left="7521" w:hanging="586"/>
      </w:pPr>
    </w:lvl>
    <w:lvl w:ilvl="7">
      <w:numFmt w:val="bullet"/>
      <w:lvlText w:val="•"/>
      <w:lvlJc w:val="left"/>
      <w:pPr>
        <w:ind w:left="8546" w:hanging="586"/>
      </w:pPr>
    </w:lvl>
    <w:lvl w:ilvl="8">
      <w:numFmt w:val="bullet"/>
      <w:lvlText w:val="•"/>
      <w:lvlJc w:val="left"/>
      <w:pPr>
        <w:ind w:left="9570" w:hanging="586"/>
      </w:pPr>
    </w:lvl>
  </w:abstractNum>
  <w:abstractNum w:abstractNumId="6">
    <w:nsid w:val="00000408"/>
    <w:multiLevelType w:val="multilevel"/>
    <w:tmpl w:val="0000088B"/>
    <w:lvl w:ilvl="0">
      <w:start w:val="2"/>
      <w:numFmt w:val="decimal"/>
      <w:lvlText w:val="%1."/>
      <w:lvlJc w:val="left"/>
      <w:pPr>
        <w:ind w:left="133" w:hanging="299"/>
      </w:pPr>
      <w:rPr>
        <w:rFonts w:ascii="Times New Roman" w:hAnsi="Times New Roman" w:cs="Times New Roman"/>
        <w:b w:val="0"/>
        <w:bCs w:val="0"/>
        <w:w w:val="102"/>
        <w:sz w:val="28"/>
        <w:szCs w:val="28"/>
      </w:rPr>
    </w:lvl>
    <w:lvl w:ilvl="1">
      <w:numFmt w:val="bullet"/>
      <w:lvlText w:val="•"/>
      <w:lvlJc w:val="left"/>
      <w:pPr>
        <w:ind w:left="1105" w:hanging="299"/>
      </w:pPr>
    </w:lvl>
    <w:lvl w:ilvl="2">
      <w:numFmt w:val="bullet"/>
      <w:lvlText w:val="•"/>
      <w:lvlJc w:val="left"/>
      <w:pPr>
        <w:ind w:left="2077" w:hanging="299"/>
      </w:pPr>
    </w:lvl>
    <w:lvl w:ilvl="3">
      <w:numFmt w:val="bullet"/>
      <w:lvlText w:val="•"/>
      <w:lvlJc w:val="left"/>
      <w:pPr>
        <w:ind w:left="3049" w:hanging="299"/>
      </w:pPr>
    </w:lvl>
    <w:lvl w:ilvl="4">
      <w:numFmt w:val="bullet"/>
      <w:lvlText w:val="•"/>
      <w:lvlJc w:val="left"/>
      <w:pPr>
        <w:ind w:left="4022" w:hanging="299"/>
      </w:pPr>
    </w:lvl>
    <w:lvl w:ilvl="5">
      <w:numFmt w:val="bullet"/>
      <w:lvlText w:val="•"/>
      <w:lvlJc w:val="left"/>
      <w:pPr>
        <w:ind w:left="4994" w:hanging="299"/>
      </w:pPr>
    </w:lvl>
    <w:lvl w:ilvl="6">
      <w:numFmt w:val="bullet"/>
      <w:lvlText w:val="•"/>
      <w:lvlJc w:val="left"/>
      <w:pPr>
        <w:ind w:left="5966" w:hanging="299"/>
      </w:pPr>
    </w:lvl>
    <w:lvl w:ilvl="7">
      <w:numFmt w:val="bullet"/>
      <w:lvlText w:val="•"/>
      <w:lvlJc w:val="left"/>
      <w:pPr>
        <w:ind w:left="6939" w:hanging="299"/>
      </w:pPr>
    </w:lvl>
    <w:lvl w:ilvl="8">
      <w:numFmt w:val="bullet"/>
      <w:lvlText w:val="•"/>
      <w:lvlJc w:val="left"/>
      <w:pPr>
        <w:ind w:left="7911" w:hanging="299"/>
      </w:pPr>
    </w:lvl>
  </w:abstractNum>
  <w:abstractNum w:abstractNumId="7">
    <w:nsid w:val="00000409"/>
    <w:multiLevelType w:val="multilevel"/>
    <w:tmpl w:val="B6B0EB0C"/>
    <w:lvl w:ilvl="0">
      <w:start w:val="1"/>
      <w:numFmt w:val="decimal"/>
      <w:lvlText w:val="%1."/>
      <w:lvlJc w:val="left"/>
      <w:pPr>
        <w:ind w:left="118" w:hanging="280"/>
      </w:pPr>
      <w:rPr>
        <w:rFonts w:ascii="Times New Roman" w:hAnsi="Times New Roman" w:cs="Times New Roman"/>
        <w:b w:val="0"/>
        <w:bCs w:val="0"/>
        <w:sz w:val="26"/>
        <w:szCs w:val="26"/>
      </w:rPr>
    </w:lvl>
    <w:lvl w:ilvl="1">
      <w:numFmt w:val="bullet"/>
      <w:lvlText w:val="•"/>
      <w:lvlJc w:val="left"/>
      <w:pPr>
        <w:ind w:left="1088" w:hanging="280"/>
      </w:pPr>
    </w:lvl>
    <w:lvl w:ilvl="2">
      <w:numFmt w:val="bullet"/>
      <w:lvlText w:val="•"/>
      <w:lvlJc w:val="left"/>
      <w:pPr>
        <w:ind w:left="2057" w:hanging="280"/>
      </w:pPr>
    </w:lvl>
    <w:lvl w:ilvl="3">
      <w:numFmt w:val="bullet"/>
      <w:lvlText w:val="•"/>
      <w:lvlJc w:val="left"/>
      <w:pPr>
        <w:ind w:left="3026" w:hanging="280"/>
      </w:pPr>
    </w:lvl>
    <w:lvl w:ilvl="4">
      <w:numFmt w:val="bullet"/>
      <w:lvlText w:val="•"/>
      <w:lvlJc w:val="left"/>
      <w:pPr>
        <w:ind w:left="3996" w:hanging="280"/>
      </w:pPr>
    </w:lvl>
    <w:lvl w:ilvl="5">
      <w:numFmt w:val="bullet"/>
      <w:lvlText w:val="•"/>
      <w:lvlJc w:val="left"/>
      <w:pPr>
        <w:ind w:left="4965" w:hanging="280"/>
      </w:pPr>
    </w:lvl>
    <w:lvl w:ilvl="6">
      <w:numFmt w:val="bullet"/>
      <w:lvlText w:val="•"/>
      <w:lvlJc w:val="left"/>
      <w:pPr>
        <w:ind w:left="5934" w:hanging="280"/>
      </w:pPr>
    </w:lvl>
    <w:lvl w:ilvl="7">
      <w:numFmt w:val="bullet"/>
      <w:lvlText w:val="•"/>
      <w:lvlJc w:val="left"/>
      <w:pPr>
        <w:ind w:left="6904" w:hanging="280"/>
      </w:pPr>
    </w:lvl>
    <w:lvl w:ilvl="8">
      <w:numFmt w:val="bullet"/>
      <w:lvlText w:val="•"/>
      <w:lvlJc w:val="left"/>
      <w:pPr>
        <w:ind w:left="7873" w:hanging="280"/>
      </w:pPr>
    </w:lvl>
  </w:abstractNum>
  <w:abstractNum w:abstractNumId="8">
    <w:nsid w:val="0000040A"/>
    <w:multiLevelType w:val="multilevel"/>
    <w:tmpl w:val="55343EA6"/>
    <w:lvl w:ilvl="0">
      <w:start w:val="11"/>
      <w:numFmt w:val="decimal"/>
      <w:lvlText w:val="%1."/>
      <w:lvlJc w:val="left"/>
      <w:pPr>
        <w:ind w:left="116" w:hanging="417"/>
      </w:pPr>
      <w:rPr>
        <w:rFonts w:ascii="Times New Roman" w:hAnsi="Times New Roman" w:cs="Times New Roman"/>
        <w:b w:val="0"/>
        <w:bCs w:val="0"/>
        <w:sz w:val="26"/>
        <w:szCs w:val="26"/>
      </w:rPr>
    </w:lvl>
    <w:lvl w:ilvl="1">
      <w:start w:val="1"/>
      <w:numFmt w:val="decimal"/>
      <w:lvlText w:val="%2."/>
      <w:lvlJc w:val="left"/>
      <w:pPr>
        <w:ind w:left="3896" w:hanging="258"/>
      </w:pPr>
      <w:rPr>
        <w:rFonts w:ascii="Times New Roman" w:hAnsi="Times New Roman" w:cs="Times New Roman"/>
        <w:b/>
        <w:bCs/>
        <w:spacing w:val="-27"/>
        <w:w w:val="104"/>
        <w:sz w:val="27"/>
        <w:szCs w:val="27"/>
      </w:rPr>
    </w:lvl>
    <w:lvl w:ilvl="2">
      <w:numFmt w:val="bullet"/>
      <w:lvlText w:val="•"/>
      <w:lvlJc w:val="left"/>
      <w:pPr>
        <w:ind w:left="4553" w:hanging="258"/>
      </w:pPr>
    </w:lvl>
    <w:lvl w:ilvl="3">
      <w:numFmt w:val="bullet"/>
      <w:lvlText w:val="•"/>
      <w:lvlJc w:val="left"/>
      <w:pPr>
        <w:ind w:left="5210" w:hanging="258"/>
      </w:pPr>
    </w:lvl>
    <w:lvl w:ilvl="4">
      <w:numFmt w:val="bullet"/>
      <w:lvlText w:val="•"/>
      <w:lvlJc w:val="left"/>
      <w:pPr>
        <w:ind w:left="5868" w:hanging="258"/>
      </w:pPr>
    </w:lvl>
    <w:lvl w:ilvl="5">
      <w:numFmt w:val="bullet"/>
      <w:lvlText w:val="•"/>
      <w:lvlJc w:val="left"/>
      <w:pPr>
        <w:ind w:left="6525" w:hanging="258"/>
      </w:pPr>
    </w:lvl>
    <w:lvl w:ilvl="6">
      <w:numFmt w:val="bullet"/>
      <w:lvlText w:val="•"/>
      <w:lvlJc w:val="left"/>
      <w:pPr>
        <w:ind w:left="7182" w:hanging="258"/>
      </w:pPr>
    </w:lvl>
    <w:lvl w:ilvl="7">
      <w:numFmt w:val="bullet"/>
      <w:lvlText w:val="•"/>
      <w:lvlJc w:val="left"/>
      <w:pPr>
        <w:ind w:left="7840" w:hanging="258"/>
      </w:pPr>
    </w:lvl>
    <w:lvl w:ilvl="8">
      <w:numFmt w:val="bullet"/>
      <w:lvlText w:val="•"/>
      <w:lvlJc w:val="left"/>
      <w:pPr>
        <w:ind w:left="8497" w:hanging="258"/>
      </w:pPr>
    </w:lvl>
  </w:abstractNum>
  <w:abstractNum w:abstractNumId="9">
    <w:nsid w:val="0000040B"/>
    <w:multiLevelType w:val="multilevel"/>
    <w:tmpl w:val="0000088E"/>
    <w:lvl w:ilvl="0">
      <w:start w:val="1"/>
      <w:numFmt w:val="decimal"/>
      <w:lvlText w:val="%1"/>
      <w:lvlJc w:val="left"/>
      <w:pPr>
        <w:ind w:left="116" w:hanging="660"/>
      </w:pPr>
    </w:lvl>
    <w:lvl w:ilvl="1">
      <w:start w:val="1"/>
      <w:numFmt w:val="decimal"/>
      <w:lvlText w:val="%1.%2."/>
      <w:lvlJc w:val="left"/>
      <w:pPr>
        <w:ind w:left="116" w:hanging="660"/>
      </w:pPr>
      <w:rPr>
        <w:rFonts w:ascii="Times New Roman" w:hAnsi="Times New Roman" w:cs="Times New Roman"/>
        <w:b w:val="0"/>
        <w:bCs w:val="0"/>
        <w:w w:val="107"/>
        <w:sz w:val="26"/>
        <w:szCs w:val="26"/>
      </w:rPr>
    </w:lvl>
    <w:lvl w:ilvl="2">
      <w:numFmt w:val="bullet"/>
      <w:lvlText w:val="•"/>
      <w:lvlJc w:val="left"/>
      <w:pPr>
        <w:ind w:left="2066" w:hanging="660"/>
      </w:pPr>
    </w:lvl>
    <w:lvl w:ilvl="3">
      <w:numFmt w:val="bullet"/>
      <w:lvlText w:val="•"/>
      <w:lvlJc w:val="left"/>
      <w:pPr>
        <w:ind w:left="3041" w:hanging="660"/>
      </w:pPr>
    </w:lvl>
    <w:lvl w:ilvl="4">
      <w:numFmt w:val="bullet"/>
      <w:lvlText w:val="•"/>
      <w:lvlJc w:val="left"/>
      <w:pPr>
        <w:ind w:left="4016" w:hanging="660"/>
      </w:pPr>
    </w:lvl>
    <w:lvl w:ilvl="5">
      <w:numFmt w:val="bullet"/>
      <w:lvlText w:val="•"/>
      <w:lvlJc w:val="left"/>
      <w:pPr>
        <w:ind w:left="4992" w:hanging="660"/>
      </w:pPr>
    </w:lvl>
    <w:lvl w:ilvl="6">
      <w:numFmt w:val="bullet"/>
      <w:lvlText w:val="•"/>
      <w:lvlJc w:val="left"/>
      <w:pPr>
        <w:ind w:left="5967" w:hanging="660"/>
      </w:pPr>
    </w:lvl>
    <w:lvl w:ilvl="7">
      <w:numFmt w:val="bullet"/>
      <w:lvlText w:val="•"/>
      <w:lvlJc w:val="left"/>
      <w:pPr>
        <w:ind w:left="6942" w:hanging="660"/>
      </w:pPr>
    </w:lvl>
    <w:lvl w:ilvl="8">
      <w:numFmt w:val="bullet"/>
      <w:lvlText w:val="•"/>
      <w:lvlJc w:val="left"/>
      <w:pPr>
        <w:ind w:left="7917" w:hanging="660"/>
      </w:pPr>
    </w:lvl>
  </w:abstractNum>
  <w:abstractNum w:abstractNumId="10">
    <w:nsid w:val="0000040C"/>
    <w:multiLevelType w:val="multilevel"/>
    <w:tmpl w:val="0000088F"/>
    <w:lvl w:ilvl="0">
      <w:start w:val="3"/>
      <w:numFmt w:val="decimal"/>
      <w:lvlText w:val="%1"/>
      <w:lvlJc w:val="left"/>
      <w:pPr>
        <w:ind w:left="136" w:hanging="515"/>
      </w:pPr>
    </w:lvl>
    <w:lvl w:ilvl="1">
      <w:start w:val="2"/>
      <w:numFmt w:val="decimal"/>
      <w:lvlText w:val="%1.%2."/>
      <w:lvlJc w:val="left"/>
      <w:pPr>
        <w:ind w:left="136" w:hanging="515"/>
      </w:pPr>
      <w:rPr>
        <w:rFonts w:ascii="Times New Roman" w:hAnsi="Times New Roman" w:cs="Times New Roman"/>
        <w:b w:val="0"/>
        <w:bCs w:val="0"/>
        <w:spacing w:val="9"/>
        <w:w w:val="104"/>
        <w:sz w:val="27"/>
        <w:szCs w:val="27"/>
      </w:rPr>
    </w:lvl>
    <w:lvl w:ilvl="2">
      <w:numFmt w:val="bullet"/>
      <w:lvlText w:val="•"/>
      <w:lvlJc w:val="left"/>
      <w:pPr>
        <w:ind w:left="2090" w:hanging="515"/>
      </w:pPr>
    </w:lvl>
    <w:lvl w:ilvl="3">
      <w:numFmt w:val="bullet"/>
      <w:lvlText w:val="•"/>
      <w:lvlJc w:val="left"/>
      <w:pPr>
        <w:ind w:left="3067" w:hanging="515"/>
      </w:pPr>
    </w:lvl>
    <w:lvl w:ilvl="4">
      <w:numFmt w:val="bullet"/>
      <w:lvlText w:val="•"/>
      <w:lvlJc w:val="left"/>
      <w:pPr>
        <w:ind w:left="4044" w:hanging="515"/>
      </w:pPr>
    </w:lvl>
    <w:lvl w:ilvl="5">
      <w:numFmt w:val="bullet"/>
      <w:lvlText w:val="•"/>
      <w:lvlJc w:val="left"/>
      <w:pPr>
        <w:ind w:left="5022" w:hanging="515"/>
      </w:pPr>
    </w:lvl>
    <w:lvl w:ilvl="6">
      <w:numFmt w:val="bullet"/>
      <w:lvlText w:val="•"/>
      <w:lvlJc w:val="left"/>
      <w:pPr>
        <w:ind w:left="5999" w:hanging="515"/>
      </w:pPr>
    </w:lvl>
    <w:lvl w:ilvl="7">
      <w:numFmt w:val="bullet"/>
      <w:lvlText w:val="•"/>
      <w:lvlJc w:val="left"/>
      <w:pPr>
        <w:ind w:left="6976" w:hanging="515"/>
      </w:pPr>
    </w:lvl>
    <w:lvl w:ilvl="8">
      <w:numFmt w:val="bullet"/>
      <w:lvlText w:val="•"/>
      <w:lvlJc w:val="left"/>
      <w:pPr>
        <w:ind w:left="7953" w:hanging="515"/>
      </w:pPr>
    </w:lvl>
  </w:abstractNum>
  <w:abstractNum w:abstractNumId="11">
    <w:nsid w:val="068E1ED7"/>
    <w:multiLevelType w:val="hybridMultilevel"/>
    <w:tmpl w:val="803E3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B029DB"/>
    <w:multiLevelType w:val="hybridMultilevel"/>
    <w:tmpl w:val="377E5298"/>
    <w:lvl w:ilvl="0" w:tplc="31B8CF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145ED9"/>
    <w:multiLevelType w:val="singleLevel"/>
    <w:tmpl w:val="F8F45082"/>
    <w:lvl w:ilvl="0">
      <w:start w:val="6"/>
      <w:numFmt w:val="decimal"/>
      <w:lvlText w:val="4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14">
    <w:nsid w:val="0EDC44DB"/>
    <w:multiLevelType w:val="hybridMultilevel"/>
    <w:tmpl w:val="EF4A86AC"/>
    <w:lvl w:ilvl="0" w:tplc="F8E62EAE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13D7BEA"/>
    <w:multiLevelType w:val="hybridMultilevel"/>
    <w:tmpl w:val="6B88B256"/>
    <w:lvl w:ilvl="0" w:tplc="0FC2EA2E">
      <w:start w:val="1"/>
      <w:numFmt w:val="decimal"/>
      <w:lvlText w:val="%1)"/>
      <w:lvlJc w:val="left"/>
      <w:pPr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16">
    <w:nsid w:val="12156105"/>
    <w:multiLevelType w:val="multilevel"/>
    <w:tmpl w:val="AFDE8B6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16794D6A"/>
    <w:multiLevelType w:val="hybridMultilevel"/>
    <w:tmpl w:val="BE9AABB4"/>
    <w:lvl w:ilvl="0" w:tplc="7422C49A">
      <w:start w:val="1"/>
      <w:numFmt w:val="decimal"/>
      <w:lvlText w:val="%1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AED06D8"/>
    <w:multiLevelType w:val="multilevel"/>
    <w:tmpl w:val="2AED06D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352F5F"/>
    <w:multiLevelType w:val="hybridMultilevel"/>
    <w:tmpl w:val="F7147056"/>
    <w:lvl w:ilvl="0" w:tplc="EC62E962">
      <w:start w:val="3"/>
      <w:numFmt w:val="decimal"/>
      <w:lvlText w:val="%1)"/>
      <w:lvlJc w:val="left"/>
      <w:pPr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20">
    <w:nsid w:val="3F5A25FB"/>
    <w:multiLevelType w:val="hybridMultilevel"/>
    <w:tmpl w:val="BC9897F8"/>
    <w:lvl w:ilvl="0" w:tplc="7340BA6E">
      <w:start w:val="1"/>
      <w:numFmt w:val="upperRoman"/>
      <w:lvlText w:val="%1."/>
      <w:lvlJc w:val="left"/>
      <w:pPr>
        <w:ind w:left="434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704" w:hanging="360"/>
      </w:pPr>
    </w:lvl>
    <w:lvl w:ilvl="2" w:tplc="0419001B" w:tentative="1">
      <w:start w:val="1"/>
      <w:numFmt w:val="lowerRoman"/>
      <w:lvlText w:val="%3."/>
      <w:lvlJc w:val="right"/>
      <w:pPr>
        <w:ind w:left="5424" w:hanging="180"/>
      </w:pPr>
    </w:lvl>
    <w:lvl w:ilvl="3" w:tplc="0419000F" w:tentative="1">
      <w:start w:val="1"/>
      <w:numFmt w:val="decimal"/>
      <w:lvlText w:val="%4."/>
      <w:lvlJc w:val="left"/>
      <w:pPr>
        <w:ind w:left="6144" w:hanging="360"/>
      </w:pPr>
    </w:lvl>
    <w:lvl w:ilvl="4" w:tplc="04190019" w:tentative="1">
      <w:start w:val="1"/>
      <w:numFmt w:val="lowerLetter"/>
      <w:lvlText w:val="%5."/>
      <w:lvlJc w:val="left"/>
      <w:pPr>
        <w:ind w:left="6864" w:hanging="360"/>
      </w:pPr>
    </w:lvl>
    <w:lvl w:ilvl="5" w:tplc="0419001B" w:tentative="1">
      <w:start w:val="1"/>
      <w:numFmt w:val="lowerRoman"/>
      <w:lvlText w:val="%6."/>
      <w:lvlJc w:val="right"/>
      <w:pPr>
        <w:ind w:left="7584" w:hanging="180"/>
      </w:pPr>
    </w:lvl>
    <w:lvl w:ilvl="6" w:tplc="0419000F" w:tentative="1">
      <w:start w:val="1"/>
      <w:numFmt w:val="decimal"/>
      <w:lvlText w:val="%7."/>
      <w:lvlJc w:val="left"/>
      <w:pPr>
        <w:ind w:left="8304" w:hanging="360"/>
      </w:pPr>
    </w:lvl>
    <w:lvl w:ilvl="7" w:tplc="04190019" w:tentative="1">
      <w:start w:val="1"/>
      <w:numFmt w:val="lowerLetter"/>
      <w:lvlText w:val="%8."/>
      <w:lvlJc w:val="left"/>
      <w:pPr>
        <w:ind w:left="9024" w:hanging="360"/>
      </w:pPr>
    </w:lvl>
    <w:lvl w:ilvl="8" w:tplc="0419001B" w:tentative="1">
      <w:start w:val="1"/>
      <w:numFmt w:val="lowerRoman"/>
      <w:lvlText w:val="%9."/>
      <w:lvlJc w:val="right"/>
      <w:pPr>
        <w:ind w:left="9744" w:hanging="180"/>
      </w:pPr>
    </w:lvl>
  </w:abstractNum>
  <w:abstractNum w:abstractNumId="21">
    <w:nsid w:val="47794239"/>
    <w:multiLevelType w:val="hybridMultilevel"/>
    <w:tmpl w:val="A216B354"/>
    <w:lvl w:ilvl="0" w:tplc="6C6603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B5C1C0C">
      <w:start w:val="1"/>
      <w:numFmt w:val="bullet"/>
      <w:lvlText w:val="−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8D22E57"/>
    <w:multiLevelType w:val="hybridMultilevel"/>
    <w:tmpl w:val="0E122A9C"/>
    <w:lvl w:ilvl="0" w:tplc="041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3">
    <w:nsid w:val="5B256856"/>
    <w:multiLevelType w:val="hybridMultilevel"/>
    <w:tmpl w:val="63E4C084"/>
    <w:lvl w:ilvl="0" w:tplc="E73687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BE43D7"/>
    <w:multiLevelType w:val="hybridMultilevel"/>
    <w:tmpl w:val="890AE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7B4A22"/>
    <w:multiLevelType w:val="hybridMultilevel"/>
    <w:tmpl w:val="655CFB56"/>
    <w:lvl w:ilvl="0" w:tplc="D352A5A6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6D7F7D5F"/>
    <w:multiLevelType w:val="hybridMultilevel"/>
    <w:tmpl w:val="B5D68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A01E44"/>
    <w:multiLevelType w:val="singleLevel"/>
    <w:tmpl w:val="C1FEA6EC"/>
    <w:lvl w:ilvl="0">
      <w:start w:val="1"/>
      <w:numFmt w:val="decimal"/>
      <w:lvlText w:val="1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8">
    <w:nsid w:val="7F1510C5"/>
    <w:multiLevelType w:val="singleLevel"/>
    <w:tmpl w:val="F512668C"/>
    <w:lvl w:ilvl="0">
      <w:start w:val="2"/>
      <w:numFmt w:val="decimal"/>
      <w:lvlText w:val="5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num w:numId="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7"/>
  </w:num>
  <w:num w:numId="3">
    <w:abstractNumId w:val="13"/>
  </w:num>
  <w:num w:numId="4">
    <w:abstractNumId w:val="28"/>
  </w:num>
  <w:num w:numId="5">
    <w:abstractNumId w:val="12"/>
  </w:num>
  <w:num w:numId="6">
    <w:abstractNumId w:val="1"/>
  </w:num>
  <w:num w:numId="7">
    <w:abstractNumId w:val="0"/>
  </w:num>
  <w:num w:numId="8">
    <w:abstractNumId w:val="14"/>
  </w:num>
  <w:num w:numId="9">
    <w:abstractNumId w:val="26"/>
  </w:num>
  <w:num w:numId="10">
    <w:abstractNumId w:val="17"/>
  </w:num>
  <w:num w:numId="11">
    <w:abstractNumId w:val="22"/>
  </w:num>
  <w:num w:numId="12">
    <w:abstractNumId w:val="23"/>
  </w:num>
  <w:num w:numId="13">
    <w:abstractNumId w:val="21"/>
  </w:num>
  <w:num w:numId="14">
    <w:abstractNumId w:val="18"/>
  </w:num>
  <w:num w:numId="15">
    <w:abstractNumId w:val="24"/>
  </w:num>
  <w:num w:numId="16">
    <w:abstractNumId w:val="25"/>
  </w:num>
  <w:num w:numId="17">
    <w:abstractNumId w:val="11"/>
  </w:num>
  <w:num w:numId="18">
    <w:abstractNumId w:val="10"/>
  </w:num>
  <w:num w:numId="19">
    <w:abstractNumId w:val="9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2"/>
  </w:num>
  <w:num w:numId="27">
    <w:abstractNumId w:val="15"/>
  </w:num>
  <w:num w:numId="28">
    <w:abstractNumId w:val="19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2C"/>
    <w:rsid w:val="0001140E"/>
    <w:rsid w:val="000253CE"/>
    <w:rsid w:val="000714FE"/>
    <w:rsid w:val="000862A2"/>
    <w:rsid w:val="000A45F9"/>
    <w:rsid w:val="000C6D17"/>
    <w:rsid w:val="000E4EAD"/>
    <w:rsid w:val="0013086F"/>
    <w:rsid w:val="001734C4"/>
    <w:rsid w:val="001E4CDC"/>
    <w:rsid w:val="002171C3"/>
    <w:rsid w:val="00256A8B"/>
    <w:rsid w:val="0028583F"/>
    <w:rsid w:val="002C18E0"/>
    <w:rsid w:val="002F024A"/>
    <w:rsid w:val="00370BC5"/>
    <w:rsid w:val="003864DD"/>
    <w:rsid w:val="003A5609"/>
    <w:rsid w:val="003F7890"/>
    <w:rsid w:val="00400EC7"/>
    <w:rsid w:val="004174BC"/>
    <w:rsid w:val="00427797"/>
    <w:rsid w:val="00446823"/>
    <w:rsid w:val="0046013C"/>
    <w:rsid w:val="00461EAF"/>
    <w:rsid w:val="00481982"/>
    <w:rsid w:val="00494C80"/>
    <w:rsid w:val="004B1C3E"/>
    <w:rsid w:val="004C10A4"/>
    <w:rsid w:val="004C4DA4"/>
    <w:rsid w:val="00540340"/>
    <w:rsid w:val="005B64AB"/>
    <w:rsid w:val="005F087D"/>
    <w:rsid w:val="005F2D52"/>
    <w:rsid w:val="005F5B2C"/>
    <w:rsid w:val="00606A2D"/>
    <w:rsid w:val="006207F0"/>
    <w:rsid w:val="006938DF"/>
    <w:rsid w:val="006A2A0C"/>
    <w:rsid w:val="006A3359"/>
    <w:rsid w:val="006F102D"/>
    <w:rsid w:val="006F3679"/>
    <w:rsid w:val="006F741F"/>
    <w:rsid w:val="007051F9"/>
    <w:rsid w:val="00756FA2"/>
    <w:rsid w:val="00760F8F"/>
    <w:rsid w:val="00766E89"/>
    <w:rsid w:val="007754EE"/>
    <w:rsid w:val="007832A4"/>
    <w:rsid w:val="00784270"/>
    <w:rsid w:val="00797CDB"/>
    <w:rsid w:val="007B4ED9"/>
    <w:rsid w:val="00854BE2"/>
    <w:rsid w:val="00855DC2"/>
    <w:rsid w:val="0087593B"/>
    <w:rsid w:val="008770B4"/>
    <w:rsid w:val="0088631D"/>
    <w:rsid w:val="00886468"/>
    <w:rsid w:val="008A0053"/>
    <w:rsid w:val="008B1837"/>
    <w:rsid w:val="008B21DA"/>
    <w:rsid w:val="008B506E"/>
    <w:rsid w:val="008B5715"/>
    <w:rsid w:val="008E2593"/>
    <w:rsid w:val="008E790E"/>
    <w:rsid w:val="008F5052"/>
    <w:rsid w:val="00932545"/>
    <w:rsid w:val="00965A30"/>
    <w:rsid w:val="00972136"/>
    <w:rsid w:val="009858AF"/>
    <w:rsid w:val="009A28D1"/>
    <w:rsid w:val="009C0C47"/>
    <w:rsid w:val="00A0475D"/>
    <w:rsid w:val="00A04FD6"/>
    <w:rsid w:val="00A06305"/>
    <w:rsid w:val="00A06919"/>
    <w:rsid w:val="00A20B71"/>
    <w:rsid w:val="00A22230"/>
    <w:rsid w:val="00A71DCE"/>
    <w:rsid w:val="00A7650B"/>
    <w:rsid w:val="00A840F8"/>
    <w:rsid w:val="00AB6356"/>
    <w:rsid w:val="00AC17D8"/>
    <w:rsid w:val="00AC2659"/>
    <w:rsid w:val="00AC3A9B"/>
    <w:rsid w:val="00AD3FBA"/>
    <w:rsid w:val="00AE3083"/>
    <w:rsid w:val="00AE7A1F"/>
    <w:rsid w:val="00B25C01"/>
    <w:rsid w:val="00BC59C0"/>
    <w:rsid w:val="00C32307"/>
    <w:rsid w:val="00C35CAF"/>
    <w:rsid w:val="00C37C34"/>
    <w:rsid w:val="00C53624"/>
    <w:rsid w:val="00C8749C"/>
    <w:rsid w:val="00C87DDA"/>
    <w:rsid w:val="00C95BD4"/>
    <w:rsid w:val="00CA1CB0"/>
    <w:rsid w:val="00CD09BA"/>
    <w:rsid w:val="00CD4668"/>
    <w:rsid w:val="00D6771C"/>
    <w:rsid w:val="00D8048D"/>
    <w:rsid w:val="00D9105E"/>
    <w:rsid w:val="00DB53F7"/>
    <w:rsid w:val="00DF368E"/>
    <w:rsid w:val="00E042DF"/>
    <w:rsid w:val="00E27DEB"/>
    <w:rsid w:val="00E36306"/>
    <w:rsid w:val="00E76119"/>
    <w:rsid w:val="00EB1F6C"/>
    <w:rsid w:val="00EB7644"/>
    <w:rsid w:val="00EC52CE"/>
    <w:rsid w:val="00EF707C"/>
    <w:rsid w:val="00F26985"/>
    <w:rsid w:val="00F333C1"/>
    <w:rsid w:val="00F73907"/>
    <w:rsid w:val="00FB1647"/>
    <w:rsid w:val="00FB2951"/>
    <w:rsid w:val="00FD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A0475D"/>
    <w:pPr>
      <w:keepNext/>
      <w:spacing w:line="192" w:lineRule="auto"/>
      <w:jc w:val="center"/>
      <w:outlineLvl w:val="0"/>
    </w:pPr>
    <w:rPr>
      <w:rFonts w:ascii="Arial" w:hAnsi="Arial"/>
      <w:b/>
      <w:sz w:val="22"/>
      <w:szCs w:val="20"/>
    </w:rPr>
  </w:style>
  <w:style w:type="paragraph" w:styleId="4">
    <w:name w:val="heading 4"/>
    <w:basedOn w:val="a"/>
    <w:next w:val="a"/>
    <w:link w:val="40"/>
    <w:qFormat/>
    <w:rsid w:val="00A0475D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A71DC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475D"/>
    <w:rPr>
      <w:rFonts w:ascii="Arial" w:eastAsia="Times New Roman" w:hAnsi="Arial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047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475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A0475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734C4"/>
    <w:rPr>
      <w:color w:val="0000FF" w:themeColor="hyperlink"/>
      <w:u w:val="single"/>
    </w:rPr>
  </w:style>
  <w:style w:type="table" w:styleId="a6">
    <w:name w:val="Table Grid"/>
    <w:basedOn w:val="a1"/>
    <w:uiPriority w:val="39"/>
    <w:rsid w:val="008E2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AD3FBA"/>
    <w:pPr>
      <w:widowControl w:val="0"/>
      <w:autoSpaceDE w:val="0"/>
      <w:autoSpaceDN w:val="0"/>
      <w:adjustRightInd w:val="0"/>
      <w:spacing w:line="324" w:lineRule="exact"/>
      <w:ind w:firstLine="686"/>
      <w:jc w:val="both"/>
    </w:pPr>
    <w:rPr>
      <w:rFonts w:ascii="Segoe UI" w:hAnsi="Segoe UI" w:cs="Segoe UI"/>
    </w:rPr>
  </w:style>
  <w:style w:type="character" w:customStyle="1" w:styleId="FontStyle51">
    <w:name w:val="Font Style51"/>
    <w:basedOn w:val="a0"/>
    <w:uiPriority w:val="99"/>
    <w:rsid w:val="00AD3FB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2">
    <w:name w:val="Font Style52"/>
    <w:basedOn w:val="a0"/>
    <w:uiPriority w:val="99"/>
    <w:rsid w:val="00AD3FBA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87593B"/>
    <w:rPr>
      <w:rFonts w:ascii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1"/>
    <w:qFormat/>
    <w:rsid w:val="0087593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">
    <w:name w:val="Основной текст (2)_"/>
    <w:basedOn w:val="a0"/>
    <w:link w:val="20"/>
    <w:locked/>
    <w:rsid w:val="008770B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70B4"/>
    <w:pPr>
      <w:widowControl w:val="0"/>
      <w:shd w:val="clear" w:color="auto" w:fill="FFFFFF"/>
      <w:spacing w:before="540" w:after="360" w:line="322" w:lineRule="exact"/>
      <w:jc w:val="center"/>
    </w:pPr>
    <w:rPr>
      <w:sz w:val="28"/>
      <w:szCs w:val="28"/>
      <w:lang w:eastAsia="en-US"/>
    </w:rPr>
  </w:style>
  <w:style w:type="character" w:customStyle="1" w:styleId="41">
    <w:name w:val="Основной текст (4)_"/>
    <w:basedOn w:val="a0"/>
    <w:link w:val="42"/>
    <w:locked/>
    <w:rsid w:val="008770B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8770B4"/>
    <w:pPr>
      <w:widowControl w:val="0"/>
      <w:shd w:val="clear" w:color="auto" w:fill="FFFFFF"/>
      <w:spacing w:after="540" w:line="322" w:lineRule="exact"/>
    </w:pPr>
    <w:rPr>
      <w:b/>
      <w:bCs/>
      <w:sz w:val="28"/>
      <w:szCs w:val="28"/>
      <w:lang w:eastAsia="en-US"/>
    </w:rPr>
  </w:style>
  <w:style w:type="paragraph" w:customStyle="1" w:styleId="Style3">
    <w:name w:val="Style3"/>
    <w:basedOn w:val="a"/>
    <w:rsid w:val="000C6D17"/>
    <w:pPr>
      <w:widowControl w:val="0"/>
      <w:autoSpaceDE w:val="0"/>
      <w:autoSpaceDN w:val="0"/>
      <w:adjustRightInd w:val="0"/>
      <w:spacing w:line="295" w:lineRule="exact"/>
      <w:ind w:firstLine="510"/>
      <w:jc w:val="both"/>
    </w:pPr>
    <w:rPr>
      <w:rFonts w:ascii="Arial" w:hAnsi="Arial" w:cs="Arial"/>
    </w:rPr>
  </w:style>
  <w:style w:type="paragraph" w:customStyle="1" w:styleId="Style5">
    <w:name w:val="Style5"/>
    <w:basedOn w:val="a"/>
    <w:rsid w:val="000C6D17"/>
    <w:pPr>
      <w:widowControl w:val="0"/>
      <w:autoSpaceDE w:val="0"/>
      <w:autoSpaceDN w:val="0"/>
      <w:adjustRightInd w:val="0"/>
      <w:spacing w:line="298" w:lineRule="exact"/>
      <w:ind w:firstLine="510"/>
      <w:jc w:val="both"/>
    </w:pPr>
    <w:rPr>
      <w:rFonts w:ascii="Arial" w:hAnsi="Arial" w:cs="Arial"/>
    </w:rPr>
  </w:style>
  <w:style w:type="character" w:customStyle="1" w:styleId="FontStyle27">
    <w:name w:val="Font Style27"/>
    <w:rsid w:val="000C6D17"/>
    <w:rPr>
      <w:rFonts w:ascii="Arial" w:hAnsi="Arial" w:cs="Arial"/>
      <w:b/>
      <w:bCs/>
      <w:sz w:val="22"/>
      <w:szCs w:val="22"/>
    </w:rPr>
  </w:style>
  <w:style w:type="paragraph" w:customStyle="1" w:styleId="Style4">
    <w:name w:val="Style4"/>
    <w:basedOn w:val="a"/>
    <w:rsid w:val="0088631D"/>
    <w:pPr>
      <w:widowControl w:val="0"/>
      <w:autoSpaceDE w:val="0"/>
      <w:autoSpaceDN w:val="0"/>
      <w:adjustRightInd w:val="0"/>
      <w:spacing w:line="300" w:lineRule="exact"/>
    </w:pPr>
    <w:rPr>
      <w:rFonts w:ascii="Arial" w:hAnsi="Arial" w:cs="Arial"/>
    </w:rPr>
  </w:style>
  <w:style w:type="paragraph" w:customStyle="1" w:styleId="Style7">
    <w:name w:val="Style7"/>
    <w:basedOn w:val="a"/>
    <w:uiPriority w:val="99"/>
    <w:rsid w:val="0088631D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Arial" w:hAnsi="Arial" w:cs="Arial"/>
    </w:rPr>
  </w:style>
  <w:style w:type="paragraph" w:customStyle="1" w:styleId="Style9">
    <w:name w:val="Style9"/>
    <w:basedOn w:val="a"/>
    <w:rsid w:val="0088631D"/>
    <w:pPr>
      <w:widowControl w:val="0"/>
      <w:autoSpaceDE w:val="0"/>
      <w:autoSpaceDN w:val="0"/>
      <w:adjustRightInd w:val="0"/>
      <w:spacing w:line="294" w:lineRule="exact"/>
      <w:ind w:firstLine="540"/>
      <w:jc w:val="both"/>
    </w:pPr>
    <w:rPr>
      <w:rFonts w:ascii="Arial" w:hAnsi="Arial" w:cs="Arial"/>
    </w:rPr>
  </w:style>
  <w:style w:type="paragraph" w:customStyle="1" w:styleId="Style10">
    <w:name w:val="Style10"/>
    <w:basedOn w:val="a"/>
    <w:uiPriority w:val="99"/>
    <w:rsid w:val="0088631D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paragraph" w:customStyle="1" w:styleId="Style13">
    <w:name w:val="Style13"/>
    <w:basedOn w:val="a"/>
    <w:rsid w:val="0088631D"/>
    <w:pPr>
      <w:widowControl w:val="0"/>
      <w:autoSpaceDE w:val="0"/>
      <w:autoSpaceDN w:val="0"/>
      <w:adjustRightInd w:val="0"/>
      <w:spacing w:line="296" w:lineRule="exact"/>
      <w:ind w:firstLine="525"/>
      <w:jc w:val="both"/>
    </w:pPr>
    <w:rPr>
      <w:rFonts w:ascii="Arial" w:hAnsi="Arial" w:cs="Arial"/>
    </w:rPr>
  </w:style>
  <w:style w:type="paragraph" w:customStyle="1" w:styleId="Style14">
    <w:name w:val="Style14"/>
    <w:basedOn w:val="a"/>
    <w:rsid w:val="0088631D"/>
    <w:pPr>
      <w:widowControl w:val="0"/>
      <w:autoSpaceDE w:val="0"/>
      <w:autoSpaceDN w:val="0"/>
      <w:adjustRightInd w:val="0"/>
      <w:spacing w:line="293" w:lineRule="exact"/>
      <w:ind w:firstLine="525"/>
    </w:pPr>
    <w:rPr>
      <w:rFonts w:ascii="Arial" w:hAnsi="Arial" w:cs="Arial"/>
    </w:rPr>
  </w:style>
  <w:style w:type="paragraph" w:customStyle="1" w:styleId="Style15">
    <w:name w:val="Style15"/>
    <w:basedOn w:val="a"/>
    <w:rsid w:val="0088631D"/>
    <w:pPr>
      <w:widowControl w:val="0"/>
      <w:autoSpaceDE w:val="0"/>
      <w:autoSpaceDN w:val="0"/>
      <w:adjustRightInd w:val="0"/>
      <w:spacing w:line="298" w:lineRule="exact"/>
      <w:ind w:firstLine="675"/>
      <w:jc w:val="both"/>
    </w:pPr>
    <w:rPr>
      <w:rFonts w:ascii="Arial" w:hAnsi="Arial" w:cs="Arial"/>
    </w:rPr>
  </w:style>
  <w:style w:type="paragraph" w:customStyle="1" w:styleId="Style16">
    <w:name w:val="Style16"/>
    <w:basedOn w:val="a"/>
    <w:rsid w:val="0088631D"/>
    <w:pPr>
      <w:widowControl w:val="0"/>
      <w:autoSpaceDE w:val="0"/>
      <w:autoSpaceDN w:val="0"/>
      <w:adjustRightInd w:val="0"/>
      <w:spacing w:line="294" w:lineRule="exact"/>
      <w:ind w:firstLine="495"/>
      <w:jc w:val="both"/>
    </w:pPr>
    <w:rPr>
      <w:rFonts w:ascii="Arial" w:hAnsi="Arial" w:cs="Arial"/>
    </w:rPr>
  </w:style>
  <w:style w:type="paragraph" w:customStyle="1" w:styleId="Style19">
    <w:name w:val="Style19"/>
    <w:basedOn w:val="a"/>
    <w:rsid w:val="0088631D"/>
    <w:pPr>
      <w:widowControl w:val="0"/>
      <w:autoSpaceDE w:val="0"/>
      <w:autoSpaceDN w:val="0"/>
      <w:adjustRightInd w:val="0"/>
      <w:spacing w:line="295" w:lineRule="exact"/>
      <w:ind w:firstLine="495"/>
      <w:jc w:val="both"/>
    </w:pPr>
    <w:rPr>
      <w:rFonts w:ascii="Arial" w:hAnsi="Arial" w:cs="Arial"/>
    </w:rPr>
  </w:style>
  <w:style w:type="paragraph" w:customStyle="1" w:styleId="Style20">
    <w:name w:val="Style20"/>
    <w:basedOn w:val="a"/>
    <w:rsid w:val="0088631D"/>
    <w:pPr>
      <w:widowControl w:val="0"/>
      <w:autoSpaceDE w:val="0"/>
      <w:autoSpaceDN w:val="0"/>
      <w:adjustRightInd w:val="0"/>
      <w:spacing w:line="296" w:lineRule="exact"/>
      <w:ind w:firstLine="495"/>
      <w:jc w:val="both"/>
    </w:pPr>
    <w:rPr>
      <w:rFonts w:ascii="Arial" w:hAnsi="Arial" w:cs="Arial"/>
    </w:rPr>
  </w:style>
  <w:style w:type="character" w:customStyle="1" w:styleId="FontStyle29">
    <w:name w:val="Font Style29"/>
    <w:rsid w:val="0088631D"/>
    <w:rPr>
      <w:rFonts w:ascii="Arial" w:hAnsi="Arial" w:cs="Arial"/>
      <w:sz w:val="22"/>
      <w:szCs w:val="22"/>
    </w:rPr>
  </w:style>
  <w:style w:type="character" w:customStyle="1" w:styleId="FontStyle32">
    <w:name w:val="Font Style32"/>
    <w:rsid w:val="0088631D"/>
    <w:rPr>
      <w:rFonts w:ascii="Arial" w:hAnsi="Arial" w:cs="Arial"/>
      <w:b/>
      <w:bCs/>
      <w:sz w:val="22"/>
      <w:szCs w:val="22"/>
    </w:rPr>
  </w:style>
  <w:style w:type="character" w:customStyle="1" w:styleId="FontStyle33">
    <w:name w:val="Font Style33"/>
    <w:rsid w:val="0088631D"/>
    <w:rPr>
      <w:rFonts w:ascii="Arial" w:hAnsi="Arial" w:cs="Arial"/>
      <w:b/>
      <w:bCs/>
      <w:sz w:val="20"/>
      <w:szCs w:val="20"/>
    </w:rPr>
  </w:style>
  <w:style w:type="character" w:customStyle="1" w:styleId="FontStyle36">
    <w:name w:val="Font Style36"/>
    <w:rsid w:val="0088631D"/>
    <w:rPr>
      <w:rFonts w:ascii="Arial" w:hAnsi="Arial" w:cs="Arial"/>
      <w:sz w:val="22"/>
      <w:szCs w:val="22"/>
    </w:rPr>
  </w:style>
  <w:style w:type="paragraph" w:styleId="a8">
    <w:name w:val="Normal (Web)"/>
    <w:basedOn w:val="a"/>
    <w:uiPriority w:val="99"/>
    <w:unhideWhenUsed/>
    <w:rsid w:val="0088631D"/>
    <w:pPr>
      <w:spacing w:before="100" w:beforeAutospacing="1" w:after="100" w:afterAutospacing="1"/>
    </w:pPr>
  </w:style>
  <w:style w:type="character" w:customStyle="1" w:styleId="FontStyle21">
    <w:name w:val="Font Style21"/>
    <w:uiPriority w:val="99"/>
    <w:rsid w:val="0088631D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863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863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49">
    <w:name w:val="Font Style49"/>
    <w:uiPriority w:val="99"/>
    <w:rsid w:val="0028583F"/>
    <w:rPr>
      <w:rFonts w:ascii="Times New Roman" w:hAnsi="Times New Roman" w:cs="Times New Roman"/>
      <w:sz w:val="26"/>
      <w:szCs w:val="26"/>
    </w:rPr>
  </w:style>
  <w:style w:type="paragraph" w:customStyle="1" w:styleId="dktexjustify">
    <w:name w:val="dktexjustify"/>
    <w:basedOn w:val="a"/>
    <w:rsid w:val="0028583F"/>
    <w:pPr>
      <w:spacing w:before="100" w:beforeAutospacing="1" w:after="100" w:afterAutospacing="1"/>
    </w:pPr>
  </w:style>
  <w:style w:type="paragraph" w:customStyle="1" w:styleId="stylet3">
    <w:name w:val="stylet3"/>
    <w:basedOn w:val="a"/>
    <w:rsid w:val="0028583F"/>
    <w:pPr>
      <w:spacing w:before="100" w:beforeAutospacing="1" w:after="100" w:afterAutospacing="1"/>
    </w:pPr>
  </w:style>
  <w:style w:type="paragraph" w:customStyle="1" w:styleId="Style8">
    <w:name w:val="Style8"/>
    <w:basedOn w:val="a"/>
    <w:uiPriority w:val="99"/>
    <w:rsid w:val="0028583F"/>
    <w:pPr>
      <w:widowControl w:val="0"/>
      <w:autoSpaceDE w:val="0"/>
      <w:autoSpaceDN w:val="0"/>
      <w:adjustRightInd w:val="0"/>
      <w:spacing w:line="326" w:lineRule="exact"/>
      <w:ind w:firstLine="686"/>
      <w:jc w:val="both"/>
    </w:pPr>
    <w:rPr>
      <w:rFonts w:ascii="Segoe UI" w:hAnsi="Segoe UI" w:cs="Segoe UI"/>
    </w:rPr>
  </w:style>
  <w:style w:type="paragraph" w:customStyle="1" w:styleId="Style11">
    <w:name w:val="Style11"/>
    <w:basedOn w:val="a"/>
    <w:uiPriority w:val="99"/>
    <w:rsid w:val="0028583F"/>
    <w:pPr>
      <w:widowControl w:val="0"/>
      <w:autoSpaceDE w:val="0"/>
      <w:autoSpaceDN w:val="0"/>
      <w:adjustRightInd w:val="0"/>
      <w:spacing w:line="307" w:lineRule="exact"/>
    </w:pPr>
    <w:rPr>
      <w:rFonts w:ascii="Segoe UI" w:hAnsi="Segoe UI" w:cs="Segoe UI"/>
    </w:rPr>
  </w:style>
  <w:style w:type="paragraph" w:customStyle="1" w:styleId="Style12">
    <w:name w:val="Style12"/>
    <w:basedOn w:val="a"/>
    <w:uiPriority w:val="99"/>
    <w:rsid w:val="0028583F"/>
    <w:pPr>
      <w:widowControl w:val="0"/>
      <w:autoSpaceDE w:val="0"/>
      <w:autoSpaceDN w:val="0"/>
      <w:adjustRightInd w:val="0"/>
      <w:jc w:val="center"/>
    </w:pPr>
    <w:rPr>
      <w:rFonts w:ascii="Microsoft Sans Serif" w:hAnsi="Microsoft Sans Serif" w:cs="Microsoft Sans Serif"/>
    </w:rPr>
  </w:style>
  <w:style w:type="character" w:customStyle="1" w:styleId="FontStyle19">
    <w:name w:val="Font Style19"/>
    <w:uiPriority w:val="99"/>
    <w:rsid w:val="0028583F"/>
    <w:rPr>
      <w:rFonts w:ascii="Times New Roman" w:hAnsi="Times New Roman" w:cs="Times New Roman"/>
      <w:sz w:val="26"/>
      <w:szCs w:val="26"/>
    </w:rPr>
  </w:style>
  <w:style w:type="character" w:customStyle="1" w:styleId="FontStyle20">
    <w:name w:val="Font Style20"/>
    <w:uiPriority w:val="99"/>
    <w:rsid w:val="0028583F"/>
    <w:rPr>
      <w:rFonts w:ascii="Times New Roman" w:hAnsi="Times New Roman" w:cs="Times New Roman"/>
      <w:b/>
      <w:bCs/>
      <w:sz w:val="26"/>
      <w:szCs w:val="26"/>
    </w:rPr>
  </w:style>
  <w:style w:type="paragraph" w:styleId="a9">
    <w:name w:val="Body Text"/>
    <w:basedOn w:val="a"/>
    <w:link w:val="aa"/>
    <w:uiPriority w:val="1"/>
    <w:unhideWhenUsed/>
    <w:qFormat/>
    <w:rsid w:val="00A71DCE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uiPriority w:val="99"/>
    <w:rsid w:val="00A71DC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A71DCE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FontStyle37">
    <w:name w:val="Font Style37"/>
    <w:rsid w:val="00A71DCE"/>
    <w:rPr>
      <w:rFonts w:ascii="Times New Roman" w:hAnsi="Times New Roman" w:cs="Times New Roman"/>
      <w:sz w:val="18"/>
      <w:szCs w:val="18"/>
    </w:rPr>
  </w:style>
  <w:style w:type="paragraph" w:customStyle="1" w:styleId="Style18">
    <w:name w:val="Style18"/>
    <w:basedOn w:val="a"/>
    <w:uiPriority w:val="99"/>
    <w:rsid w:val="00A71DCE"/>
    <w:pPr>
      <w:widowControl w:val="0"/>
      <w:autoSpaceDE w:val="0"/>
      <w:autoSpaceDN w:val="0"/>
      <w:adjustRightInd w:val="0"/>
      <w:spacing w:line="331" w:lineRule="exact"/>
      <w:ind w:firstLine="955"/>
    </w:pPr>
    <w:rPr>
      <w:rFonts w:ascii="Segoe UI" w:hAnsi="Segoe UI" w:cs="Segoe UI"/>
    </w:rPr>
  </w:style>
  <w:style w:type="character" w:styleId="ab">
    <w:name w:val="Strong"/>
    <w:uiPriority w:val="22"/>
    <w:qFormat/>
    <w:rsid w:val="00A71DCE"/>
    <w:rPr>
      <w:b/>
      <w:bCs/>
    </w:rPr>
  </w:style>
  <w:style w:type="character" w:customStyle="1" w:styleId="3">
    <w:name w:val="Основной текст (3)_"/>
    <w:basedOn w:val="a0"/>
    <w:link w:val="30"/>
    <w:rsid w:val="00A71DC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71DCE"/>
    <w:pPr>
      <w:widowControl w:val="0"/>
      <w:shd w:val="clear" w:color="auto" w:fill="FFFFFF"/>
      <w:spacing w:after="600" w:line="320" w:lineRule="exact"/>
      <w:jc w:val="center"/>
    </w:pPr>
    <w:rPr>
      <w:b/>
      <w:bCs/>
      <w:sz w:val="26"/>
      <w:szCs w:val="26"/>
      <w:lang w:eastAsia="en-US"/>
    </w:rPr>
  </w:style>
  <w:style w:type="character" w:customStyle="1" w:styleId="11">
    <w:name w:val="Заголовок №1_"/>
    <w:basedOn w:val="a0"/>
    <w:link w:val="12"/>
    <w:rsid w:val="00A71DC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A71DCE"/>
    <w:pPr>
      <w:widowControl w:val="0"/>
      <w:shd w:val="clear" w:color="auto" w:fill="FFFFFF"/>
      <w:spacing w:after="1200" w:line="324" w:lineRule="exact"/>
      <w:jc w:val="center"/>
      <w:outlineLvl w:val="0"/>
    </w:pPr>
    <w:rPr>
      <w:b/>
      <w:bCs/>
      <w:sz w:val="26"/>
      <w:szCs w:val="26"/>
      <w:lang w:eastAsia="en-US"/>
    </w:rPr>
  </w:style>
  <w:style w:type="character" w:customStyle="1" w:styleId="4FranklinGothicHeavy12pt">
    <w:name w:val="Основной текст (4) + Franklin Gothic Heavy;12 pt;Не курсив"/>
    <w:basedOn w:val="41"/>
    <w:rsid w:val="00A71DCE"/>
    <w:rPr>
      <w:rFonts w:ascii="Franklin Gothic Heavy" w:eastAsia="Franklin Gothic Heavy" w:hAnsi="Franklin Gothic Heavy" w:cs="Franklin Gothic Heavy"/>
      <w:b w:val="0"/>
      <w:bCs w:val="0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 (2) + Курсив"/>
    <w:basedOn w:val="2"/>
    <w:rsid w:val="00A71DC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A71D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B2">
    <w:name w:val="SB_Зг_2"/>
    <w:basedOn w:val="a"/>
    <w:next w:val="a"/>
    <w:link w:val="SB20"/>
    <w:qFormat/>
    <w:rsid w:val="00A71DCE"/>
    <w:pPr>
      <w:keepNext/>
      <w:tabs>
        <w:tab w:val="left" w:pos="1276"/>
      </w:tabs>
      <w:spacing w:before="120" w:after="120" w:line="288" w:lineRule="auto"/>
      <w:jc w:val="both"/>
      <w:outlineLvl w:val="1"/>
    </w:pPr>
    <w:rPr>
      <w:rFonts w:eastAsia="Calibri"/>
      <w:b/>
      <w:sz w:val="28"/>
      <w:szCs w:val="28"/>
      <w:lang w:eastAsia="en-US"/>
    </w:rPr>
  </w:style>
  <w:style w:type="character" w:customStyle="1" w:styleId="SB20">
    <w:name w:val="SB_Зг_2 Знак"/>
    <w:link w:val="SB2"/>
    <w:rsid w:val="00A71DCE"/>
    <w:rPr>
      <w:rFonts w:ascii="Times New Roman" w:eastAsia="Calibri" w:hAnsi="Times New Roman" w:cs="Times New Roman"/>
      <w:b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A71DCE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7143"/>
        <w:tab w:val="right" w:pos="14287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A71DCE"/>
    <w:rPr>
      <w:rFonts w:ascii="Calibri" w:eastAsia="Calibri" w:hAnsi="Calibri" w:cs="Calibri"/>
    </w:rPr>
  </w:style>
  <w:style w:type="paragraph" w:customStyle="1" w:styleId="TableParagraph">
    <w:name w:val="Table Paragraph"/>
    <w:basedOn w:val="a"/>
    <w:uiPriority w:val="1"/>
    <w:qFormat/>
    <w:rsid w:val="00A71DCE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styleId="ae">
    <w:name w:val="footer"/>
    <w:basedOn w:val="a"/>
    <w:link w:val="af"/>
    <w:uiPriority w:val="99"/>
    <w:unhideWhenUsed/>
    <w:rsid w:val="00A71DC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1D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A0475D"/>
    <w:pPr>
      <w:keepNext/>
      <w:spacing w:line="192" w:lineRule="auto"/>
      <w:jc w:val="center"/>
      <w:outlineLvl w:val="0"/>
    </w:pPr>
    <w:rPr>
      <w:rFonts w:ascii="Arial" w:hAnsi="Arial"/>
      <w:b/>
      <w:sz w:val="22"/>
      <w:szCs w:val="20"/>
    </w:rPr>
  </w:style>
  <w:style w:type="paragraph" w:styleId="4">
    <w:name w:val="heading 4"/>
    <w:basedOn w:val="a"/>
    <w:next w:val="a"/>
    <w:link w:val="40"/>
    <w:qFormat/>
    <w:rsid w:val="00A0475D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A71DC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475D"/>
    <w:rPr>
      <w:rFonts w:ascii="Arial" w:eastAsia="Times New Roman" w:hAnsi="Arial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047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475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A0475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734C4"/>
    <w:rPr>
      <w:color w:val="0000FF" w:themeColor="hyperlink"/>
      <w:u w:val="single"/>
    </w:rPr>
  </w:style>
  <w:style w:type="table" w:styleId="a6">
    <w:name w:val="Table Grid"/>
    <w:basedOn w:val="a1"/>
    <w:uiPriority w:val="39"/>
    <w:rsid w:val="008E2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AD3FBA"/>
    <w:pPr>
      <w:widowControl w:val="0"/>
      <w:autoSpaceDE w:val="0"/>
      <w:autoSpaceDN w:val="0"/>
      <w:adjustRightInd w:val="0"/>
      <w:spacing w:line="324" w:lineRule="exact"/>
      <w:ind w:firstLine="686"/>
      <w:jc w:val="both"/>
    </w:pPr>
    <w:rPr>
      <w:rFonts w:ascii="Segoe UI" w:hAnsi="Segoe UI" w:cs="Segoe UI"/>
    </w:rPr>
  </w:style>
  <w:style w:type="character" w:customStyle="1" w:styleId="FontStyle51">
    <w:name w:val="Font Style51"/>
    <w:basedOn w:val="a0"/>
    <w:uiPriority w:val="99"/>
    <w:rsid w:val="00AD3FB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2">
    <w:name w:val="Font Style52"/>
    <w:basedOn w:val="a0"/>
    <w:uiPriority w:val="99"/>
    <w:rsid w:val="00AD3FBA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87593B"/>
    <w:rPr>
      <w:rFonts w:ascii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1"/>
    <w:qFormat/>
    <w:rsid w:val="0087593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">
    <w:name w:val="Основной текст (2)_"/>
    <w:basedOn w:val="a0"/>
    <w:link w:val="20"/>
    <w:locked/>
    <w:rsid w:val="008770B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70B4"/>
    <w:pPr>
      <w:widowControl w:val="0"/>
      <w:shd w:val="clear" w:color="auto" w:fill="FFFFFF"/>
      <w:spacing w:before="540" w:after="360" w:line="322" w:lineRule="exact"/>
      <w:jc w:val="center"/>
    </w:pPr>
    <w:rPr>
      <w:sz w:val="28"/>
      <w:szCs w:val="28"/>
      <w:lang w:eastAsia="en-US"/>
    </w:rPr>
  </w:style>
  <w:style w:type="character" w:customStyle="1" w:styleId="41">
    <w:name w:val="Основной текст (4)_"/>
    <w:basedOn w:val="a0"/>
    <w:link w:val="42"/>
    <w:locked/>
    <w:rsid w:val="008770B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8770B4"/>
    <w:pPr>
      <w:widowControl w:val="0"/>
      <w:shd w:val="clear" w:color="auto" w:fill="FFFFFF"/>
      <w:spacing w:after="540" w:line="322" w:lineRule="exact"/>
    </w:pPr>
    <w:rPr>
      <w:b/>
      <w:bCs/>
      <w:sz w:val="28"/>
      <w:szCs w:val="28"/>
      <w:lang w:eastAsia="en-US"/>
    </w:rPr>
  </w:style>
  <w:style w:type="paragraph" w:customStyle="1" w:styleId="Style3">
    <w:name w:val="Style3"/>
    <w:basedOn w:val="a"/>
    <w:rsid w:val="000C6D17"/>
    <w:pPr>
      <w:widowControl w:val="0"/>
      <w:autoSpaceDE w:val="0"/>
      <w:autoSpaceDN w:val="0"/>
      <w:adjustRightInd w:val="0"/>
      <w:spacing w:line="295" w:lineRule="exact"/>
      <w:ind w:firstLine="510"/>
      <w:jc w:val="both"/>
    </w:pPr>
    <w:rPr>
      <w:rFonts w:ascii="Arial" w:hAnsi="Arial" w:cs="Arial"/>
    </w:rPr>
  </w:style>
  <w:style w:type="paragraph" w:customStyle="1" w:styleId="Style5">
    <w:name w:val="Style5"/>
    <w:basedOn w:val="a"/>
    <w:rsid w:val="000C6D17"/>
    <w:pPr>
      <w:widowControl w:val="0"/>
      <w:autoSpaceDE w:val="0"/>
      <w:autoSpaceDN w:val="0"/>
      <w:adjustRightInd w:val="0"/>
      <w:spacing w:line="298" w:lineRule="exact"/>
      <w:ind w:firstLine="510"/>
      <w:jc w:val="both"/>
    </w:pPr>
    <w:rPr>
      <w:rFonts w:ascii="Arial" w:hAnsi="Arial" w:cs="Arial"/>
    </w:rPr>
  </w:style>
  <w:style w:type="character" w:customStyle="1" w:styleId="FontStyle27">
    <w:name w:val="Font Style27"/>
    <w:rsid w:val="000C6D17"/>
    <w:rPr>
      <w:rFonts w:ascii="Arial" w:hAnsi="Arial" w:cs="Arial"/>
      <w:b/>
      <w:bCs/>
      <w:sz w:val="22"/>
      <w:szCs w:val="22"/>
    </w:rPr>
  </w:style>
  <w:style w:type="paragraph" w:customStyle="1" w:styleId="Style4">
    <w:name w:val="Style4"/>
    <w:basedOn w:val="a"/>
    <w:rsid w:val="0088631D"/>
    <w:pPr>
      <w:widowControl w:val="0"/>
      <w:autoSpaceDE w:val="0"/>
      <w:autoSpaceDN w:val="0"/>
      <w:adjustRightInd w:val="0"/>
      <w:spacing w:line="300" w:lineRule="exact"/>
    </w:pPr>
    <w:rPr>
      <w:rFonts w:ascii="Arial" w:hAnsi="Arial" w:cs="Arial"/>
    </w:rPr>
  </w:style>
  <w:style w:type="paragraph" w:customStyle="1" w:styleId="Style7">
    <w:name w:val="Style7"/>
    <w:basedOn w:val="a"/>
    <w:uiPriority w:val="99"/>
    <w:rsid w:val="0088631D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Arial" w:hAnsi="Arial" w:cs="Arial"/>
    </w:rPr>
  </w:style>
  <w:style w:type="paragraph" w:customStyle="1" w:styleId="Style9">
    <w:name w:val="Style9"/>
    <w:basedOn w:val="a"/>
    <w:rsid w:val="0088631D"/>
    <w:pPr>
      <w:widowControl w:val="0"/>
      <w:autoSpaceDE w:val="0"/>
      <w:autoSpaceDN w:val="0"/>
      <w:adjustRightInd w:val="0"/>
      <w:spacing w:line="294" w:lineRule="exact"/>
      <w:ind w:firstLine="540"/>
      <w:jc w:val="both"/>
    </w:pPr>
    <w:rPr>
      <w:rFonts w:ascii="Arial" w:hAnsi="Arial" w:cs="Arial"/>
    </w:rPr>
  </w:style>
  <w:style w:type="paragraph" w:customStyle="1" w:styleId="Style10">
    <w:name w:val="Style10"/>
    <w:basedOn w:val="a"/>
    <w:uiPriority w:val="99"/>
    <w:rsid w:val="0088631D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paragraph" w:customStyle="1" w:styleId="Style13">
    <w:name w:val="Style13"/>
    <w:basedOn w:val="a"/>
    <w:rsid w:val="0088631D"/>
    <w:pPr>
      <w:widowControl w:val="0"/>
      <w:autoSpaceDE w:val="0"/>
      <w:autoSpaceDN w:val="0"/>
      <w:adjustRightInd w:val="0"/>
      <w:spacing w:line="296" w:lineRule="exact"/>
      <w:ind w:firstLine="525"/>
      <w:jc w:val="both"/>
    </w:pPr>
    <w:rPr>
      <w:rFonts w:ascii="Arial" w:hAnsi="Arial" w:cs="Arial"/>
    </w:rPr>
  </w:style>
  <w:style w:type="paragraph" w:customStyle="1" w:styleId="Style14">
    <w:name w:val="Style14"/>
    <w:basedOn w:val="a"/>
    <w:rsid w:val="0088631D"/>
    <w:pPr>
      <w:widowControl w:val="0"/>
      <w:autoSpaceDE w:val="0"/>
      <w:autoSpaceDN w:val="0"/>
      <w:adjustRightInd w:val="0"/>
      <w:spacing w:line="293" w:lineRule="exact"/>
      <w:ind w:firstLine="525"/>
    </w:pPr>
    <w:rPr>
      <w:rFonts w:ascii="Arial" w:hAnsi="Arial" w:cs="Arial"/>
    </w:rPr>
  </w:style>
  <w:style w:type="paragraph" w:customStyle="1" w:styleId="Style15">
    <w:name w:val="Style15"/>
    <w:basedOn w:val="a"/>
    <w:rsid w:val="0088631D"/>
    <w:pPr>
      <w:widowControl w:val="0"/>
      <w:autoSpaceDE w:val="0"/>
      <w:autoSpaceDN w:val="0"/>
      <w:adjustRightInd w:val="0"/>
      <w:spacing w:line="298" w:lineRule="exact"/>
      <w:ind w:firstLine="675"/>
      <w:jc w:val="both"/>
    </w:pPr>
    <w:rPr>
      <w:rFonts w:ascii="Arial" w:hAnsi="Arial" w:cs="Arial"/>
    </w:rPr>
  </w:style>
  <w:style w:type="paragraph" w:customStyle="1" w:styleId="Style16">
    <w:name w:val="Style16"/>
    <w:basedOn w:val="a"/>
    <w:rsid w:val="0088631D"/>
    <w:pPr>
      <w:widowControl w:val="0"/>
      <w:autoSpaceDE w:val="0"/>
      <w:autoSpaceDN w:val="0"/>
      <w:adjustRightInd w:val="0"/>
      <w:spacing w:line="294" w:lineRule="exact"/>
      <w:ind w:firstLine="495"/>
      <w:jc w:val="both"/>
    </w:pPr>
    <w:rPr>
      <w:rFonts w:ascii="Arial" w:hAnsi="Arial" w:cs="Arial"/>
    </w:rPr>
  </w:style>
  <w:style w:type="paragraph" w:customStyle="1" w:styleId="Style19">
    <w:name w:val="Style19"/>
    <w:basedOn w:val="a"/>
    <w:rsid w:val="0088631D"/>
    <w:pPr>
      <w:widowControl w:val="0"/>
      <w:autoSpaceDE w:val="0"/>
      <w:autoSpaceDN w:val="0"/>
      <w:adjustRightInd w:val="0"/>
      <w:spacing w:line="295" w:lineRule="exact"/>
      <w:ind w:firstLine="495"/>
      <w:jc w:val="both"/>
    </w:pPr>
    <w:rPr>
      <w:rFonts w:ascii="Arial" w:hAnsi="Arial" w:cs="Arial"/>
    </w:rPr>
  </w:style>
  <w:style w:type="paragraph" w:customStyle="1" w:styleId="Style20">
    <w:name w:val="Style20"/>
    <w:basedOn w:val="a"/>
    <w:rsid w:val="0088631D"/>
    <w:pPr>
      <w:widowControl w:val="0"/>
      <w:autoSpaceDE w:val="0"/>
      <w:autoSpaceDN w:val="0"/>
      <w:adjustRightInd w:val="0"/>
      <w:spacing w:line="296" w:lineRule="exact"/>
      <w:ind w:firstLine="495"/>
      <w:jc w:val="both"/>
    </w:pPr>
    <w:rPr>
      <w:rFonts w:ascii="Arial" w:hAnsi="Arial" w:cs="Arial"/>
    </w:rPr>
  </w:style>
  <w:style w:type="character" w:customStyle="1" w:styleId="FontStyle29">
    <w:name w:val="Font Style29"/>
    <w:rsid w:val="0088631D"/>
    <w:rPr>
      <w:rFonts w:ascii="Arial" w:hAnsi="Arial" w:cs="Arial"/>
      <w:sz w:val="22"/>
      <w:szCs w:val="22"/>
    </w:rPr>
  </w:style>
  <w:style w:type="character" w:customStyle="1" w:styleId="FontStyle32">
    <w:name w:val="Font Style32"/>
    <w:rsid w:val="0088631D"/>
    <w:rPr>
      <w:rFonts w:ascii="Arial" w:hAnsi="Arial" w:cs="Arial"/>
      <w:b/>
      <w:bCs/>
      <w:sz w:val="22"/>
      <w:szCs w:val="22"/>
    </w:rPr>
  </w:style>
  <w:style w:type="character" w:customStyle="1" w:styleId="FontStyle33">
    <w:name w:val="Font Style33"/>
    <w:rsid w:val="0088631D"/>
    <w:rPr>
      <w:rFonts w:ascii="Arial" w:hAnsi="Arial" w:cs="Arial"/>
      <w:b/>
      <w:bCs/>
      <w:sz w:val="20"/>
      <w:szCs w:val="20"/>
    </w:rPr>
  </w:style>
  <w:style w:type="character" w:customStyle="1" w:styleId="FontStyle36">
    <w:name w:val="Font Style36"/>
    <w:rsid w:val="0088631D"/>
    <w:rPr>
      <w:rFonts w:ascii="Arial" w:hAnsi="Arial" w:cs="Arial"/>
      <w:sz w:val="22"/>
      <w:szCs w:val="22"/>
    </w:rPr>
  </w:style>
  <w:style w:type="paragraph" w:styleId="a8">
    <w:name w:val="Normal (Web)"/>
    <w:basedOn w:val="a"/>
    <w:uiPriority w:val="99"/>
    <w:unhideWhenUsed/>
    <w:rsid w:val="0088631D"/>
    <w:pPr>
      <w:spacing w:before="100" w:beforeAutospacing="1" w:after="100" w:afterAutospacing="1"/>
    </w:pPr>
  </w:style>
  <w:style w:type="character" w:customStyle="1" w:styleId="FontStyle21">
    <w:name w:val="Font Style21"/>
    <w:uiPriority w:val="99"/>
    <w:rsid w:val="0088631D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863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863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49">
    <w:name w:val="Font Style49"/>
    <w:uiPriority w:val="99"/>
    <w:rsid w:val="0028583F"/>
    <w:rPr>
      <w:rFonts w:ascii="Times New Roman" w:hAnsi="Times New Roman" w:cs="Times New Roman"/>
      <w:sz w:val="26"/>
      <w:szCs w:val="26"/>
    </w:rPr>
  </w:style>
  <w:style w:type="paragraph" w:customStyle="1" w:styleId="dktexjustify">
    <w:name w:val="dktexjustify"/>
    <w:basedOn w:val="a"/>
    <w:rsid w:val="0028583F"/>
    <w:pPr>
      <w:spacing w:before="100" w:beforeAutospacing="1" w:after="100" w:afterAutospacing="1"/>
    </w:pPr>
  </w:style>
  <w:style w:type="paragraph" w:customStyle="1" w:styleId="stylet3">
    <w:name w:val="stylet3"/>
    <w:basedOn w:val="a"/>
    <w:rsid w:val="0028583F"/>
    <w:pPr>
      <w:spacing w:before="100" w:beforeAutospacing="1" w:after="100" w:afterAutospacing="1"/>
    </w:pPr>
  </w:style>
  <w:style w:type="paragraph" w:customStyle="1" w:styleId="Style8">
    <w:name w:val="Style8"/>
    <w:basedOn w:val="a"/>
    <w:uiPriority w:val="99"/>
    <w:rsid w:val="0028583F"/>
    <w:pPr>
      <w:widowControl w:val="0"/>
      <w:autoSpaceDE w:val="0"/>
      <w:autoSpaceDN w:val="0"/>
      <w:adjustRightInd w:val="0"/>
      <w:spacing w:line="326" w:lineRule="exact"/>
      <w:ind w:firstLine="686"/>
      <w:jc w:val="both"/>
    </w:pPr>
    <w:rPr>
      <w:rFonts w:ascii="Segoe UI" w:hAnsi="Segoe UI" w:cs="Segoe UI"/>
    </w:rPr>
  </w:style>
  <w:style w:type="paragraph" w:customStyle="1" w:styleId="Style11">
    <w:name w:val="Style11"/>
    <w:basedOn w:val="a"/>
    <w:uiPriority w:val="99"/>
    <w:rsid w:val="0028583F"/>
    <w:pPr>
      <w:widowControl w:val="0"/>
      <w:autoSpaceDE w:val="0"/>
      <w:autoSpaceDN w:val="0"/>
      <w:adjustRightInd w:val="0"/>
      <w:spacing w:line="307" w:lineRule="exact"/>
    </w:pPr>
    <w:rPr>
      <w:rFonts w:ascii="Segoe UI" w:hAnsi="Segoe UI" w:cs="Segoe UI"/>
    </w:rPr>
  </w:style>
  <w:style w:type="paragraph" w:customStyle="1" w:styleId="Style12">
    <w:name w:val="Style12"/>
    <w:basedOn w:val="a"/>
    <w:uiPriority w:val="99"/>
    <w:rsid w:val="0028583F"/>
    <w:pPr>
      <w:widowControl w:val="0"/>
      <w:autoSpaceDE w:val="0"/>
      <w:autoSpaceDN w:val="0"/>
      <w:adjustRightInd w:val="0"/>
      <w:jc w:val="center"/>
    </w:pPr>
    <w:rPr>
      <w:rFonts w:ascii="Microsoft Sans Serif" w:hAnsi="Microsoft Sans Serif" w:cs="Microsoft Sans Serif"/>
    </w:rPr>
  </w:style>
  <w:style w:type="character" w:customStyle="1" w:styleId="FontStyle19">
    <w:name w:val="Font Style19"/>
    <w:uiPriority w:val="99"/>
    <w:rsid w:val="0028583F"/>
    <w:rPr>
      <w:rFonts w:ascii="Times New Roman" w:hAnsi="Times New Roman" w:cs="Times New Roman"/>
      <w:sz w:val="26"/>
      <w:szCs w:val="26"/>
    </w:rPr>
  </w:style>
  <w:style w:type="character" w:customStyle="1" w:styleId="FontStyle20">
    <w:name w:val="Font Style20"/>
    <w:uiPriority w:val="99"/>
    <w:rsid w:val="0028583F"/>
    <w:rPr>
      <w:rFonts w:ascii="Times New Roman" w:hAnsi="Times New Roman" w:cs="Times New Roman"/>
      <w:b/>
      <w:bCs/>
      <w:sz w:val="26"/>
      <w:szCs w:val="26"/>
    </w:rPr>
  </w:style>
  <w:style w:type="paragraph" w:styleId="a9">
    <w:name w:val="Body Text"/>
    <w:basedOn w:val="a"/>
    <w:link w:val="aa"/>
    <w:uiPriority w:val="1"/>
    <w:unhideWhenUsed/>
    <w:qFormat/>
    <w:rsid w:val="00A71DCE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uiPriority w:val="99"/>
    <w:rsid w:val="00A71DC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A71DCE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FontStyle37">
    <w:name w:val="Font Style37"/>
    <w:rsid w:val="00A71DCE"/>
    <w:rPr>
      <w:rFonts w:ascii="Times New Roman" w:hAnsi="Times New Roman" w:cs="Times New Roman"/>
      <w:sz w:val="18"/>
      <w:szCs w:val="18"/>
    </w:rPr>
  </w:style>
  <w:style w:type="paragraph" w:customStyle="1" w:styleId="Style18">
    <w:name w:val="Style18"/>
    <w:basedOn w:val="a"/>
    <w:uiPriority w:val="99"/>
    <w:rsid w:val="00A71DCE"/>
    <w:pPr>
      <w:widowControl w:val="0"/>
      <w:autoSpaceDE w:val="0"/>
      <w:autoSpaceDN w:val="0"/>
      <w:adjustRightInd w:val="0"/>
      <w:spacing w:line="331" w:lineRule="exact"/>
      <w:ind w:firstLine="955"/>
    </w:pPr>
    <w:rPr>
      <w:rFonts w:ascii="Segoe UI" w:hAnsi="Segoe UI" w:cs="Segoe UI"/>
    </w:rPr>
  </w:style>
  <w:style w:type="character" w:styleId="ab">
    <w:name w:val="Strong"/>
    <w:uiPriority w:val="22"/>
    <w:qFormat/>
    <w:rsid w:val="00A71DCE"/>
    <w:rPr>
      <w:b/>
      <w:bCs/>
    </w:rPr>
  </w:style>
  <w:style w:type="character" w:customStyle="1" w:styleId="3">
    <w:name w:val="Основной текст (3)_"/>
    <w:basedOn w:val="a0"/>
    <w:link w:val="30"/>
    <w:rsid w:val="00A71DC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71DCE"/>
    <w:pPr>
      <w:widowControl w:val="0"/>
      <w:shd w:val="clear" w:color="auto" w:fill="FFFFFF"/>
      <w:spacing w:after="600" w:line="320" w:lineRule="exact"/>
      <w:jc w:val="center"/>
    </w:pPr>
    <w:rPr>
      <w:b/>
      <w:bCs/>
      <w:sz w:val="26"/>
      <w:szCs w:val="26"/>
      <w:lang w:eastAsia="en-US"/>
    </w:rPr>
  </w:style>
  <w:style w:type="character" w:customStyle="1" w:styleId="11">
    <w:name w:val="Заголовок №1_"/>
    <w:basedOn w:val="a0"/>
    <w:link w:val="12"/>
    <w:rsid w:val="00A71DC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A71DCE"/>
    <w:pPr>
      <w:widowControl w:val="0"/>
      <w:shd w:val="clear" w:color="auto" w:fill="FFFFFF"/>
      <w:spacing w:after="1200" w:line="324" w:lineRule="exact"/>
      <w:jc w:val="center"/>
      <w:outlineLvl w:val="0"/>
    </w:pPr>
    <w:rPr>
      <w:b/>
      <w:bCs/>
      <w:sz w:val="26"/>
      <w:szCs w:val="26"/>
      <w:lang w:eastAsia="en-US"/>
    </w:rPr>
  </w:style>
  <w:style w:type="character" w:customStyle="1" w:styleId="4FranklinGothicHeavy12pt">
    <w:name w:val="Основной текст (4) + Franklin Gothic Heavy;12 pt;Не курсив"/>
    <w:basedOn w:val="41"/>
    <w:rsid w:val="00A71DCE"/>
    <w:rPr>
      <w:rFonts w:ascii="Franklin Gothic Heavy" w:eastAsia="Franklin Gothic Heavy" w:hAnsi="Franklin Gothic Heavy" w:cs="Franklin Gothic Heavy"/>
      <w:b w:val="0"/>
      <w:bCs w:val="0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 (2) + Курсив"/>
    <w:basedOn w:val="2"/>
    <w:rsid w:val="00A71DC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A71D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B2">
    <w:name w:val="SB_Зг_2"/>
    <w:basedOn w:val="a"/>
    <w:next w:val="a"/>
    <w:link w:val="SB20"/>
    <w:qFormat/>
    <w:rsid w:val="00A71DCE"/>
    <w:pPr>
      <w:keepNext/>
      <w:tabs>
        <w:tab w:val="left" w:pos="1276"/>
      </w:tabs>
      <w:spacing w:before="120" w:after="120" w:line="288" w:lineRule="auto"/>
      <w:jc w:val="both"/>
      <w:outlineLvl w:val="1"/>
    </w:pPr>
    <w:rPr>
      <w:rFonts w:eastAsia="Calibri"/>
      <w:b/>
      <w:sz w:val="28"/>
      <w:szCs w:val="28"/>
      <w:lang w:eastAsia="en-US"/>
    </w:rPr>
  </w:style>
  <w:style w:type="character" w:customStyle="1" w:styleId="SB20">
    <w:name w:val="SB_Зг_2 Знак"/>
    <w:link w:val="SB2"/>
    <w:rsid w:val="00A71DCE"/>
    <w:rPr>
      <w:rFonts w:ascii="Times New Roman" w:eastAsia="Calibri" w:hAnsi="Times New Roman" w:cs="Times New Roman"/>
      <w:b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A71DCE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7143"/>
        <w:tab w:val="right" w:pos="14287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A71DCE"/>
    <w:rPr>
      <w:rFonts w:ascii="Calibri" w:eastAsia="Calibri" w:hAnsi="Calibri" w:cs="Calibri"/>
    </w:rPr>
  </w:style>
  <w:style w:type="paragraph" w:customStyle="1" w:styleId="TableParagraph">
    <w:name w:val="Table Paragraph"/>
    <w:basedOn w:val="a"/>
    <w:uiPriority w:val="1"/>
    <w:qFormat/>
    <w:rsid w:val="00A71DCE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styleId="ae">
    <w:name w:val="footer"/>
    <w:basedOn w:val="a"/>
    <w:link w:val="af"/>
    <w:uiPriority w:val="99"/>
    <w:unhideWhenUsed/>
    <w:rsid w:val="00A71DC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1D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0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hyperlink" Target="https://krasnenskijkrasnenskij-r31.gosweb.gosuslugi.ru/" TargetMode="Externa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F826F-7039-4BC2-B6DF-C656BB189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1</Pages>
  <Words>3947</Words>
  <Characters>22501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KADRY1</cp:lastModifiedBy>
  <cp:revision>70</cp:revision>
  <cp:lastPrinted>2026-08-18T07:04:00Z</cp:lastPrinted>
  <dcterms:created xsi:type="dcterms:W3CDTF">2019-01-10T05:28:00Z</dcterms:created>
  <dcterms:modified xsi:type="dcterms:W3CDTF">2026-08-18T13:28:00Z</dcterms:modified>
</cp:coreProperties>
</file>